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C5A34" w14:textId="2B8D71EE" w:rsidR="0048121D" w:rsidRDefault="0048121D" w:rsidP="0048121D">
      <w:pPr>
        <w:jc w:val="center"/>
        <w:rPr>
          <w:b/>
          <w:sz w:val="20"/>
          <w:szCs w:val="20"/>
          <w:lang w:eastAsia="ar-SA"/>
        </w:rPr>
      </w:pPr>
    </w:p>
    <w:p w14:paraId="4655AA22" w14:textId="5A075A9F" w:rsidR="0069642A" w:rsidRPr="001B1130" w:rsidRDefault="00574842" w:rsidP="00B52927">
      <w:pPr>
        <w:jc w:val="right"/>
        <w:rPr>
          <w:b/>
          <w:sz w:val="20"/>
          <w:szCs w:val="20"/>
          <w:lang w:eastAsia="ar-SA"/>
        </w:rPr>
      </w:pPr>
      <w:r w:rsidRPr="001B1130">
        <w:rPr>
          <w:b/>
          <w:sz w:val="20"/>
          <w:szCs w:val="20"/>
          <w:lang w:eastAsia="ar-SA"/>
        </w:rPr>
        <w:t xml:space="preserve">   </w:t>
      </w:r>
      <w:r w:rsidR="00D90E68" w:rsidRPr="001B1130">
        <w:rPr>
          <w:b/>
          <w:sz w:val="20"/>
          <w:szCs w:val="20"/>
          <w:lang w:eastAsia="ar-SA"/>
        </w:rPr>
        <w:t>«УТВЕРЖДАЮ»</w:t>
      </w:r>
    </w:p>
    <w:p w14:paraId="5F6CB0E4" w14:textId="11227202" w:rsidR="00D86DA4" w:rsidRDefault="00AF59CF" w:rsidP="00B52927">
      <w:pPr>
        <w:suppressAutoHyphens/>
        <w:ind w:firstLine="5245"/>
        <w:jc w:val="right"/>
        <w:rPr>
          <w:sz w:val="20"/>
          <w:szCs w:val="20"/>
          <w:lang w:eastAsia="ar-SA"/>
        </w:rPr>
      </w:pPr>
      <w:bookmarkStart w:id="0" w:name="_Hlk118819992"/>
      <w:r>
        <w:rPr>
          <w:sz w:val="20"/>
          <w:szCs w:val="20"/>
          <w:lang w:eastAsia="ar-SA"/>
        </w:rPr>
        <w:t>П</w:t>
      </w:r>
      <w:r w:rsidR="006853DB">
        <w:rPr>
          <w:sz w:val="20"/>
          <w:szCs w:val="20"/>
          <w:lang w:eastAsia="ar-SA"/>
        </w:rPr>
        <w:t>редседател</w:t>
      </w:r>
      <w:r>
        <w:rPr>
          <w:sz w:val="20"/>
          <w:szCs w:val="20"/>
          <w:lang w:eastAsia="ar-SA"/>
        </w:rPr>
        <w:t>ь</w:t>
      </w:r>
      <w:r w:rsidR="00D86DA4" w:rsidRPr="00D86DA4">
        <w:rPr>
          <w:sz w:val="20"/>
          <w:szCs w:val="20"/>
          <w:lang w:eastAsia="ar-SA"/>
        </w:rPr>
        <w:t xml:space="preserve"> Комиссии по закупкам </w:t>
      </w:r>
    </w:p>
    <w:bookmarkEnd w:id="0"/>
    <w:p w14:paraId="67CB1329" w14:textId="77777777" w:rsidR="00D90E68" w:rsidRPr="001B1130" w:rsidRDefault="00D90E68" w:rsidP="00B52927">
      <w:pPr>
        <w:suppressAutoHyphens/>
        <w:ind w:firstLine="5245"/>
        <w:jc w:val="right"/>
        <w:rPr>
          <w:sz w:val="20"/>
          <w:szCs w:val="20"/>
          <w:lang w:eastAsia="ar-SA"/>
        </w:rPr>
      </w:pPr>
      <w:r w:rsidRPr="001B1130">
        <w:rPr>
          <w:sz w:val="20"/>
          <w:szCs w:val="20"/>
          <w:lang w:eastAsia="ar-SA"/>
        </w:rPr>
        <w:t>АО «ЛЕНМОРНИИПРОЕКТ»</w:t>
      </w:r>
    </w:p>
    <w:p w14:paraId="74AB0128" w14:textId="77777777" w:rsidR="0069642A" w:rsidRPr="001B1130" w:rsidRDefault="0069642A" w:rsidP="00B52927">
      <w:pPr>
        <w:suppressAutoHyphens/>
        <w:ind w:firstLine="5245"/>
        <w:jc w:val="right"/>
        <w:rPr>
          <w:sz w:val="20"/>
          <w:szCs w:val="20"/>
          <w:lang w:eastAsia="ar-SA"/>
        </w:rPr>
      </w:pPr>
    </w:p>
    <w:p w14:paraId="5F583FA2" w14:textId="52E2A037" w:rsidR="00D90E68" w:rsidRPr="001B1130" w:rsidRDefault="0047476E" w:rsidP="00B52927">
      <w:pPr>
        <w:suppressAutoHyphens/>
        <w:ind w:left="4956" w:firstLine="147"/>
        <w:jc w:val="right"/>
        <w:rPr>
          <w:sz w:val="20"/>
          <w:szCs w:val="20"/>
          <w:lang w:eastAsia="ar-SA"/>
        </w:rPr>
      </w:pPr>
      <w:r w:rsidRPr="001B1130">
        <w:rPr>
          <w:sz w:val="20"/>
          <w:szCs w:val="20"/>
          <w:lang w:eastAsia="ar-SA"/>
        </w:rPr>
        <w:t xml:space="preserve">            </w:t>
      </w:r>
      <w:r w:rsidR="00FC5249" w:rsidRPr="001B1130">
        <w:rPr>
          <w:sz w:val="20"/>
          <w:szCs w:val="20"/>
          <w:lang w:eastAsia="ar-SA"/>
        </w:rPr>
        <w:t>_________________</w:t>
      </w:r>
      <w:bookmarkStart w:id="1" w:name="_Hlk118819999"/>
      <w:r w:rsidR="00AF59CF">
        <w:rPr>
          <w:sz w:val="20"/>
          <w:szCs w:val="20"/>
          <w:lang w:eastAsia="ar-SA"/>
        </w:rPr>
        <w:t>Островский С.А.</w:t>
      </w:r>
      <w:bookmarkEnd w:id="1"/>
    </w:p>
    <w:p w14:paraId="578E1D77" w14:textId="77777777" w:rsidR="0069642A" w:rsidRPr="001B1130" w:rsidRDefault="0047476E" w:rsidP="00B52927">
      <w:pPr>
        <w:suppressAutoHyphens/>
        <w:ind w:left="4956" w:firstLine="147"/>
        <w:jc w:val="right"/>
        <w:rPr>
          <w:sz w:val="20"/>
          <w:szCs w:val="20"/>
          <w:lang w:eastAsia="ar-SA"/>
        </w:rPr>
      </w:pPr>
      <w:r w:rsidRPr="001B1130">
        <w:rPr>
          <w:sz w:val="20"/>
          <w:szCs w:val="20"/>
          <w:lang w:eastAsia="ar-SA"/>
        </w:rPr>
        <w:t xml:space="preserve"> </w:t>
      </w:r>
    </w:p>
    <w:p w14:paraId="020D427D" w14:textId="75F78C29" w:rsidR="00D90E68" w:rsidRPr="001B1130" w:rsidRDefault="000637EE" w:rsidP="00B52927">
      <w:pPr>
        <w:tabs>
          <w:tab w:val="left" w:pos="7480"/>
        </w:tabs>
        <w:suppressAutoHyphens/>
        <w:ind w:left="5664" w:hanging="419"/>
        <w:jc w:val="right"/>
        <w:rPr>
          <w:sz w:val="20"/>
          <w:szCs w:val="20"/>
          <w:lang w:eastAsia="ar-SA"/>
        </w:rPr>
      </w:pPr>
      <w:r w:rsidRPr="00D86DA4">
        <w:rPr>
          <w:sz w:val="20"/>
          <w:szCs w:val="20"/>
          <w:lang w:eastAsia="ar-SA"/>
        </w:rPr>
        <w:t>«</w:t>
      </w:r>
      <w:r w:rsidR="002A7B1B">
        <w:rPr>
          <w:sz w:val="20"/>
          <w:szCs w:val="20"/>
          <w:lang w:eastAsia="ar-SA"/>
        </w:rPr>
        <w:t>17</w:t>
      </w:r>
      <w:r w:rsidR="00027EF8" w:rsidRPr="00D86DA4">
        <w:rPr>
          <w:sz w:val="20"/>
          <w:szCs w:val="20"/>
          <w:lang w:eastAsia="ar-SA"/>
        </w:rPr>
        <w:t>»</w:t>
      </w:r>
      <w:r w:rsidR="00027EF8">
        <w:rPr>
          <w:sz w:val="20"/>
          <w:szCs w:val="20"/>
          <w:lang w:eastAsia="ar-SA"/>
        </w:rPr>
        <w:t xml:space="preserve"> </w:t>
      </w:r>
      <w:r w:rsidR="006E128A">
        <w:rPr>
          <w:sz w:val="20"/>
          <w:szCs w:val="20"/>
          <w:lang w:eastAsia="ar-SA"/>
        </w:rPr>
        <w:t>ноября</w:t>
      </w:r>
      <w:r w:rsidR="006858F5" w:rsidRPr="00D86DA4">
        <w:rPr>
          <w:sz w:val="20"/>
          <w:szCs w:val="20"/>
          <w:lang w:eastAsia="ar-SA"/>
        </w:rPr>
        <w:t xml:space="preserve"> </w:t>
      </w:r>
      <w:r w:rsidR="00FA2C3F" w:rsidRPr="00D86DA4">
        <w:rPr>
          <w:sz w:val="20"/>
          <w:szCs w:val="20"/>
          <w:lang w:eastAsia="ar-SA"/>
        </w:rPr>
        <w:t>20</w:t>
      </w:r>
      <w:r w:rsidR="00224215" w:rsidRPr="00D86DA4">
        <w:rPr>
          <w:sz w:val="20"/>
          <w:szCs w:val="20"/>
          <w:lang w:eastAsia="ar-SA"/>
        </w:rPr>
        <w:t>2</w:t>
      </w:r>
      <w:r w:rsidR="00606A44">
        <w:rPr>
          <w:sz w:val="20"/>
          <w:szCs w:val="20"/>
          <w:lang w:eastAsia="ar-SA"/>
        </w:rPr>
        <w:t>2</w:t>
      </w:r>
      <w:r w:rsidR="00D90E68" w:rsidRPr="00D86DA4">
        <w:rPr>
          <w:sz w:val="20"/>
          <w:szCs w:val="20"/>
          <w:lang w:eastAsia="ar-SA"/>
        </w:rPr>
        <w:t xml:space="preserve"> г.</w:t>
      </w:r>
    </w:p>
    <w:p w14:paraId="51BC6A3C" w14:textId="77777777" w:rsidR="00D90E68" w:rsidRPr="001B1130" w:rsidRDefault="00D90E68" w:rsidP="00B52927">
      <w:pPr>
        <w:tabs>
          <w:tab w:val="left" w:pos="1560"/>
        </w:tabs>
        <w:suppressAutoHyphens/>
        <w:ind w:left="3402" w:firstLine="5529"/>
        <w:rPr>
          <w:sz w:val="20"/>
          <w:szCs w:val="20"/>
          <w:lang w:eastAsia="ar-SA"/>
        </w:rPr>
      </w:pP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t xml:space="preserve">                        </w:t>
      </w:r>
    </w:p>
    <w:p w14:paraId="44445BD0" w14:textId="77777777" w:rsidR="00D90E68" w:rsidRPr="001B1130" w:rsidRDefault="00D90E68" w:rsidP="00B52927">
      <w:pPr>
        <w:suppressAutoHyphens/>
        <w:jc w:val="center"/>
        <w:rPr>
          <w:sz w:val="20"/>
          <w:szCs w:val="20"/>
          <w:lang w:eastAsia="ar-SA"/>
        </w:rPr>
      </w:pPr>
    </w:p>
    <w:p w14:paraId="0D830725" w14:textId="77777777" w:rsidR="00D90E68" w:rsidRPr="001B1130" w:rsidRDefault="00D90E68" w:rsidP="00B52927">
      <w:pPr>
        <w:suppressAutoHyphens/>
        <w:rPr>
          <w:sz w:val="20"/>
          <w:szCs w:val="20"/>
          <w:lang w:eastAsia="ar-SA"/>
        </w:rPr>
      </w:pP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p>
    <w:p w14:paraId="76B5BBFA" w14:textId="77777777" w:rsidR="00D90E68" w:rsidRPr="001B1130" w:rsidRDefault="00D90E68" w:rsidP="00B52927">
      <w:pPr>
        <w:suppressAutoHyphens/>
        <w:jc w:val="center"/>
        <w:rPr>
          <w:b/>
          <w:sz w:val="20"/>
          <w:szCs w:val="20"/>
          <w:lang w:eastAsia="ar-SA"/>
        </w:rPr>
      </w:pPr>
    </w:p>
    <w:p w14:paraId="34F96619" w14:textId="77777777" w:rsidR="00D90E68" w:rsidRPr="001B1130" w:rsidRDefault="00D90E68" w:rsidP="00B52927">
      <w:pPr>
        <w:suppressAutoHyphens/>
        <w:jc w:val="center"/>
        <w:rPr>
          <w:b/>
          <w:sz w:val="20"/>
          <w:szCs w:val="20"/>
          <w:lang w:eastAsia="ar-SA"/>
        </w:rPr>
      </w:pPr>
    </w:p>
    <w:p w14:paraId="5ECEA5B8" w14:textId="6ACFCC4C" w:rsidR="00D90E68" w:rsidRPr="001B1130" w:rsidRDefault="00134CC9" w:rsidP="00B52927">
      <w:pPr>
        <w:suppressAutoHyphens/>
        <w:jc w:val="center"/>
        <w:rPr>
          <w:b/>
          <w:sz w:val="20"/>
          <w:szCs w:val="20"/>
          <w:lang w:eastAsia="ar-SA"/>
        </w:rPr>
      </w:pPr>
      <w:r>
        <w:rPr>
          <w:b/>
          <w:sz w:val="20"/>
          <w:szCs w:val="20"/>
          <w:lang w:eastAsia="ar-SA"/>
        </w:rPr>
        <w:t>ИЗВЕЩЕНИ</w:t>
      </w:r>
      <w:r w:rsidR="004E38A9">
        <w:rPr>
          <w:b/>
          <w:sz w:val="20"/>
          <w:szCs w:val="20"/>
          <w:lang w:eastAsia="ar-SA"/>
        </w:rPr>
        <w:t>Е</w:t>
      </w:r>
    </w:p>
    <w:p w14:paraId="38B87F7A" w14:textId="77777777" w:rsidR="00D90E68" w:rsidRPr="001B1130" w:rsidRDefault="00D90E68" w:rsidP="00B52927">
      <w:pPr>
        <w:suppressAutoHyphens/>
        <w:jc w:val="center"/>
        <w:rPr>
          <w:b/>
          <w:sz w:val="20"/>
          <w:szCs w:val="20"/>
          <w:lang w:eastAsia="ar-SA"/>
        </w:rPr>
      </w:pPr>
    </w:p>
    <w:p w14:paraId="18FF39EC" w14:textId="77ABD3C8" w:rsidR="00D90E68" w:rsidRPr="001B1130" w:rsidRDefault="004618E0" w:rsidP="00B52927">
      <w:pPr>
        <w:suppressAutoHyphens/>
        <w:jc w:val="center"/>
        <w:rPr>
          <w:sz w:val="20"/>
          <w:szCs w:val="20"/>
          <w:lang w:eastAsia="ar-SA"/>
        </w:rPr>
      </w:pPr>
      <w:r w:rsidRPr="001B1130">
        <w:rPr>
          <w:sz w:val="20"/>
          <w:szCs w:val="20"/>
          <w:lang w:eastAsia="ar-SA"/>
        </w:rPr>
        <w:t>Открытый запрос котировок в электронной форме</w:t>
      </w:r>
      <w:r w:rsidR="00D90E68" w:rsidRPr="001B1130">
        <w:rPr>
          <w:sz w:val="20"/>
          <w:szCs w:val="20"/>
          <w:lang w:eastAsia="ar-SA"/>
        </w:rPr>
        <w:t xml:space="preserve"> по выбору </w:t>
      </w:r>
      <w:r w:rsidR="00A80C36" w:rsidRPr="001B1130">
        <w:rPr>
          <w:sz w:val="20"/>
          <w:szCs w:val="20"/>
          <w:lang w:eastAsia="ar-SA"/>
        </w:rPr>
        <w:t xml:space="preserve">организации на право заключения </w:t>
      </w:r>
      <w:r w:rsidR="00D90E68" w:rsidRPr="001B1130">
        <w:rPr>
          <w:sz w:val="20"/>
          <w:szCs w:val="20"/>
          <w:lang w:eastAsia="ar-SA"/>
        </w:rPr>
        <w:t>до</w:t>
      </w:r>
      <w:r w:rsidR="0029341A" w:rsidRPr="001B1130">
        <w:rPr>
          <w:sz w:val="20"/>
          <w:szCs w:val="20"/>
          <w:lang w:eastAsia="ar-SA"/>
        </w:rPr>
        <w:t xml:space="preserve">говора </w:t>
      </w:r>
      <w:r w:rsidR="00027EF8" w:rsidRPr="001B1130">
        <w:rPr>
          <w:sz w:val="20"/>
          <w:szCs w:val="20"/>
          <w:lang w:eastAsia="ar-SA"/>
        </w:rPr>
        <w:t>на предмет</w:t>
      </w:r>
      <w:r w:rsidR="0029341A" w:rsidRPr="001B1130">
        <w:rPr>
          <w:sz w:val="20"/>
          <w:szCs w:val="20"/>
          <w:lang w:eastAsia="ar-SA"/>
        </w:rPr>
        <w:t>:</w:t>
      </w:r>
    </w:p>
    <w:p w14:paraId="46E01D55" w14:textId="1CFCB8BE" w:rsidR="002E342F" w:rsidRDefault="00A23BE3" w:rsidP="00B52927">
      <w:pPr>
        <w:suppressAutoHyphens/>
        <w:ind w:right="-284"/>
        <w:jc w:val="center"/>
        <w:rPr>
          <w:b/>
          <w:i/>
          <w:sz w:val="20"/>
          <w:szCs w:val="20"/>
        </w:rPr>
      </w:pPr>
      <w:r>
        <w:rPr>
          <w:b/>
          <w:i/>
          <w:sz w:val="20"/>
          <w:szCs w:val="20"/>
        </w:rPr>
        <w:t>«Поставка компьютерного оборудования для нужд АО «ЛЕНМОРНИИПРОЕКТ»</w:t>
      </w:r>
    </w:p>
    <w:p w14:paraId="577067FD" w14:textId="77777777" w:rsidR="00817314" w:rsidRPr="00631F87" w:rsidRDefault="00817314" w:rsidP="00B52927">
      <w:pPr>
        <w:suppressAutoHyphens/>
        <w:ind w:right="-284"/>
        <w:jc w:val="center"/>
        <w:rPr>
          <w:b/>
          <w:i/>
          <w:sz w:val="20"/>
          <w:szCs w:val="20"/>
        </w:rPr>
      </w:pPr>
    </w:p>
    <w:p w14:paraId="6CF112D2" w14:textId="77777777" w:rsidR="00701807" w:rsidRPr="001B1130" w:rsidRDefault="00701807" w:rsidP="00B52927">
      <w:pPr>
        <w:suppressAutoHyphens/>
        <w:ind w:right="-284"/>
        <w:jc w:val="center"/>
        <w:rPr>
          <w:b/>
          <w:i/>
          <w:sz w:val="20"/>
          <w:szCs w:val="20"/>
        </w:rPr>
      </w:pPr>
      <w:bookmarkStart w:id="2" w:name="_Hlk107384007"/>
      <w:r w:rsidRPr="001B1130">
        <w:rPr>
          <w:b/>
          <w:sz w:val="20"/>
          <w:szCs w:val="20"/>
        </w:rPr>
        <w:t>УЧАСТНИКАМИ ЗАКУПКИ МОГУТ БЫТЬ ТОЛЬКО СУБЪЕКТЫ МАЛОГО И СРЕДНЕГО ПРЕДПРИНИМАТЕЛЬСТВА</w:t>
      </w:r>
    </w:p>
    <w:bookmarkEnd w:id="2"/>
    <w:p w14:paraId="776BE3FE" w14:textId="77777777" w:rsidR="007F381B" w:rsidRPr="001B1130" w:rsidRDefault="007F381B" w:rsidP="00B52927">
      <w:pPr>
        <w:suppressAutoHyphens/>
        <w:jc w:val="center"/>
        <w:rPr>
          <w:i/>
          <w:sz w:val="20"/>
          <w:szCs w:val="20"/>
          <w:lang w:eastAsia="ar-SA"/>
        </w:rPr>
      </w:pPr>
    </w:p>
    <w:p w14:paraId="01168216" w14:textId="77777777" w:rsidR="00D51261" w:rsidRPr="001B1130" w:rsidRDefault="00D51261" w:rsidP="00B52927">
      <w:pPr>
        <w:suppressAutoHyphens/>
        <w:jc w:val="center"/>
        <w:rPr>
          <w:sz w:val="20"/>
          <w:szCs w:val="20"/>
          <w:lang w:eastAsia="ar-SA"/>
        </w:rPr>
      </w:pPr>
    </w:p>
    <w:p w14:paraId="57892E61" w14:textId="77777777" w:rsidR="00542C3B" w:rsidRPr="001B1130" w:rsidRDefault="00542C3B" w:rsidP="00B52927">
      <w:pPr>
        <w:suppressAutoHyphens/>
        <w:rPr>
          <w:sz w:val="20"/>
          <w:szCs w:val="20"/>
          <w:lang w:eastAsia="ar-SA"/>
        </w:rPr>
      </w:pPr>
    </w:p>
    <w:p w14:paraId="44C51568" w14:textId="77777777" w:rsidR="00542C3B" w:rsidRPr="001B1130" w:rsidRDefault="00542C3B" w:rsidP="00B52927">
      <w:pPr>
        <w:suppressAutoHyphens/>
        <w:jc w:val="center"/>
        <w:rPr>
          <w:sz w:val="20"/>
          <w:szCs w:val="20"/>
          <w:lang w:eastAsia="ar-SA"/>
        </w:rPr>
      </w:pPr>
    </w:p>
    <w:p w14:paraId="57D317BD" w14:textId="77777777" w:rsidR="0010433A" w:rsidRPr="001B1130" w:rsidRDefault="0010433A" w:rsidP="00B52927">
      <w:pPr>
        <w:suppressAutoHyphens/>
        <w:rPr>
          <w:sz w:val="20"/>
          <w:szCs w:val="20"/>
          <w:lang w:eastAsia="ar-SA"/>
        </w:rPr>
      </w:pPr>
    </w:p>
    <w:p w14:paraId="58428925" w14:textId="77777777" w:rsidR="00F90EB4" w:rsidRPr="001B1130" w:rsidRDefault="00F90EB4" w:rsidP="00B52927">
      <w:pPr>
        <w:suppressAutoHyphens/>
        <w:rPr>
          <w:sz w:val="20"/>
          <w:szCs w:val="20"/>
          <w:lang w:eastAsia="ar-SA"/>
        </w:rPr>
      </w:pPr>
    </w:p>
    <w:p w14:paraId="0B944855" w14:textId="77777777" w:rsidR="00F90EB4" w:rsidRPr="001B1130" w:rsidRDefault="00F90EB4" w:rsidP="00B52927">
      <w:pPr>
        <w:suppressAutoHyphens/>
        <w:rPr>
          <w:sz w:val="20"/>
          <w:szCs w:val="20"/>
          <w:lang w:eastAsia="ar-SA"/>
        </w:rPr>
      </w:pPr>
    </w:p>
    <w:p w14:paraId="52A789F8" w14:textId="77777777" w:rsidR="00F90EB4" w:rsidRPr="001B1130" w:rsidRDefault="00F90EB4" w:rsidP="00B52927">
      <w:pPr>
        <w:suppressAutoHyphens/>
        <w:rPr>
          <w:sz w:val="20"/>
          <w:szCs w:val="20"/>
          <w:lang w:eastAsia="ar-SA"/>
        </w:rPr>
      </w:pPr>
    </w:p>
    <w:p w14:paraId="0064C591" w14:textId="77777777" w:rsidR="00542C3B" w:rsidRPr="001B1130" w:rsidRDefault="00542C3B" w:rsidP="00B52927">
      <w:pPr>
        <w:suppressAutoHyphens/>
        <w:jc w:val="center"/>
        <w:rPr>
          <w:sz w:val="20"/>
          <w:szCs w:val="20"/>
          <w:lang w:eastAsia="ar-SA"/>
        </w:rPr>
      </w:pPr>
    </w:p>
    <w:p w14:paraId="34FBF051" w14:textId="77777777" w:rsidR="00447D55" w:rsidRPr="001B1130" w:rsidRDefault="00447D55" w:rsidP="00B52927">
      <w:pPr>
        <w:suppressAutoHyphens/>
        <w:jc w:val="center"/>
        <w:rPr>
          <w:sz w:val="20"/>
          <w:szCs w:val="20"/>
          <w:lang w:eastAsia="ar-SA"/>
        </w:rPr>
      </w:pPr>
    </w:p>
    <w:p w14:paraId="403F2673" w14:textId="77777777" w:rsidR="00447D55" w:rsidRPr="001B1130" w:rsidRDefault="00447D55" w:rsidP="00B52927">
      <w:pPr>
        <w:suppressAutoHyphens/>
        <w:jc w:val="center"/>
        <w:rPr>
          <w:sz w:val="20"/>
          <w:szCs w:val="20"/>
          <w:lang w:eastAsia="ar-SA"/>
        </w:rPr>
      </w:pPr>
    </w:p>
    <w:p w14:paraId="51B2D587" w14:textId="77777777" w:rsidR="00447D55" w:rsidRPr="001B1130" w:rsidRDefault="00447D55" w:rsidP="00B52927">
      <w:pPr>
        <w:suppressAutoHyphens/>
        <w:jc w:val="center"/>
        <w:rPr>
          <w:sz w:val="20"/>
          <w:szCs w:val="20"/>
          <w:lang w:eastAsia="ar-SA"/>
        </w:rPr>
      </w:pPr>
    </w:p>
    <w:p w14:paraId="54B68E62" w14:textId="77777777" w:rsidR="00447D55" w:rsidRPr="001B1130" w:rsidRDefault="00447D55" w:rsidP="00B52927">
      <w:pPr>
        <w:suppressAutoHyphens/>
        <w:rPr>
          <w:sz w:val="20"/>
          <w:szCs w:val="20"/>
          <w:lang w:eastAsia="ar-SA"/>
        </w:rPr>
      </w:pPr>
    </w:p>
    <w:p w14:paraId="7A81267B" w14:textId="77777777" w:rsidR="002A7F39" w:rsidRPr="001B1130" w:rsidRDefault="002A7F39" w:rsidP="00B52927">
      <w:pPr>
        <w:suppressAutoHyphens/>
        <w:rPr>
          <w:sz w:val="20"/>
          <w:szCs w:val="20"/>
          <w:lang w:eastAsia="ar-SA"/>
        </w:rPr>
      </w:pPr>
    </w:p>
    <w:p w14:paraId="47AE3791" w14:textId="77777777" w:rsidR="002A7F39" w:rsidRPr="001B1130" w:rsidRDefault="002A7F39" w:rsidP="00B52927">
      <w:pPr>
        <w:suppressAutoHyphens/>
        <w:rPr>
          <w:sz w:val="20"/>
          <w:szCs w:val="20"/>
          <w:lang w:eastAsia="ar-SA"/>
        </w:rPr>
      </w:pPr>
    </w:p>
    <w:p w14:paraId="01968B53" w14:textId="77777777" w:rsidR="002A7F39" w:rsidRPr="001B1130" w:rsidRDefault="002A7F39" w:rsidP="00B52927">
      <w:pPr>
        <w:suppressAutoHyphens/>
        <w:rPr>
          <w:sz w:val="20"/>
          <w:szCs w:val="20"/>
          <w:lang w:eastAsia="ar-SA"/>
        </w:rPr>
      </w:pPr>
    </w:p>
    <w:p w14:paraId="076B93DF" w14:textId="77777777" w:rsidR="002A7F39" w:rsidRPr="001B1130" w:rsidRDefault="002A7F39" w:rsidP="00B52927">
      <w:pPr>
        <w:suppressAutoHyphens/>
        <w:rPr>
          <w:sz w:val="20"/>
          <w:szCs w:val="20"/>
          <w:lang w:eastAsia="ar-SA"/>
        </w:rPr>
      </w:pPr>
    </w:p>
    <w:p w14:paraId="451485A3" w14:textId="77777777" w:rsidR="002A7F39" w:rsidRPr="001B1130" w:rsidRDefault="002A7F39" w:rsidP="00B52927">
      <w:pPr>
        <w:suppressAutoHyphens/>
        <w:rPr>
          <w:sz w:val="20"/>
          <w:szCs w:val="20"/>
          <w:lang w:eastAsia="ar-SA"/>
        </w:rPr>
      </w:pPr>
    </w:p>
    <w:p w14:paraId="3F57A953" w14:textId="77777777" w:rsidR="002A7F39" w:rsidRPr="001B1130" w:rsidRDefault="002A7F39" w:rsidP="00B52927">
      <w:pPr>
        <w:suppressAutoHyphens/>
        <w:rPr>
          <w:sz w:val="20"/>
          <w:szCs w:val="20"/>
          <w:lang w:eastAsia="ar-SA"/>
        </w:rPr>
      </w:pPr>
    </w:p>
    <w:p w14:paraId="2107B4EA" w14:textId="77777777" w:rsidR="00C13753" w:rsidRPr="001B1130" w:rsidRDefault="00C13753" w:rsidP="00B52927">
      <w:pPr>
        <w:suppressAutoHyphens/>
        <w:jc w:val="center"/>
        <w:rPr>
          <w:sz w:val="20"/>
          <w:szCs w:val="20"/>
          <w:lang w:eastAsia="ar-SA"/>
        </w:rPr>
      </w:pPr>
    </w:p>
    <w:p w14:paraId="3FB42DBB" w14:textId="77777777" w:rsidR="00F308F6" w:rsidRPr="001B1130" w:rsidRDefault="00F308F6" w:rsidP="00B52927">
      <w:pPr>
        <w:suppressAutoHyphens/>
        <w:jc w:val="center"/>
        <w:rPr>
          <w:sz w:val="20"/>
          <w:szCs w:val="20"/>
          <w:lang w:eastAsia="ar-SA"/>
        </w:rPr>
      </w:pPr>
    </w:p>
    <w:p w14:paraId="7E4B25AA" w14:textId="77777777" w:rsidR="00C13753" w:rsidRPr="001B1130" w:rsidRDefault="00C13753" w:rsidP="00B52927">
      <w:pPr>
        <w:suppressAutoHyphens/>
        <w:jc w:val="center"/>
        <w:rPr>
          <w:sz w:val="20"/>
          <w:szCs w:val="20"/>
          <w:lang w:eastAsia="ar-SA"/>
        </w:rPr>
      </w:pPr>
    </w:p>
    <w:p w14:paraId="23F0D695" w14:textId="77777777" w:rsidR="00D21DFE" w:rsidRPr="001B1130" w:rsidRDefault="00D21DFE" w:rsidP="00B52927">
      <w:pPr>
        <w:suppressAutoHyphens/>
        <w:jc w:val="center"/>
        <w:rPr>
          <w:sz w:val="20"/>
          <w:szCs w:val="20"/>
          <w:lang w:eastAsia="ar-SA"/>
        </w:rPr>
      </w:pPr>
    </w:p>
    <w:p w14:paraId="6964D44A" w14:textId="17995EC5" w:rsidR="00D21DFE" w:rsidRDefault="00D21DFE" w:rsidP="00B52927">
      <w:pPr>
        <w:suppressAutoHyphens/>
        <w:jc w:val="center"/>
        <w:rPr>
          <w:sz w:val="20"/>
          <w:szCs w:val="20"/>
          <w:lang w:eastAsia="ar-SA"/>
        </w:rPr>
      </w:pPr>
    </w:p>
    <w:p w14:paraId="71D55BD1" w14:textId="2130603B" w:rsidR="00E57C77" w:rsidRDefault="00E57C77" w:rsidP="00B52927">
      <w:pPr>
        <w:suppressAutoHyphens/>
        <w:jc w:val="center"/>
        <w:rPr>
          <w:sz w:val="20"/>
          <w:szCs w:val="20"/>
          <w:lang w:eastAsia="ar-SA"/>
        </w:rPr>
      </w:pPr>
    </w:p>
    <w:p w14:paraId="57E88249" w14:textId="77777777" w:rsidR="00E57C77" w:rsidRDefault="00E57C77" w:rsidP="00B52927">
      <w:pPr>
        <w:suppressAutoHyphens/>
        <w:jc w:val="center"/>
        <w:rPr>
          <w:sz w:val="20"/>
          <w:szCs w:val="20"/>
          <w:lang w:eastAsia="ar-SA"/>
        </w:rPr>
      </w:pPr>
    </w:p>
    <w:p w14:paraId="5C3103A2" w14:textId="77777777" w:rsidR="00EF0D91" w:rsidRDefault="00EF0D91" w:rsidP="00B52927">
      <w:pPr>
        <w:suppressAutoHyphens/>
        <w:jc w:val="center"/>
        <w:rPr>
          <w:sz w:val="20"/>
          <w:szCs w:val="20"/>
          <w:lang w:eastAsia="ar-SA"/>
        </w:rPr>
      </w:pPr>
    </w:p>
    <w:p w14:paraId="240E5BD5" w14:textId="55E5C143" w:rsidR="00B20C07" w:rsidRDefault="00B20C07" w:rsidP="00B52927">
      <w:pPr>
        <w:suppressAutoHyphens/>
        <w:rPr>
          <w:sz w:val="20"/>
          <w:szCs w:val="20"/>
          <w:lang w:eastAsia="ar-SA"/>
        </w:rPr>
      </w:pPr>
    </w:p>
    <w:p w14:paraId="6A33FABC" w14:textId="6726DE81" w:rsidR="00B20C07" w:rsidRDefault="00B20C07" w:rsidP="00B52927">
      <w:pPr>
        <w:suppressAutoHyphens/>
        <w:rPr>
          <w:sz w:val="20"/>
          <w:szCs w:val="20"/>
          <w:lang w:eastAsia="ar-SA"/>
        </w:rPr>
      </w:pPr>
    </w:p>
    <w:p w14:paraId="6C87B960" w14:textId="77777777" w:rsidR="00B20C07" w:rsidRPr="001B1130" w:rsidRDefault="00B20C07" w:rsidP="00B52927">
      <w:pPr>
        <w:suppressAutoHyphens/>
        <w:rPr>
          <w:sz w:val="20"/>
          <w:szCs w:val="20"/>
          <w:lang w:eastAsia="ar-SA"/>
        </w:rPr>
      </w:pPr>
    </w:p>
    <w:p w14:paraId="30AF9D0D" w14:textId="77777777" w:rsidR="00D21DFE" w:rsidRPr="001B1130" w:rsidRDefault="00D21DFE" w:rsidP="00B52927">
      <w:pPr>
        <w:suppressAutoHyphens/>
        <w:jc w:val="center"/>
        <w:rPr>
          <w:sz w:val="20"/>
          <w:szCs w:val="20"/>
          <w:lang w:eastAsia="ar-SA"/>
        </w:rPr>
      </w:pPr>
    </w:p>
    <w:p w14:paraId="5C28C347" w14:textId="77777777" w:rsidR="00D90E68" w:rsidRPr="001B1130" w:rsidRDefault="00D90E68" w:rsidP="00B52927">
      <w:pPr>
        <w:suppressAutoHyphens/>
        <w:jc w:val="center"/>
        <w:rPr>
          <w:sz w:val="20"/>
          <w:szCs w:val="20"/>
          <w:lang w:eastAsia="ar-SA"/>
        </w:rPr>
      </w:pPr>
      <w:r w:rsidRPr="001B1130">
        <w:rPr>
          <w:sz w:val="20"/>
          <w:szCs w:val="20"/>
          <w:lang w:eastAsia="ar-SA"/>
        </w:rPr>
        <w:t>г. Санкт-Петербург</w:t>
      </w:r>
    </w:p>
    <w:p w14:paraId="22D8668B" w14:textId="11C7B8F1" w:rsidR="00D90E68" w:rsidRDefault="00D90E68" w:rsidP="00B52927">
      <w:pPr>
        <w:suppressAutoHyphens/>
        <w:jc w:val="center"/>
        <w:rPr>
          <w:sz w:val="20"/>
          <w:szCs w:val="20"/>
          <w:lang w:eastAsia="ar-SA"/>
        </w:rPr>
      </w:pPr>
      <w:r w:rsidRPr="001B1130">
        <w:rPr>
          <w:sz w:val="20"/>
          <w:szCs w:val="20"/>
          <w:lang w:eastAsia="ar-SA"/>
        </w:rPr>
        <w:t xml:space="preserve">  20</w:t>
      </w:r>
      <w:r w:rsidR="00224215" w:rsidRPr="001B1130">
        <w:rPr>
          <w:sz w:val="20"/>
          <w:szCs w:val="20"/>
          <w:lang w:eastAsia="ar-SA"/>
        </w:rPr>
        <w:t>2</w:t>
      </w:r>
      <w:r w:rsidR="00606A44">
        <w:rPr>
          <w:sz w:val="20"/>
          <w:szCs w:val="20"/>
          <w:lang w:eastAsia="ar-SA"/>
        </w:rPr>
        <w:t>2</w:t>
      </w:r>
      <w:r w:rsidRPr="001B1130">
        <w:rPr>
          <w:sz w:val="20"/>
          <w:szCs w:val="20"/>
          <w:lang w:eastAsia="ar-SA"/>
        </w:rPr>
        <w:t xml:space="preserve"> г.</w:t>
      </w:r>
    </w:p>
    <w:p w14:paraId="360EBEAF" w14:textId="6EB5FDD6" w:rsidR="00B20C07" w:rsidRDefault="00B20C07" w:rsidP="00B52927">
      <w:pPr>
        <w:suppressAutoHyphens/>
        <w:jc w:val="center"/>
        <w:rPr>
          <w:sz w:val="20"/>
          <w:szCs w:val="20"/>
          <w:lang w:eastAsia="ar-SA"/>
        </w:rPr>
      </w:pPr>
    </w:p>
    <w:p w14:paraId="684534F9" w14:textId="77777777" w:rsidR="00B20C07" w:rsidRPr="001B1130" w:rsidRDefault="00B20C07" w:rsidP="00B52927">
      <w:pPr>
        <w:suppressAutoHyphens/>
        <w:jc w:val="center"/>
        <w:rPr>
          <w:sz w:val="20"/>
          <w:szCs w:val="20"/>
          <w:lang w:eastAsia="ar-SA"/>
        </w:rPr>
      </w:pPr>
    </w:p>
    <w:p w14:paraId="62E29D9D" w14:textId="77777777" w:rsidR="00347489" w:rsidRPr="001B1130" w:rsidRDefault="00220B6E" w:rsidP="00B52927">
      <w:pPr>
        <w:pStyle w:val="ConsNonformat"/>
        <w:pageBreakBefore/>
        <w:widowControl/>
        <w:tabs>
          <w:tab w:val="center" w:pos="4818"/>
          <w:tab w:val="left" w:pos="6285"/>
        </w:tabs>
        <w:jc w:val="center"/>
        <w:rPr>
          <w:rFonts w:ascii="Times New Roman" w:hAnsi="Times New Roman" w:cs="Times New Roman"/>
          <w:b/>
        </w:rPr>
      </w:pPr>
      <w:r w:rsidRPr="001B1130">
        <w:rPr>
          <w:rFonts w:ascii="Times New Roman" w:hAnsi="Times New Roman" w:cs="Times New Roman"/>
          <w:b/>
        </w:rPr>
        <w:lastRenderedPageBreak/>
        <w:t>ОГЛАВЛЕНИЕ</w:t>
      </w:r>
    </w:p>
    <w:tbl>
      <w:tblPr>
        <w:tblW w:w="10456" w:type="dxa"/>
        <w:tblLook w:val="04A0" w:firstRow="1" w:lastRow="0" w:firstColumn="1" w:lastColumn="0" w:noHBand="0" w:noVBand="1"/>
      </w:tblPr>
      <w:tblGrid>
        <w:gridCol w:w="9163"/>
        <w:gridCol w:w="726"/>
        <w:gridCol w:w="567"/>
      </w:tblGrid>
      <w:tr w:rsidR="00CC50E8" w:rsidRPr="001B1130" w14:paraId="3D5DBDC5" w14:textId="77777777" w:rsidTr="0064723B">
        <w:tc>
          <w:tcPr>
            <w:tcW w:w="9889" w:type="dxa"/>
            <w:gridSpan w:val="2"/>
            <w:shd w:val="clear" w:color="auto" w:fill="auto"/>
          </w:tcPr>
          <w:p w14:paraId="2AC575F0" w14:textId="77777777" w:rsidR="00C77D30" w:rsidRPr="001B1130" w:rsidRDefault="00CC50E8" w:rsidP="00B52927">
            <w:pPr>
              <w:pStyle w:val="ConsNonformat"/>
              <w:widowControl/>
              <w:rPr>
                <w:rFonts w:ascii="Times New Roman" w:hAnsi="Times New Roman" w:cs="Times New Roman"/>
                <w:b/>
              </w:rPr>
            </w:pPr>
            <w:r w:rsidRPr="001B1130">
              <w:rPr>
                <w:rFonts w:ascii="Times New Roman" w:hAnsi="Times New Roman" w:cs="Times New Roman"/>
                <w:b/>
              </w:rPr>
              <w:t>Раздел</w:t>
            </w:r>
            <w:r w:rsidR="0001360D" w:rsidRPr="001B1130">
              <w:rPr>
                <w:rFonts w:ascii="Times New Roman" w:hAnsi="Times New Roman" w:cs="Times New Roman"/>
                <w:b/>
              </w:rPr>
              <w:t xml:space="preserve">  </w:t>
            </w:r>
            <w:r w:rsidR="0001360D" w:rsidRPr="001B1130">
              <w:rPr>
                <w:rFonts w:ascii="Times New Roman" w:hAnsi="Times New Roman" w:cs="Times New Roman"/>
                <w:b/>
                <w:lang w:val="en-US"/>
              </w:rPr>
              <w:t>I</w:t>
            </w:r>
            <w:r w:rsidRPr="001B1130">
              <w:rPr>
                <w:rFonts w:ascii="Times New Roman" w:hAnsi="Times New Roman" w:cs="Times New Roman"/>
                <w:b/>
              </w:rPr>
              <w:t xml:space="preserve">. </w:t>
            </w:r>
            <w:r w:rsidR="0001360D" w:rsidRPr="001B1130">
              <w:rPr>
                <w:rFonts w:ascii="Times New Roman" w:hAnsi="Times New Roman" w:cs="Times New Roman"/>
                <w:b/>
                <w:iCs/>
              </w:rPr>
              <w:t xml:space="preserve">Общие требования </w:t>
            </w:r>
            <w:r w:rsidR="0001360D" w:rsidRPr="001B1130">
              <w:rPr>
                <w:rFonts w:ascii="Times New Roman" w:hAnsi="Times New Roman" w:cs="Times New Roman"/>
                <w:b/>
              </w:rPr>
              <w:t>к участникам з</w:t>
            </w:r>
            <w:r w:rsidR="0001360D" w:rsidRPr="001B1130">
              <w:rPr>
                <w:rFonts w:ascii="Times New Roman" w:hAnsi="Times New Roman" w:cs="Times New Roman"/>
                <w:b/>
                <w:iCs/>
              </w:rPr>
              <w:t>акупки</w:t>
            </w:r>
          </w:p>
          <w:p w14:paraId="744A5339" w14:textId="77777777" w:rsidR="00CC50E8" w:rsidRPr="001B1130" w:rsidRDefault="0001360D" w:rsidP="00B52927">
            <w:pPr>
              <w:rPr>
                <w:b/>
                <w:bCs/>
                <w:iCs/>
                <w:snapToGrid w:val="0"/>
                <w:sz w:val="20"/>
                <w:szCs w:val="20"/>
              </w:rPr>
            </w:pPr>
            <w:r w:rsidRPr="001B1130">
              <w:rPr>
                <w:b/>
                <w:iCs/>
                <w:snapToGrid w:val="0"/>
                <w:sz w:val="20"/>
                <w:szCs w:val="20"/>
              </w:rPr>
              <w:t xml:space="preserve">Раздел  </w:t>
            </w:r>
            <w:r w:rsidRPr="001B1130">
              <w:rPr>
                <w:b/>
                <w:iCs/>
                <w:snapToGrid w:val="0"/>
                <w:sz w:val="20"/>
                <w:szCs w:val="20"/>
                <w:lang w:val="en-US"/>
              </w:rPr>
              <w:t>II</w:t>
            </w:r>
            <w:r w:rsidRPr="001B1130">
              <w:rPr>
                <w:b/>
                <w:iCs/>
                <w:snapToGrid w:val="0"/>
                <w:sz w:val="20"/>
                <w:szCs w:val="20"/>
              </w:rPr>
              <w:t xml:space="preserve">. </w:t>
            </w:r>
            <w:r w:rsidRPr="001B1130">
              <w:rPr>
                <w:b/>
                <w:bCs/>
                <w:iCs/>
                <w:snapToGrid w:val="0"/>
                <w:sz w:val="20"/>
                <w:szCs w:val="20"/>
              </w:rPr>
              <w:t>Порядок подачи заявок, изменение и отзыв заявок</w:t>
            </w:r>
            <w:r w:rsidR="00394B51" w:rsidRPr="001B1130">
              <w:rPr>
                <w:b/>
                <w:bCs/>
                <w:iCs/>
                <w:snapToGrid w:val="0"/>
                <w:sz w:val="20"/>
                <w:szCs w:val="20"/>
              </w:rPr>
              <w:t>,  порядок рассмотрения заявок</w:t>
            </w:r>
            <w:r w:rsidRPr="001B1130">
              <w:rPr>
                <w:b/>
                <w:bCs/>
                <w:iCs/>
                <w:snapToGrid w:val="0"/>
                <w:sz w:val="20"/>
                <w:szCs w:val="20"/>
              </w:rPr>
              <w:t>, порядок заключения договора</w:t>
            </w:r>
          </w:p>
        </w:tc>
        <w:tc>
          <w:tcPr>
            <w:tcW w:w="567" w:type="dxa"/>
            <w:shd w:val="clear" w:color="auto" w:fill="auto"/>
          </w:tcPr>
          <w:p w14:paraId="6267A625"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2F25D865" w14:textId="77777777" w:rsidTr="0064723B">
        <w:tc>
          <w:tcPr>
            <w:tcW w:w="9889" w:type="dxa"/>
            <w:gridSpan w:val="2"/>
            <w:shd w:val="clear" w:color="auto" w:fill="auto"/>
          </w:tcPr>
          <w:p w14:paraId="504610B9" w14:textId="77777777" w:rsidR="00CC50E8" w:rsidRPr="001B1130" w:rsidRDefault="00647C61" w:rsidP="00B52927">
            <w:pPr>
              <w:pStyle w:val="ConsNonformat"/>
              <w:widowControl/>
              <w:rPr>
                <w:rFonts w:ascii="Times New Roman" w:hAnsi="Times New Roman" w:cs="Times New Roman"/>
              </w:rPr>
            </w:pPr>
            <w:hyperlink w:anchor="_Toc308775100" w:history="1">
              <w:r w:rsidR="00CC50E8" w:rsidRPr="001B1130">
                <w:rPr>
                  <w:rStyle w:val="ae"/>
                  <w:rFonts w:ascii="Times New Roman" w:hAnsi="Times New Roman" w:cs="Times New Roman"/>
                  <w:b/>
                  <w:color w:val="auto"/>
                  <w:u w:val="none"/>
                </w:rPr>
                <w:t xml:space="preserve">Раздел </w:t>
              </w:r>
              <w:r w:rsidR="0001360D" w:rsidRPr="001B1130">
                <w:rPr>
                  <w:rStyle w:val="ae"/>
                  <w:rFonts w:ascii="Times New Roman" w:hAnsi="Times New Roman" w:cs="Times New Roman"/>
                  <w:b/>
                  <w:color w:val="auto"/>
                  <w:u w:val="none"/>
                  <w:lang w:val="en-US"/>
                </w:rPr>
                <w:t>III</w:t>
              </w:r>
              <w:r w:rsidR="00CC50E8" w:rsidRPr="001B1130">
                <w:rPr>
                  <w:rStyle w:val="ae"/>
                  <w:rFonts w:ascii="Times New Roman" w:hAnsi="Times New Roman" w:cs="Times New Roman"/>
                  <w:b/>
                  <w:color w:val="auto"/>
                  <w:u w:val="none"/>
                </w:rPr>
                <w:t xml:space="preserve">. Информационная карта </w:t>
              </w:r>
              <w:r w:rsidR="000469B1" w:rsidRPr="001B1130">
                <w:rPr>
                  <w:rStyle w:val="ae"/>
                  <w:rFonts w:ascii="Times New Roman" w:hAnsi="Times New Roman" w:cs="Times New Roman"/>
                  <w:b/>
                  <w:color w:val="auto"/>
                  <w:u w:val="none"/>
                </w:rPr>
                <w:t>Закупки</w:t>
              </w:r>
              <w:r w:rsidR="00CC50E8" w:rsidRPr="001B1130">
                <w:rPr>
                  <w:rFonts w:ascii="Times New Roman" w:hAnsi="Times New Roman" w:cs="Times New Roman"/>
                  <w:webHidden/>
                </w:rPr>
                <w:tab/>
              </w:r>
            </w:hyperlink>
          </w:p>
        </w:tc>
        <w:tc>
          <w:tcPr>
            <w:tcW w:w="567" w:type="dxa"/>
            <w:shd w:val="clear" w:color="auto" w:fill="auto"/>
          </w:tcPr>
          <w:p w14:paraId="2AFC6119"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0585AB8D" w14:textId="77777777" w:rsidTr="0064723B">
        <w:tc>
          <w:tcPr>
            <w:tcW w:w="9889" w:type="dxa"/>
            <w:gridSpan w:val="2"/>
            <w:shd w:val="clear" w:color="auto" w:fill="auto"/>
          </w:tcPr>
          <w:p w14:paraId="59EB6C23" w14:textId="77777777" w:rsidR="0001360D" w:rsidRPr="001B1130" w:rsidRDefault="0001360D" w:rsidP="00B52927">
            <w:pPr>
              <w:pStyle w:val="ConsNonformat"/>
              <w:widowControl/>
              <w:rPr>
                <w:rFonts w:ascii="Times New Roman" w:hAnsi="Times New Roman" w:cs="Times New Roman"/>
              </w:rPr>
            </w:pPr>
            <w:r w:rsidRPr="001B1130">
              <w:rPr>
                <w:rFonts w:ascii="Times New Roman" w:hAnsi="Times New Roman" w:cs="Times New Roman"/>
              </w:rPr>
              <w:t>При</w:t>
            </w:r>
            <w:r w:rsidR="009A2A90" w:rsidRPr="001B1130">
              <w:rPr>
                <w:rFonts w:ascii="Times New Roman" w:hAnsi="Times New Roman" w:cs="Times New Roman"/>
              </w:rPr>
              <w:t xml:space="preserve">ложение </w:t>
            </w:r>
            <w:r w:rsidR="00CD344A" w:rsidRPr="001B1130">
              <w:rPr>
                <w:rFonts w:ascii="Times New Roman" w:hAnsi="Times New Roman" w:cs="Times New Roman"/>
              </w:rPr>
              <w:t>№1 («</w:t>
            </w:r>
            <w:r w:rsidR="004618E0" w:rsidRPr="001B1130">
              <w:rPr>
                <w:rFonts w:ascii="Times New Roman" w:hAnsi="Times New Roman" w:cs="Times New Roman"/>
              </w:rPr>
              <w:t>Техническое задание</w:t>
            </w:r>
            <w:r w:rsidR="00E27E77" w:rsidRPr="001B1130">
              <w:rPr>
                <w:rFonts w:ascii="Times New Roman" w:hAnsi="Times New Roman" w:cs="Times New Roman"/>
              </w:rPr>
              <w:t>»</w:t>
            </w:r>
            <w:r w:rsidRPr="001B1130">
              <w:rPr>
                <w:rFonts w:ascii="Times New Roman" w:hAnsi="Times New Roman" w:cs="Times New Roman"/>
              </w:rPr>
              <w:t>)</w:t>
            </w:r>
          </w:p>
          <w:p w14:paraId="37A06590" w14:textId="77777777" w:rsidR="0033474B" w:rsidRPr="001B1130" w:rsidRDefault="0001360D" w:rsidP="00B52927">
            <w:pPr>
              <w:pStyle w:val="27"/>
              <w:spacing w:line="240" w:lineRule="auto"/>
              <w:rPr>
                <w:sz w:val="20"/>
                <w:szCs w:val="20"/>
              </w:rPr>
            </w:pPr>
            <w:r w:rsidRPr="001B1130">
              <w:rPr>
                <w:sz w:val="20"/>
                <w:szCs w:val="20"/>
              </w:rPr>
              <w:t>Приложение №2 («Договор»)</w:t>
            </w:r>
          </w:p>
        </w:tc>
        <w:tc>
          <w:tcPr>
            <w:tcW w:w="567" w:type="dxa"/>
            <w:shd w:val="clear" w:color="auto" w:fill="auto"/>
          </w:tcPr>
          <w:p w14:paraId="1F651FE7" w14:textId="77777777" w:rsidR="00CC50E8" w:rsidRPr="001B1130" w:rsidRDefault="00CC50E8" w:rsidP="00B52927">
            <w:pPr>
              <w:pStyle w:val="ConsNonformat"/>
              <w:widowControl/>
              <w:jc w:val="center"/>
              <w:rPr>
                <w:rFonts w:ascii="Times New Roman" w:hAnsi="Times New Roman" w:cs="Times New Roman"/>
              </w:rPr>
            </w:pPr>
          </w:p>
        </w:tc>
      </w:tr>
      <w:tr w:rsidR="0064723B" w:rsidRPr="001B1130" w14:paraId="698E263D" w14:textId="77777777" w:rsidTr="0064723B">
        <w:trPr>
          <w:gridAfter w:val="2"/>
          <w:wAfter w:w="1293" w:type="dxa"/>
        </w:trPr>
        <w:tc>
          <w:tcPr>
            <w:tcW w:w="9163" w:type="dxa"/>
            <w:hideMark/>
          </w:tcPr>
          <w:p w14:paraId="5413D860" w14:textId="77777777" w:rsidR="0064723B" w:rsidRDefault="00647C61" w:rsidP="00B52927">
            <w:pPr>
              <w:rPr>
                <w:rStyle w:val="ae"/>
                <w:color w:val="auto"/>
                <w:sz w:val="20"/>
                <w:szCs w:val="20"/>
                <w:u w:val="none"/>
              </w:rPr>
            </w:pPr>
            <w:hyperlink r:id="rId8" w:anchor="_Toc308775103" w:history="1">
              <w:r w:rsidR="00734BA9" w:rsidRPr="001B1130">
                <w:rPr>
                  <w:rStyle w:val="ae"/>
                  <w:color w:val="auto"/>
                  <w:sz w:val="20"/>
                  <w:szCs w:val="20"/>
                  <w:u w:val="none"/>
                </w:rPr>
                <w:t>Форма № 1</w:t>
              </w:r>
              <w:r w:rsidR="00CD344A" w:rsidRPr="001B1130">
                <w:rPr>
                  <w:rStyle w:val="ae"/>
                  <w:color w:val="auto"/>
                  <w:sz w:val="20"/>
                  <w:szCs w:val="20"/>
                  <w:u w:val="none"/>
                </w:rPr>
                <w:t xml:space="preserve"> («Заявка</w:t>
              </w:r>
              <w:r w:rsidR="0064723B" w:rsidRPr="001B1130">
                <w:rPr>
                  <w:rStyle w:val="ae"/>
                  <w:color w:val="auto"/>
                  <w:sz w:val="20"/>
                  <w:szCs w:val="20"/>
                  <w:u w:val="none"/>
                </w:rPr>
                <w:t xml:space="preserve"> на участие в открытом запросе </w:t>
              </w:r>
              <w:r w:rsidR="004618E0" w:rsidRPr="001B1130">
                <w:rPr>
                  <w:rStyle w:val="ae"/>
                  <w:color w:val="auto"/>
                  <w:sz w:val="20"/>
                  <w:szCs w:val="20"/>
                  <w:u w:val="none"/>
                </w:rPr>
                <w:t>котировок в электронной форме</w:t>
              </w:r>
              <w:r w:rsidR="0064723B" w:rsidRPr="001B1130">
                <w:rPr>
                  <w:rStyle w:val="ae"/>
                  <w:color w:val="auto"/>
                  <w:sz w:val="20"/>
                  <w:szCs w:val="20"/>
                  <w:u w:val="none"/>
                </w:rPr>
                <w:t>»)</w:t>
              </w:r>
              <w:r w:rsidR="0064723B" w:rsidRPr="001B1130">
                <w:rPr>
                  <w:rStyle w:val="ae"/>
                  <w:webHidden/>
                  <w:color w:val="auto"/>
                  <w:sz w:val="20"/>
                  <w:szCs w:val="20"/>
                  <w:u w:val="none"/>
                </w:rPr>
                <w:tab/>
              </w:r>
            </w:hyperlink>
          </w:p>
          <w:p w14:paraId="1860CCEB" w14:textId="77777777" w:rsidR="00962E9F" w:rsidRPr="001B1130" w:rsidRDefault="0064723B" w:rsidP="00B52927">
            <w:pPr>
              <w:pStyle w:val="27"/>
              <w:spacing w:line="240" w:lineRule="auto"/>
              <w:rPr>
                <w:rStyle w:val="ae"/>
                <w:color w:val="auto"/>
                <w:sz w:val="20"/>
                <w:szCs w:val="20"/>
                <w:u w:val="none"/>
              </w:rPr>
            </w:pPr>
            <w:r w:rsidRPr="001B1130">
              <w:rPr>
                <w:rStyle w:val="ae"/>
                <w:color w:val="auto"/>
                <w:sz w:val="20"/>
                <w:szCs w:val="20"/>
                <w:u w:val="none"/>
              </w:rPr>
              <w:t>Ф</w:t>
            </w:r>
            <w:r w:rsidR="002E4D3D" w:rsidRPr="001B1130">
              <w:rPr>
                <w:rStyle w:val="ae"/>
                <w:color w:val="auto"/>
                <w:sz w:val="20"/>
                <w:szCs w:val="20"/>
                <w:u w:val="none"/>
              </w:rPr>
              <w:t>орма № 2</w:t>
            </w:r>
            <w:r w:rsidR="00962E9F" w:rsidRPr="001B1130">
              <w:rPr>
                <w:rStyle w:val="ae"/>
                <w:color w:val="auto"/>
                <w:sz w:val="20"/>
                <w:szCs w:val="20"/>
                <w:u w:val="none"/>
              </w:rPr>
              <w:t xml:space="preserve"> («Анкета участника закупки»)                                                                                                           </w:t>
            </w:r>
          </w:p>
          <w:p w14:paraId="54A21861" w14:textId="77777777" w:rsidR="00D52D94" w:rsidRPr="00D52D94" w:rsidRDefault="00962E9F" w:rsidP="00D52D94">
            <w:pPr>
              <w:pStyle w:val="27"/>
              <w:spacing w:line="240" w:lineRule="auto"/>
              <w:rPr>
                <w:sz w:val="20"/>
                <w:szCs w:val="20"/>
              </w:rPr>
            </w:pPr>
            <w:r w:rsidRPr="001B1130">
              <w:rPr>
                <w:rStyle w:val="ae"/>
                <w:color w:val="auto"/>
                <w:sz w:val="20"/>
                <w:szCs w:val="20"/>
                <w:u w:val="none"/>
              </w:rPr>
              <w:t xml:space="preserve">Форма № 3 </w:t>
            </w:r>
            <w:r w:rsidR="0064723B" w:rsidRPr="001B1130">
              <w:rPr>
                <w:rStyle w:val="ae"/>
                <w:color w:val="auto"/>
                <w:sz w:val="20"/>
                <w:szCs w:val="20"/>
                <w:u w:val="none"/>
              </w:rPr>
              <w:t xml:space="preserve">(«Предложение об условиях исполнения договора») </w:t>
            </w:r>
          </w:p>
        </w:tc>
      </w:tr>
      <w:tr w:rsidR="0064723B" w:rsidRPr="001B1130" w14:paraId="674D3549" w14:textId="77777777" w:rsidTr="0064723B">
        <w:trPr>
          <w:gridAfter w:val="2"/>
          <w:wAfter w:w="1293" w:type="dxa"/>
        </w:trPr>
        <w:tc>
          <w:tcPr>
            <w:tcW w:w="9163" w:type="dxa"/>
            <w:hideMark/>
          </w:tcPr>
          <w:p w14:paraId="0D5DECAC" w14:textId="77777777" w:rsidR="0064723B" w:rsidRPr="001B1130" w:rsidRDefault="00962E9F" w:rsidP="00B52927">
            <w:pPr>
              <w:pStyle w:val="27"/>
              <w:spacing w:line="240" w:lineRule="auto"/>
              <w:rPr>
                <w:sz w:val="20"/>
                <w:szCs w:val="20"/>
              </w:rPr>
            </w:pPr>
            <w:r w:rsidRPr="001B1130">
              <w:rPr>
                <w:sz w:val="20"/>
                <w:szCs w:val="20"/>
              </w:rPr>
              <w:t>Форма № </w:t>
            </w:r>
            <w:r w:rsidR="00412A2E">
              <w:rPr>
                <w:sz w:val="20"/>
                <w:szCs w:val="20"/>
              </w:rPr>
              <w:t>4</w:t>
            </w:r>
            <w:r w:rsidR="0064723B" w:rsidRPr="001B1130">
              <w:rPr>
                <w:sz w:val="20"/>
                <w:szCs w:val="20"/>
              </w:rPr>
              <w:t xml:space="preserve"> («</w:t>
            </w:r>
            <w:hyperlink r:id="rId9" w:anchor="_Toc308775106" w:history="1">
              <w:r w:rsidR="0064723B" w:rsidRPr="001B1130">
                <w:rPr>
                  <w:rStyle w:val="ae"/>
                  <w:color w:val="auto"/>
                  <w:sz w:val="20"/>
                  <w:szCs w:val="20"/>
                  <w:u w:val="none"/>
                </w:rPr>
                <w:t>Доверенность на уполномоченное лицо, имеющее право подписи и представления интересов организации - участника закупки»)</w:t>
              </w:r>
              <w:r w:rsidR="0064723B" w:rsidRPr="001B1130">
                <w:rPr>
                  <w:rStyle w:val="ae"/>
                  <w:webHidden/>
                  <w:color w:val="auto"/>
                  <w:sz w:val="20"/>
                  <w:szCs w:val="20"/>
                  <w:u w:val="none"/>
                </w:rPr>
                <w:tab/>
              </w:r>
            </w:hyperlink>
            <w:r w:rsidR="0064723B" w:rsidRPr="001B1130">
              <w:rPr>
                <w:rStyle w:val="ae"/>
                <w:color w:val="auto"/>
                <w:sz w:val="20"/>
                <w:szCs w:val="20"/>
                <w:u w:val="none"/>
              </w:rPr>
              <w:t xml:space="preserve">                                                                                                </w:t>
            </w:r>
          </w:p>
        </w:tc>
      </w:tr>
      <w:tr w:rsidR="0064723B" w:rsidRPr="001B1130" w14:paraId="225AD002" w14:textId="77777777" w:rsidTr="0064723B">
        <w:trPr>
          <w:gridAfter w:val="2"/>
          <w:wAfter w:w="1293" w:type="dxa"/>
        </w:trPr>
        <w:tc>
          <w:tcPr>
            <w:tcW w:w="9163" w:type="dxa"/>
            <w:hideMark/>
          </w:tcPr>
          <w:p w14:paraId="18021135" w14:textId="77777777" w:rsidR="002A7F39" w:rsidRPr="001B1130" w:rsidRDefault="002A7F39" w:rsidP="00594F26">
            <w:pPr>
              <w:pStyle w:val="ConsNonformat"/>
              <w:widowControl/>
              <w:rPr>
                <w:rFonts w:ascii="Times New Roman" w:hAnsi="Times New Roman" w:cs="Times New Roman"/>
              </w:rPr>
            </w:pPr>
          </w:p>
        </w:tc>
      </w:tr>
      <w:tr w:rsidR="00CC50E8" w:rsidRPr="001B1130" w14:paraId="44338D84" w14:textId="77777777" w:rsidTr="0064723B">
        <w:tc>
          <w:tcPr>
            <w:tcW w:w="9889" w:type="dxa"/>
            <w:gridSpan w:val="2"/>
            <w:shd w:val="clear" w:color="auto" w:fill="auto"/>
          </w:tcPr>
          <w:p w14:paraId="10EAA795" w14:textId="77777777" w:rsidR="00CC50E8" w:rsidRPr="001B1130" w:rsidRDefault="00CC50E8" w:rsidP="00B52927">
            <w:pPr>
              <w:pStyle w:val="27"/>
              <w:spacing w:line="240" w:lineRule="auto"/>
              <w:rPr>
                <w:sz w:val="20"/>
                <w:szCs w:val="20"/>
              </w:rPr>
            </w:pPr>
          </w:p>
          <w:p w14:paraId="152BC437" w14:textId="77777777" w:rsidR="000503E6" w:rsidRPr="001B1130" w:rsidRDefault="000503E6" w:rsidP="00B52927">
            <w:pPr>
              <w:rPr>
                <w:sz w:val="20"/>
                <w:szCs w:val="20"/>
              </w:rPr>
            </w:pPr>
          </w:p>
          <w:p w14:paraId="4B133797" w14:textId="77777777" w:rsidR="000503E6" w:rsidRPr="001B1130" w:rsidRDefault="000503E6" w:rsidP="00B52927">
            <w:pPr>
              <w:rPr>
                <w:sz w:val="20"/>
                <w:szCs w:val="20"/>
              </w:rPr>
            </w:pPr>
          </w:p>
          <w:p w14:paraId="3B486BE1" w14:textId="77777777" w:rsidR="000503E6" w:rsidRPr="001B1130" w:rsidRDefault="000503E6" w:rsidP="00B52927">
            <w:pPr>
              <w:rPr>
                <w:sz w:val="20"/>
                <w:szCs w:val="20"/>
              </w:rPr>
            </w:pPr>
          </w:p>
          <w:p w14:paraId="645F7047" w14:textId="77777777" w:rsidR="000503E6" w:rsidRPr="001B1130" w:rsidRDefault="000503E6" w:rsidP="00B52927">
            <w:pPr>
              <w:rPr>
                <w:sz w:val="20"/>
                <w:szCs w:val="20"/>
              </w:rPr>
            </w:pPr>
          </w:p>
        </w:tc>
        <w:tc>
          <w:tcPr>
            <w:tcW w:w="567" w:type="dxa"/>
            <w:shd w:val="clear" w:color="auto" w:fill="auto"/>
          </w:tcPr>
          <w:p w14:paraId="3C632FF5"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5762D265" w14:textId="77777777" w:rsidTr="0064723B">
        <w:tc>
          <w:tcPr>
            <w:tcW w:w="9889" w:type="dxa"/>
            <w:gridSpan w:val="2"/>
            <w:shd w:val="clear" w:color="auto" w:fill="auto"/>
          </w:tcPr>
          <w:p w14:paraId="08C8CDAF"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1A87660D"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430DDA50" w14:textId="77777777" w:rsidTr="0064723B">
        <w:trPr>
          <w:trHeight w:val="221"/>
        </w:trPr>
        <w:tc>
          <w:tcPr>
            <w:tcW w:w="9889" w:type="dxa"/>
            <w:gridSpan w:val="2"/>
            <w:shd w:val="clear" w:color="auto" w:fill="auto"/>
          </w:tcPr>
          <w:p w14:paraId="052E4616"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5B4361DA"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6B098F78" w14:textId="77777777" w:rsidTr="0064723B">
        <w:tc>
          <w:tcPr>
            <w:tcW w:w="9889" w:type="dxa"/>
            <w:gridSpan w:val="2"/>
            <w:shd w:val="clear" w:color="auto" w:fill="auto"/>
          </w:tcPr>
          <w:p w14:paraId="057CFB0B"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26B78F84"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26C55D0B" w14:textId="77777777" w:rsidTr="0064723B">
        <w:tc>
          <w:tcPr>
            <w:tcW w:w="9889" w:type="dxa"/>
            <w:gridSpan w:val="2"/>
            <w:shd w:val="clear" w:color="auto" w:fill="auto"/>
          </w:tcPr>
          <w:p w14:paraId="68D1EA99"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5821E119"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5DFE0C79" w14:textId="77777777" w:rsidTr="0064723B">
        <w:tc>
          <w:tcPr>
            <w:tcW w:w="9889" w:type="dxa"/>
            <w:gridSpan w:val="2"/>
            <w:shd w:val="clear" w:color="auto" w:fill="auto"/>
          </w:tcPr>
          <w:p w14:paraId="7C8F241E"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1A698AC9"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2B377B0B" w14:textId="77777777" w:rsidTr="0064723B">
        <w:tc>
          <w:tcPr>
            <w:tcW w:w="9889" w:type="dxa"/>
            <w:gridSpan w:val="2"/>
            <w:shd w:val="clear" w:color="auto" w:fill="auto"/>
          </w:tcPr>
          <w:p w14:paraId="7631546C" w14:textId="77777777" w:rsidR="00CF0BC2" w:rsidRPr="001B1130" w:rsidRDefault="00CF0BC2" w:rsidP="00B52927">
            <w:pPr>
              <w:pStyle w:val="ConsNonformat"/>
              <w:widowControl/>
              <w:rPr>
                <w:rStyle w:val="ae"/>
                <w:rFonts w:ascii="Times New Roman" w:hAnsi="Times New Roman" w:cs="Times New Roman"/>
                <w:b/>
                <w:color w:val="auto"/>
                <w:u w:val="none"/>
              </w:rPr>
            </w:pPr>
          </w:p>
        </w:tc>
        <w:tc>
          <w:tcPr>
            <w:tcW w:w="567" w:type="dxa"/>
            <w:shd w:val="clear" w:color="auto" w:fill="auto"/>
          </w:tcPr>
          <w:p w14:paraId="5D80A499"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477E9A47" w14:textId="77777777" w:rsidTr="0064723B">
        <w:tc>
          <w:tcPr>
            <w:tcW w:w="9889" w:type="dxa"/>
            <w:gridSpan w:val="2"/>
            <w:shd w:val="clear" w:color="auto" w:fill="auto"/>
          </w:tcPr>
          <w:p w14:paraId="0A781956"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3C709E88"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51D376F9" w14:textId="77777777" w:rsidTr="0064723B">
        <w:tc>
          <w:tcPr>
            <w:tcW w:w="9889" w:type="dxa"/>
            <w:gridSpan w:val="2"/>
            <w:shd w:val="clear" w:color="auto" w:fill="auto"/>
          </w:tcPr>
          <w:p w14:paraId="5EF16B96" w14:textId="77777777" w:rsidR="00C77D30" w:rsidRPr="001B1130" w:rsidRDefault="00C77D30" w:rsidP="00B52927">
            <w:pPr>
              <w:pStyle w:val="ConsNonformat"/>
              <w:widowControl/>
              <w:rPr>
                <w:rFonts w:ascii="Times New Roman" w:hAnsi="Times New Roman" w:cs="Times New Roman"/>
              </w:rPr>
            </w:pPr>
          </w:p>
        </w:tc>
        <w:tc>
          <w:tcPr>
            <w:tcW w:w="567" w:type="dxa"/>
            <w:shd w:val="clear" w:color="auto" w:fill="auto"/>
          </w:tcPr>
          <w:p w14:paraId="6EB93281" w14:textId="77777777" w:rsidR="00F95E21" w:rsidRPr="001B1130" w:rsidRDefault="00F95E21" w:rsidP="00B52927">
            <w:pPr>
              <w:pStyle w:val="ConsNonformat"/>
              <w:widowControl/>
              <w:jc w:val="center"/>
              <w:rPr>
                <w:rFonts w:ascii="Times New Roman" w:hAnsi="Times New Roman" w:cs="Times New Roman"/>
              </w:rPr>
            </w:pPr>
          </w:p>
        </w:tc>
      </w:tr>
    </w:tbl>
    <w:p w14:paraId="38880EE4" w14:textId="77777777" w:rsidR="00ED7888" w:rsidRPr="001B1130" w:rsidRDefault="00ED7888" w:rsidP="00B52927">
      <w:pPr>
        <w:pStyle w:val="14"/>
        <w:spacing w:before="0" w:after="0"/>
        <w:jc w:val="both"/>
        <w:rPr>
          <w:b/>
          <w:sz w:val="20"/>
        </w:rPr>
      </w:pPr>
    </w:p>
    <w:p w14:paraId="56B011E6" w14:textId="77777777" w:rsidR="00BF18C2" w:rsidRPr="001B1130" w:rsidRDefault="00BF18C2" w:rsidP="00B52927">
      <w:pPr>
        <w:pStyle w:val="14"/>
        <w:spacing w:before="0" w:after="0"/>
        <w:jc w:val="center"/>
        <w:rPr>
          <w:b/>
          <w:bCs/>
          <w:sz w:val="20"/>
        </w:rPr>
      </w:pPr>
    </w:p>
    <w:p w14:paraId="3BAB92ED" w14:textId="77777777" w:rsidR="00BF18C2" w:rsidRPr="001B1130" w:rsidRDefault="00BF18C2" w:rsidP="00B52927">
      <w:pPr>
        <w:pStyle w:val="14"/>
        <w:spacing w:before="0" w:after="0"/>
        <w:jc w:val="center"/>
        <w:rPr>
          <w:b/>
          <w:bCs/>
          <w:sz w:val="20"/>
        </w:rPr>
      </w:pPr>
    </w:p>
    <w:p w14:paraId="403056EE" w14:textId="77777777" w:rsidR="00BF18C2" w:rsidRPr="001B1130" w:rsidRDefault="00BF18C2" w:rsidP="00B52927">
      <w:pPr>
        <w:pStyle w:val="14"/>
        <w:spacing w:before="0" w:after="0"/>
        <w:jc w:val="center"/>
        <w:rPr>
          <w:b/>
          <w:bCs/>
          <w:sz w:val="20"/>
        </w:rPr>
      </w:pPr>
    </w:p>
    <w:p w14:paraId="1983B138" w14:textId="77777777" w:rsidR="00BF18C2" w:rsidRPr="001B1130" w:rsidRDefault="00BF18C2" w:rsidP="00B52927">
      <w:pPr>
        <w:pStyle w:val="14"/>
        <w:spacing w:before="0" w:after="0"/>
        <w:jc w:val="center"/>
        <w:rPr>
          <w:b/>
          <w:bCs/>
          <w:sz w:val="20"/>
        </w:rPr>
      </w:pPr>
    </w:p>
    <w:p w14:paraId="6C327321" w14:textId="77777777" w:rsidR="00491BF1" w:rsidRPr="001B1130" w:rsidRDefault="00491BF1" w:rsidP="00B52927">
      <w:pPr>
        <w:pStyle w:val="14"/>
        <w:spacing w:before="0" w:after="0"/>
        <w:jc w:val="center"/>
        <w:rPr>
          <w:b/>
          <w:bCs/>
          <w:sz w:val="20"/>
        </w:rPr>
      </w:pPr>
    </w:p>
    <w:p w14:paraId="6677A542" w14:textId="77777777" w:rsidR="00491BF1" w:rsidRPr="001B1130" w:rsidRDefault="00491BF1" w:rsidP="00B52927">
      <w:pPr>
        <w:pStyle w:val="14"/>
        <w:spacing w:before="0" w:after="0"/>
        <w:jc w:val="center"/>
        <w:rPr>
          <w:b/>
          <w:bCs/>
          <w:sz w:val="20"/>
        </w:rPr>
      </w:pPr>
    </w:p>
    <w:p w14:paraId="170BC0F3" w14:textId="77777777" w:rsidR="00BF18C2" w:rsidRPr="001B1130" w:rsidRDefault="00BF18C2" w:rsidP="00B52927">
      <w:pPr>
        <w:pStyle w:val="14"/>
        <w:spacing w:before="0" w:after="0"/>
        <w:jc w:val="center"/>
        <w:rPr>
          <w:b/>
          <w:bCs/>
          <w:sz w:val="20"/>
        </w:rPr>
      </w:pPr>
    </w:p>
    <w:p w14:paraId="38F5FA4D" w14:textId="77777777" w:rsidR="004618E0" w:rsidRPr="001B1130" w:rsidRDefault="004618E0" w:rsidP="00B52927">
      <w:pPr>
        <w:pStyle w:val="14"/>
        <w:spacing w:before="0" w:after="0"/>
        <w:rPr>
          <w:b/>
          <w:bCs/>
          <w:sz w:val="20"/>
        </w:rPr>
      </w:pPr>
    </w:p>
    <w:p w14:paraId="4F903583" w14:textId="77777777" w:rsidR="00A64F46" w:rsidRPr="001B1130" w:rsidRDefault="00A64F46" w:rsidP="00B52927">
      <w:pPr>
        <w:pStyle w:val="14"/>
        <w:spacing w:before="0" w:after="0"/>
        <w:rPr>
          <w:b/>
          <w:bCs/>
          <w:sz w:val="20"/>
        </w:rPr>
      </w:pPr>
    </w:p>
    <w:p w14:paraId="6A61BEC0" w14:textId="77777777" w:rsidR="00A64F46" w:rsidRPr="001B1130" w:rsidRDefault="00A64F46" w:rsidP="00B52927">
      <w:pPr>
        <w:pStyle w:val="14"/>
        <w:spacing w:before="0" w:after="0"/>
        <w:rPr>
          <w:b/>
          <w:bCs/>
          <w:sz w:val="20"/>
        </w:rPr>
      </w:pPr>
    </w:p>
    <w:p w14:paraId="42DFB5A0" w14:textId="77777777" w:rsidR="00A64F46" w:rsidRPr="001B1130" w:rsidRDefault="00A64F46" w:rsidP="00B52927">
      <w:pPr>
        <w:pStyle w:val="14"/>
        <w:spacing w:before="0" w:after="0"/>
        <w:rPr>
          <w:b/>
          <w:bCs/>
          <w:sz w:val="20"/>
        </w:rPr>
      </w:pPr>
    </w:p>
    <w:p w14:paraId="1B4787DB" w14:textId="77777777" w:rsidR="00A64F46" w:rsidRPr="001B1130" w:rsidRDefault="00A64F46" w:rsidP="00B52927">
      <w:pPr>
        <w:pStyle w:val="14"/>
        <w:spacing w:before="0" w:after="0"/>
        <w:rPr>
          <w:b/>
          <w:bCs/>
          <w:sz w:val="20"/>
        </w:rPr>
      </w:pPr>
    </w:p>
    <w:p w14:paraId="22339009" w14:textId="77777777" w:rsidR="00A64F46" w:rsidRPr="001B1130" w:rsidRDefault="00A64F46" w:rsidP="00B52927">
      <w:pPr>
        <w:pStyle w:val="14"/>
        <w:spacing w:before="0" w:after="0"/>
        <w:rPr>
          <w:b/>
          <w:bCs/>
          <w:sz w:val="20"/>
        </w:rPr>
      </w:pPr>
    </w:p>
    <w:p w14:paraId="2F297AF1" w14:textId="77777777" w:rsidR="00A64F46" w:rsidRPr="001B1130" w:rsidRDefault="00A64F46" w:rsidP="00B52927">
      <w:pPr>
        <w:pStyle w:val="14"/>
        <w:spacing w:before="0" w:after="0"/>
        <w:rPr>
          <w:b/>
          <w:bCs/>
          <w:sz w:val="20"/>
        </w:rPr>
      </w:pPr>
    </w:p>
    <w:p w14:paraId="655E48F0" w14:textId="77777777" w:rsidR="00A64F46" w:rsidRPr="001B1130" w:rsidRDefault="00A64F46" w:rsidP="00B52927">
      <w:pPr>
        <w:pStyle w:val="14"/>
        <w:spacing w:before="0" w:after="0"/>
        <w:rPr>
          <w:b/>
          <w:bCs/>
          <w:sz w:val="20"/>
        </w:rPr>
      </w:pPr>
    </w:p>
    <w:p w14:paraId="6D2113C6" w14:textId="77777777" w:rsidR="00ED6BF3" w:rsidRDefault="00ED6BF3" w:rsidP="00B52927">
      <w:pPr>
        <w:pStyle w:val="14"/>
        <w:spacing w:before="0" w:after="0"/>
        <w:rPr>
          <w:b/>
          <w:bCs/>
          <w:sz w:val="20"/>
        </w:rPr>
      </w:pPr>
    </w:p>
    <w:p w14:paraId="2900850C" w14:textId="77777777" w:rsidR="00D52D94" w:rsidRDefault="00D52D94" w:rsidP="00B52927">
      <w:pPr>
        <w:pStyle w:val="14"/>
        <w:spacing w:before="0" w:after="0"/>
        <w:rPr>
          <w:b/>
          <w:bCs/>
          <w:sz w:val="20"/>
        </w:rPr>
      </w:pPr>
    </w:p>
    <w:p w14:paraId="13FCE96A" w14:textId="77777777" w:rsidR="00D52D94" w:rsidRPr="001B1130" w:rsidRDefault="00D52D94" w:rsidP="00B52927">
      <w:pPr>
        <w:pStyle w:val="14"/>
        <w:spacing w:before="0" w:after="0"/>
        <w:rPr>
          <w:b/>
          <w:bCs/>
          <w:sz w:val="20"/>
        </w:rPr>
      </w:pPr>
    </w:p>
    <w:p w14:paraId="689348FE" w14:textId="77777777" w:rsidR="00ED6BF3" w:rsidRPr="001B1130" w:rsidRDefault="00ED6BF3" w:rsidP="00B52927">
      <w:pPr>
        <w:pStyle w:val="14"/>
        <w:spacing w:before="0" w:after="0"/>
        <w:rPr>
          <w:b/>
          <w:bCs/>
          <w:sz w:val="20"/>
        </w:rPr>
      </w:pPr>
    </w:p>
    <w:p w14:paraId="75642F08" w14:textId="77777777" w:rsidR="00ED6BF3" w:rsidRDefault="00ED6BF3" w:rsidP="00B52927">
      <w:pPr>
        <w:pStyle w:val="14"/>
        <w:spacing w:before="0" w:after="0"/>
        <w:rPr>
          <w:b/>
          <w:bCs/>
          <w:sz w:val="20"/>
        </w:rPr>
      </w:pPr>
    </w:p>
    <w:p w14:paraId="1F6D424A" w14:textId="77777777" w:rsidR="00CA758A" w:rsidRDefault="00CA758A" w:rsidP="00B52927">
      <w:pPr>
        <w:pStyle w:val="14"/>
        <w:spacing w:before="0" w:after="0"/>
        <w:rPr>
          <w:b/>
          <w:bCs/>
          <w:sz w:val="20"/>
        </w:rPr>
      </w:pPr>
    </w:p>
    <w:p w14:paraId="3D94D871" w14:textId="77777777" w:rsidR="00CA758A" w:rsidRDefault="00CA758A" w:rsidP="00B52927">
      <w:pPr>
        <w:pStyle w:val="14"/>
        <w:spacing w:before="0" w:after="0"/>
        <w:rPr>
          <w:b/>
          <w:bCs/>
          <w:sz w:val="20"/>
        </w:rPr>
      </w:pPr>
    </w:p>
    <w:p w14:paraId="12402C70" w14:textId="77777777" w:rsidR="00CA758A" w:rsidRDefault="00CA758A" w:rsidP="00B52927">
      <w:pPr>
        <w:pStyle w:val="14"/>
        <w:spacing w:before="0" w:after="0"/>
        <w:rPr>
          <w:b/>
          <w:bCs/>
          <w:sz w:val="20"/>
        </w:rPr>
      </w:pPr>
    </w:p>
    <w:p w14:paraId="42F57FCE" w14:textId="77777777" w:rsidR="00CA758A" w:rsidRDefault="00CA758A" w:rsidP="00B52927">
      <w:pPr>
        <w:pStyle w:val="14"/>
        <w:spacing w:before="0" w:after="0"/>
        <w:rPr>
          <w:b/>
          <w:bCs/>
          <w:sz w:val="20"/>
        </w:rPr>
      </w:pPr>
    </w:p>
    <w:p w14:paraId="5F34E7BD" w14:textId="77777777" w:rsidR="00CA758A" w:rsidRDefault="00CA758A" w:rsidP="00B52927">
      <w:pPr>
        <w:pStyle w:val="14"/>
        <w:spacing w:before="0" w:after="0"/>
        <w:rPr>
          <w:b/>
          <w:bCs/>
          <w:sz w:val="20"/>
        </w:rPr>
      </w:pPr>
    </w:p>
    <w:p w14:paraId="0BAB18B4" w14:textId="77777777" w:rsidR="00CA758A" w:rsidRDefault="00CA758A" w:rsidP="00B52927">
      <w:pPr>
        <w:pStyle w:val="14"/>
        <w:spacing w:before="0" w:after="0"/>
        <w:rPr>
          <w:b/>
          <w:bCs/>
          <w:sz w:val="20"/>
        </w:rPr>
      </w:pPr>
    </w:p>
    <w:p w14:paraId="3DDF591A" w14:textId="77777777" w:rsidR="00CA758A" w:rsidRDefault="00CA758A" w:rsidP="00B52927">
      <w:pPr>
        <w:pStyle w:val="14"/>
        <w:spacing w:before="0" w:after="0"/>
        <w:rPr>
          <w:b/>
          <w:bCs/>
          <w:sz w:val="20"/>
        </w:rPr>
      </w:pPr>
    </w:p>
    <w:p w14:paraId="3C6A1EA0" w14:textId="77777777" w:rsidR="00CA758A" w:rsidRDefault="00CA758A" w:rsidP="00B52927">
      <w:pPr>
        <w:pStyle w:val="14"/>
        <w:spacing w:before="0" w:after="0"/>
        <w:rPr>
          <w:b/>
          <w:bCs/>
          <w:sz w:val="20"/>
        </w:rPr>
      </w:pPr>
    </w:p>
    <w:p w14:paraId="4E25B458" w14:textId="77777777" w:rsidR="00A47E5E" w:rsidRPr="001B1130" w:rsidRDefault="00A47E5E" w:rsidP="00B52927">
      <w:pPr>
        <w:pStyle w:val="14"/>
        <w:spacing w:before="0" w:after="0"/>
        <w:rPr>
          <w:b/>
          <w:bCs/>
          <w:sz w:val="20"/>
        </w:rPr>
      </w:pPr>
    </w:p>
    <w:p w14:paraId="41F4863B" w14:textId="77777777" w:rsidR="00A23BE3" w:rsidRDefault="00A23BE3" w:rsidP="00B52927">
      <w:pPr>
        <w:pStyle w:val="14"/>
        <w:spacing w:before="0" w:after="0"/>
        <w:rPr>
          <w:b/>
          <w:bCs/>
          <w:sz w:val="20"/>
        </w:rPr>
        <w:sectPr w:rsidR="00A23BE3" w:rsidSect="005C4F91">
          <w:headerReference w:type="default" r:id="rId10"/>
          <w:footerReference w:type="even" r:id="rId11"/>
          <w:footerReference w:type="default" r:id="rId12"/>
          <w:pgSz w:w="11906" w:h="16838"/>
          <w:pgMar w:top="1021" w:right="709" w:bottom="709" w:left="851" w:header="357" w:footer="0" w:gutter="0"/>
          <w:cols w:space="708"/>
          <w:docGrid w:linePitch="360"/>
        </w:sectPr>
      </w:pPr>
    </w:p>
    <w:p w14:paraId="0C3469AE" w14:textId="77777777" w:rsidR="008163BA" w:rsidRPr="001B1130" w:rsidRDefault="008163BA" w:rsidP="00A47E5E">
      <w:pPr>
        <w:pStyle w:val="14"/>
        <w:spacing w:before="0" w:after="0"/>
        <w:jc w:val="center"/>
        <w:rPr>
          <w:b/>
          <w:sz w:val="20"/>
        </w:rPr>
      </w:pPr>
      <w:r w:rsidRPr="001B1130">
        <w:rPr>
          <w:b/>
          <w:bCs/>
          <w:sz w:val="20"/>
        </w:rPr>
        <w:lastRenderedPageBreak/>
        <w:t xml:space="preserve">УСЛОВИЯ И ПОРЯДОК ПРОВЕДЕНИЯ </w:t>
      </w:r>
      <w:r w:rsidR="00940155" w:rsidRPr="001B1130">
        <w:rPr>
          <w:b/>
          <w:bCs/>
          <w:sz w:val="20"/>
        </w:rPr>
        <w:t xml:space="preserve">ОТКРЫТОГО </w:t>
      </w:r>
      <w:r w:rsidRPr="001B1130">
        <w:rPr>
          <w:b/>
          <w:bCs/>
          <w:sz w:val="20"/>
        </w:rPr>
        <w:t xml:space="preserve">ЗАПРОСА </w:t>
      </w:r>
      <w:r w:rsidR="004618E0" w:rsidRPr="001B1130">
        <w:rPr>
          <w:b/>
          <w:bCs/>
          <w:sz w:val="20"/>
        </w:rPr>
        <w:t>КОТИРОВОК В ЭЛЕКТРОННОЙ ФОРМЕ</w:t>
      </w:r>
    </w:p>
    <w:p w14:paraId="51C6E8B0" w14:textId="77777777" w:rsidR="008848E7" w:rsidRPr="001B1130" w:rsidRDefault="008163BA" w:rsidP="00A47E5E">
      <w:pPr>
        <w:jc w:val="center"/>
        <w:rPr>
          <w:b/>
          <w:iCs/>
          <w:sz w:val="20"/>
          <w:szCs w:val="20"/>
        </w:rPr>
      </w:pPr>
      <w:r w:rsidRPr="001B1130">
        <w:rPr>
          <w:b/>
          <w:iCs/>
          <w:snapToGrid w:val="0"/>
          <w:sz w:val="20"/>
          <w:szCs w:val="20"/>
        </w:rPr>
        <w:t xml:space="preserve">Раздел </w:t>
      </w:r>
      <w:r w:rsidRPr="001B1130">
        <w:rPr>
          <w:b/>
          <w:iCs/>
          <w:snapToGrid w:val="0"/>
          <w:sz w:val="20"/>
          <w:szCs w:val="20"/>
          <w:lang w:val="en-US"/>
        </w:rPr>
        <w:t>I</w:t>
      </w:r>
      <w:r w:rsidRPr="001B1130">
        <w:rPr>
          <w:b/>
          <w:iCs/>
          <w:snapToGrid w:val="0"/>
          <w:sz w:val="20"/>
          <w:szCs w:val="20"/>
        </w:rPr>
        <w:t xml:space="preserve">. Общие требования </w:t>
      </w:r>
      <w:r w:rsidRPr="001B1130">
        <w:rPr>
          <w:b/>
          <w:sz w:val="20"/>
          <w:szCs w:val="20"/>
        </w:rPr>
        <w:t>к участникам з</w:t>
      </w:r>
      <w:r w:rsidRPr="001B1130">
        <w:rPr>
          <w:b/>
          <w:iCs/>
          <w:sz w:val="20"/>
          <w:szCs w:val="20"/>
        </w:rPr>
        <w:t>акупки</w:t>
      </w:r>
      <w:r w:rsidR="00A47E5E">
        <w:rPr>
          <w:b/>
          <w:iCs/>
          <w:sz w:val="20"/>
          <w:szCs w:val="20"/>
        </w:rPr>
        <w:t>.</w:t>
      </w:r>
    </w:p>
    <w:p w14:paraId="56D995C8" w14:textId="6BC25CB7" w:rsidR="00607901" w:rsidRPr="00607901" w:rsidRDefault="00607901" w:rsidP="00607901">
      <w:pPr>
        <w:autoSpaceDE w:val="0"/>
        <w:autoSpaceDN w:val="0"/>
        <w:adjustRightInd w:val="0"/>
        <w:jc w:val="both"/>
        <w:rPr>
          <w:sz w:val="20"/>
          <w:szCs w:val="20"/>
        </w:rPr>
      </w:pPr>
      <w:r w:rsidRPr="00607901">
        <w:rPr>
          <w:sz w:val="20"/>
          <w:szCs w:val="20"/>
        </w:rPr>
        <w:t xml:space="preserve">1. 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соответствующих требованиям, установленным в </w:t>
      </w:r>
      <w:r w:rsidR="00134CC9">
        <w:rPr>
          <w:sz w:val="20"/>
          <w:szCs w:val="20"/>
        </w:rPr>
        <w:t>Извещени</w:t>
      </w:r>
      <w:r w:rsidRPr="00607901">
        <w:rPr>
          <w:sz w:val="20"/>
          <w:szCs w:val="20"/>
        </w:rPr>
        <w:t>и о закупке;</w:t>
      </w:r>
    </w:p>
    <w:p w14:paraId="7453FE6F" w14:textId="0DDB15F8" w:rsidR="00607901" w:rsidRPr="00607901" w:rsidRDefault="00607901" w:rsidP="00607901">
      <w:pPr>
        <w:autoSpaceDE w:val="0"/>
        <w:autoSpaceDN w:val="0"/>
        <w:adjustRightInd w:val="0"/>
        <w:jc w:val="both"/>
        <w:rPr>
          <w:sz w:val="20"/>
          <w:szCs w:val="20"/>
        </w:rPr>
      </w:pPr>
      <w:r w:rsidRPr="00607901">
        <w:rPr>
          <w:sz w:val="20"/>
          <w:szCs w:val="20"/>
        </w:rPr>
        <w:t>2. Соответствие участника закупки требованиям, установленным законодательством Российской Федерации к лицам, осуществляющим поставки товаров, выполнение работ, оказание услуг, являющихся предметом Закупки;</w:t>
      </w:r>
    </w:p>
    <w:p w14:paraId="5554CDED" w14:textId="77777777" w:rsidR="00607901" w:rsidRPr="00607901" w:rsidRDefault="00607901" w:rsidP="00607901">
      <w:pPr>
        <w:autoSpaceDE w:val="0"/>
        <w:autoSpaceDN w:val="0"/>
        <w:adjustRightInd w:val="0"/>
        <w:jc w:val="both"/>
        <w:rPr>
          <w:sz w:val="20"/>
          <w:szCs w:val="20"/>
        </w:rPr>
      </w:pPr>
      <w:r w:rsidRPr="00607901">
        <w:rPr>
          <w:sz w:val="20"/>
          <w:szCs w:val="20"/>
        </w:rPr>
        <w:t>3.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316CE2A0" w14:textId="77777777" w:rsidR="00607901" w:rsidRPr="00607901" w:rsidRDefault="00607901" w:rsidP="00607901">
      <w:pPr>
        <w:autoSpaceDE w:val="0"/>
        <w:autoSpaceDN w:val="0"/>
        <w:adjustRightInd w:val="0"/>
        <w:jc w:val="both"/>
        <w:rPr>
          <w:sz w:val="20"/>
          <w:szCs w:val="20"/>
        </w:rPr>
      </w:pPr>
      <w:r w:rsidRPr="00607901">
        <w:rPr>
          <w:sz w:val="20"/>
          <w:szCs w:val="20"/>
        </w:rPr>
        <w:t>4. Неприостановление деятельности участника закупки в порядке, установленном Кодексом Российской Федерации об административных правонарушениях, на день подачи заявки в целях участия в закупках;</w:t>
      </w:r>
    </w:p>
    <w:p w14:paraId="393EF2AF" w14:textId="77777777" w:rsidR="00607901" w:rsidRPr="00607901" w:rsidRDefault="00607901" w:rsidP="00607901">
      <w:pPr>
        <w:autoSpaceDE w:val="0"/>
        <w:autoSpaceDN w:val="0"/>
        <w:adjustRightInd w:val="0"/>
        <w:jc w:val="both"/>
        <w:rPr>
          <w:sz w:val="20"/>
          <w:szCs w:val="20"/>
        </w:rPr>
      </w:pPr>
      <w:r w:rsidRPr="00607901">
        <w:rPr>
          <w:sz w:val="20"/>
          <w:szCs w:val="20"/>
        </w:rPr>
        <w:t>5. Отсутствие у участника закупки просроченной задолженности по начисленным налогам, страховым взносам, сборам и иным обязательным платежам в бюджеты любого уровня или государственные внебюджетные фонды за последний завершенный отчетный период, размер которой превышает 25% балансовой стоимости активов участника закупки по данным бухгалтерской отчетности за соответствующий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3EF10641" w14:textId="77777777" w:rsidR="00607901" w:rsidRPr="00607901" w:rsidRDefault="00607901" w:rsidP="00607901">
      <w:pPr>
        <w:autoSpaceDE w:val="0"/>
        <w:autoSpaceDN w:val="0"/>
        <w:adjustRightInd w:val="0"/>
        <w:jc w:val="both"/>
        <w:rPr>
          <w:sz w:val="20"/>
          <w:szCs w:val="20"/>
        </w:rPr>
      </w:pPr>
      <w:r w:rsidRPr="00607901">
        <w:rPr>
          <w:sz w:val="20"/>
          <w:szCs w:val="20"/>
        </w:rPr>
        <w:t>6. Отсутствие сведений об участниках закупки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3F89CDEB" w14:textId="77777777" w:rsidR="00607901" w:rsidRPr="00607901" w:rsidRDefault="00607901" w:rsidP="00607901">
      <w:pPr>
        <w:autoSpaceDE w:val="0"/>
        <w:autoSpaceDN w:val="0"/>
        <w:adjustRightInd w:val="0"/>
        <w:jc w:val="both"/>
        <w:rPr>
          <w:sz w:val="20"/>
          <w:szCs w:val="20"/>
        </w:rPr>
      </w:pPr>
      <w:r w:rsidRPr="00607901">
        <w:rPr>
          <w:sz w:val="20"/>
          <w:szCs w:val="20"/>
        </w:rPr>
        <w:t>7. Отсутствие на момент проведения закупки вступивших в силу и не исполненных решений суда о ненадлежащем исполнении участником закупки обязательств по договорам (контрактам), заключенным с заказчиком на поставку товаров, выполнение работ, оказание услуг, одноименных закупаемым товарам, работам, услугам;</w:t>
      </w:r>
    </w:p>
    <w:p w14:paraId="24AD9633" w14:textId="77777777" w:rsidR="00607901" w:rsidRPr="00607901" w:rsidRDefault="00607901" w:rsidP="00607901">
      <w:pPr>
        <w:autoSpaceDE w:val="0"/>
        <w:autoSpaceDN w:val="0"/>
        <w:adjustRightInd w:val="0"/>
        <w:jc w:val="both"/>
        <w:rPr>
          <w:sz w:val="20"/>
          <w:szCs w:val="20"/>
        </w:rPr>
      </w:pPr>
      <w:r w:rsidRPr="00607901">
        <w:rPr>
          <w:sz w:val="20"/>
          <w:szCs w:val="20"/>
        </w:rPr>
        <w:t>8. Отсутствие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3267F699" w14:textId="77777777" w:rsidR="00607901" w:rsidRPr="00607901" w:rsidRDefault="00607901" w:rsidP="00607901">
      <w:pPr>
        <w:autoSpaceDE w:val="0"/>
        <w:autoSpaceDN w:val="0"/>
        <w:adjustRightInd w:val="0"/>
        <w:jc w:val="both"/>
        <w:rPr>
          <w:sz w:val="20"/>
          <w:szCs w:val="20"/>
        </w:rPr>
      </w:pPr>
      <w:r w:rsidRPr="00607901">
        <w:rPr>
          <w:sz w:val="20"/>
          <w:szCs w:val="20"/>
        </w:rPr>
        <w:t>9.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596C1DC7" w14:textId="77777777" w:rsidR="00607901" w:rsidRPr="00607901" w:rsidRDefault="00607901" w:rsidP="00607901">
      <w:pPr>
        <w:autoSpaceDE w:val="0"/>
        <w:autoSpaceDN w:val="0"/>
        <w:adjustRightInd w:val="0"/>
        <w:jc w:val="both"/>
        <w:rPr>
          <w:sz w:val="20"/>
          <w:szCs w:val="20"/>
        </w:rPr>
      </w:pPr>
      <w:r w:rsidRPr="00607901">
        <w:rPr>
          <w:sz w:val="20"/>
          <w:szCs w:val="20"/>
        </w:rPr>
        <w:t>10.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отсутствуют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23BF3F19" w14:textId="77777777" w:rsidR="00607901" w:rsidRPr="00607901" w:rsidRDefault="00607901" w:rsidP="00607901">
      <w:pPr>
        <w:autoSpaceDE w:val="0"/>
        <w:autoSpaceDN w:val="0"/>
        <w:adjustRightInd w:val="0"/>
        <w:jc w:val="both"/>
        <w:rPr>
          <w:sz w:val="20"/>
          <w:szCs w:val="20"/>
        </w:rPr>
      </w:pPr>
      <w:r w:rsidRPr="00607901">
        <w:rPr>
          <w:sz w:val="20"/>
          <w:szCs w:val="20"/>
        </w:rPr>
        <w:t>11.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7AE479D2" w14:textId="77777777" w:rsidR="00607901" w:rsidRPr="00607901" w:rsidRDefault="00607901" w:rsidP="00607901">
      <w:pPr>
        <w:autoSpaceDE w:val="0"/>
        <w:autoSpaceDN w:val="0"/>
        <w:adjustRightInd w:val="0"/>
        <w:jc w:val="both"/>
        <w:rPr>
          <w:sz w:val="20"/>
          <w:szCs w:val="20"/>
        </w:rPr>
      </w:pPr>
      <w:r w:rsidRPr="00607901">
        <w:rPr>
          <w:sz w:val="20"/>
          <w:szCs w:val="20"/>
        </w:rPr>
        <w:t>12.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закупкам, член рабочей группы,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w:t>
      </w:r>
    </w:p>
    <w:p w14:paraId="2A226207" w14:textId="77777777" w:rsidR="00607901" w:rsidRPr="00607901" w:rsidRDefault="00607901" w:rsidP="00607901">
      <w:pPr>
        <w:autoSpaceDE w:val="0"/>
        <w:autoSpaceDN w:val="0"/>
        <w:adjustRightInd w:val="0"/>
        <w:jc w:val="both"/>
        <w:rPr>
          <w:sz w:val="20"/>
          <w:szCs w:val="20"/>
        </w:rPr>
      </w:pPr>
      <w:r w:rsidRPr="00607901">
        <w:rPr>
          <w:sz w:val="20"/>
          <w:szCs w:val="20"/>
        </w:rPr>
        <w:lastRenderedPageBreak/>
        <w:t>13. Отсутствие у участника закупки ограничений для участия в закупках, установленных законодательством Российской Федерации.</w:t>
      </w:r>
    </w:p>
    <w:p w14:paraId="04178063" w14:textId="3287AFCF" w:rsidR="00607901" w:rsidRPr="00607901" w:rsidRDefault="00607901" w:rsidP="00607901">
      <w:pPr>
        <w:autoSpaceDE w:val="0"/>
        <w:autoSpaceDN w:val="0"/>
        <w:adjustRightInd w:val="0"/>
        <w:jc w:val="both"/>
        <w:rPr>
          <w:sz w:val="20"/>
          <w:szCs w:val="20"/>
        </w:rPr>
      </w:pPr>
      <w:r w:rsidRPr="00607901">
        <w:rPr>
          <w:sz w:val="20"/>
          <w:szCs w:val="20"/>
        </w:rPr>
        <w:t xml:space="preserve">14. Отстранение участника закупки от участия в закупке или отказ от заключения договора с победителем закупки осуществляется в любой момент до заключения договора, если заказчик или комиссия по закупкам обнаружит, что участник закупки не соответствует требованиям, указанным в </w:t>
      </w:r>
      <w:r w:rsidR="00134CC9">
        <w:rPr>
          <w:sz w:val="20"/>
          <w:szCs w:val="20"/>
        </w:rPr>
        <w:t>Извещени</w:t>
      </w:r>
      <w:r w:rsidRPr="00607901">
        <w:rPr>
          <w:sz w:val="20"/>
          <w:szCs w:val="20"/>
        </w:rPr>
        <w:t>и о закупке, или предоставил недостоверную информацию в отношении своего соответствия указанным требованиям.</w:t>
      </w:r>
    </w:p>
    <w:p w14:paraId="14A50147" w14:textId="1FF14970" w:rsidR="00607901" w:rsidRPr="00607901" w:rsidRDefault="00607901" w:rsidP="00607901">
      <w:pPr>
        <w:autoSpaceDE w:val="0"/>
        <w:autoSpaceDN w:val="0"/>
        <w:adjustRightInd w:val="0"/>
        <w:jc w:val="both"/>
        <w:rPr>
          <w:sz w:val="20"/>
          <w:szCs w:val="20"/>
        </w:rPr>
      </w:pPr>
      <w:r w:rsidRPr="00607901">
        <w:rPr>
          <w:sz w:val="20"/>
          <w:szCs w:val="20"/>
        </w:rPr>
        <w:t xml:space="preserve">15. Участники имеют право выступать в отношениях, связанных с осуществлением закупки, как непосредственно, так и через своих представителей. Полномочия представителей участников подтверждаются доверенностью, выданной и оформленной в соответствии с гражданским законодательством, и должны быть оформлены в соответствии с требованиями </w:t>
      </w:r>
      <w:r w:rsidR="00134CC9">
        <w:rPr>
          <w:sz w:val="20"/>
          <w:szCs w:val="20"/>
        </w:rPr>
        <w:t>Извещени</w:t>
      </w:r>
      <w:r w:rsidR="00122D81">
        <w:rPr>
          <w:sz w:val="20"/>
          <w:szCs w:val="20"/>
        </w:rPr>
        <w:t>я</w:t>
      </w:r>
      <w:r w:rsidRPr="00607901">
        <w:rPr>
          <w:sz w:val="20"/>
          <w:szCs w:val="20"/>
        </w:rPr>
        <w:t xml:space="preserve"> о конкурентной закупке.</w:t>
      </w:r>
    </w:p>
    <w:p w14:paraId="192EB3D2" w14:textId="14C9C0D9" w:rsidR="00607901" w:rsidRPr="00607901" w:rsidRDefault="00607901" w:rsidP="00607901">
      <w:pPr>
        <w:autoSpaceDE w:val="0"/>
        <w:autoSpaceDN w:val="0"/>
        <w:adjustRightInd w:val="0"/>
        <w:jc w:val="both"/>
        <w:rPr>
          <w:sz w:val="20"/>
          <w:szCs w:val="20"/>
        </w:rPr>
      </w:pPr>
      <w:r w:rsidRPr="00607901">
        <w:rPr>
          <w:sz w:val="20"/>
          <w:szCs w:val="20"/>
        </w:rPr>
        <w:t>16. Заказчик</w:t>
      </w:r>
      <w:r w:rsidR="00952BD8">
        <w:rPr>
          <w:sz w:val="20"/>
          <w:szCs w:val="20"/>
        </w:rPr>
        <w:t xml:space="preserve"> </w:t>
      </w:r>
      <w:r w:rsidRPr="00607901">
        <w:rPr>
          <w:sz w:val="20"/>
          <w:szCs w:val="20"/>
        </w:rPr>
        <w:t>вправе не допустить к участию в закупке лицо, имеющее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 а также в случае превышения цены заявки на участие в закупке начальной (максимальной) цены.</w:t>
      </w:r>
    </w:p>
    <w:p w14:paraId="2FB54D84" w14:textId="797D0291" w:rsidR="00607901" w:rsidRDefault="00607901" w:rsidP="00607901">
      <w:pPr>
        <w:autoSpaceDE w:val="0"/>
        <w:autoSpaceDN w:val="0"/>
        <w:adjustRightInd w:val="0"/>
        <w:jc w:val="both"/>
        <w:rPr>
          <w:sz w:val="20"/>
          <w:szCs w:val="20"/>
        </w:rPr>
      </w:pPr>
      <w:r w:rsidRPr="00607901">
        <w:rPr>
          <w:sz w:val="20"/>
          <w:szCs w:val="20"/>
        </w:rPr>
        <w:t xml:space="preserve">17. При осуществлении закупки, участниками которой в силу Постановления Правительства РФ от 11.12.2014 N 1352 "Об особенностях участия субъектов малого и среднего предпринимательства в закупках товаров, работ, услуг отдельными видами юридических лиц" могут быть только субъекты малого и среднего предпринимательства, в </w:t>
      </w:r>
      <w:r w:rsidR="00134CC9">
        <w:rPr>
          <w:sz w:val="20"/>
          <w:szCs w:val="20"/>
        </w:rPr>
        <w:t>Извещени</w:t>
      </w:r>
      <w:r w:rsidRPr="00607901">
        <w:rPr>
          <w:sz w:val="20"/>
          <w:szCs w:val="20"/>
        </w:rPr>
        <w:t>и о закупке указывается, что участниками такой закупки могут быть только субъекты малого и среднего предпринимательства.</w:t>
      </w:r>
    </w:p>
    <w:p w14:paraId="596B8CB4" w14:textId="332F90C2" w:rsidR="00A80C36" w:rsidRPr="001B1130" w:rsidRDefault="00607901" w:rsidP="00607901">
      <w:pPr>
        <w:autoSpaceDE w:val="0"/>
        <w:autoSpaceDN w:val="0"/>
        <w:adjustRightInd w:val="0"/>
        <w:jc w:val="both"/>
        <w:rPr>
          <w:sz w:val="20"/>
          <w:szCs w:val="20"/>
        </w:rPr>
      </w:pPr>
      <w:r w:rsidRPr="00484EC9">
        <w:rPr>
          <w:rFonts w:eastAsia="Calibri"/>
          <w:sz w:val="20"/>
          <w:szCs w:val="20"/>
        </w:rPr>
        <w:t>18</w:t>
      </w:r>
      <w:r w:rsidR="00783506" w:rsidRPr="00484EC9">
        <w:rPr>
          <w:rFonts w:eastAsia="Calibri"/>
          <w:sz w:val="20"/>
          <w:szCs w:val="20"/>
        </w:rPr>
        <w:t>.</w:t>
      </w:r>
      <w:r w:rsidR="00D615FD" w:rsidRPr="00484EC9">
        <w:rPr>
          <w:sz w:val="20"/>
          <w:szCs w:val="20"/>
        </w:rPr>
        <w:t xml:space="preserve"> </w:t>
      </w:r>
      <w:r w:rsidR="00A80C36" w:rsidRPr="00484EC9">
        <w:rPr>
          <w:sz w:val="20"/>
          <w:szCs w:val="20"/>
        </w:rPr>
        <w:t>Для участия в открытом запросе котировок</w:t>
      </w:r>
      <w:r w:rsidR="005A7723" w:rsidRPr="00484EC9">
        <w:rPr>
          <w:sz w:val="20"/>
          <w:szCs w:val="20"/>
        </w:rPr>
        <w:t xml:space="preserve"> в электронной форме</w:t>
      </w:r>
      <w:r w:rsidR="00A80C36" w:rsidRPr="00484EC9">
        <w:rPr>
          <w:sz w:val="20"/>
          <w:szCs w:val="20"/>
        </w:rPr>
        <w:t xml:space="preserve"> участнику необходимо пред</w:t>
      </w:r>
      <w:r w:rsidR="00973D49" w:rsidRPr="00484EC9">
        <w:rPr>
          <w:sz w:val="20"/>
          <w:szCs w:val="20"/>
        </w:rPr>
        <w:t>о</w:t>
      </w:r>
      <w:r w:rsidR="00A80C36" w:rsidRPr="00484EC9">
        <w:rPr>
          <w:sz w:val="20"/>
          <w:szCs w:val="20"/>
        </w:rPr>
        <w:t xml:space="preserve">ставить следующие документы, если иное не предусмотрено </w:t>
      </w:r>
      <w:r w:rsidR="00923635">
        <w:rPr>
          <w:sz w:val="20"/>
          <w:szCs w:val="20"/>
        </w:rPr>
        <w:t>Извещением</w:t>
      </w:r>
      <w:r w:rsidR="00A80C36" w:rsidRPr="00484EC9">
        <w:rPr>
          <w:sz w:val="20"/>
          <w:szCs w:val="20"/>
        </w:rPr>
        <w:t>:</w:t>
      </w:r>
    </w:p>
    <w:p w14:paraId="0E01C7BC" w14:textId="77777777" w:rsidR="00A80C36" w:rsidRPr="001B1130" w:rsidRDefault="00A80C36" w:rsidP="00D615FD">
      <w:pPr>
        <w:ind w:right="-2"/>
        <w:jc w:val="both"/>
        <w:rPr>
          <w:b/>
          <w:sz w:val="20"/>
          <w:szCs w:val="20"/>
        </w:rPr>
      </w:pPr>
      <w:r w:rsidRPr="001B1130">
        <w:rPr>
          <w:b/>
          <w:sz w:val="20"/>
          <w:szCs w:val="20"/>
        </w:rPr>
        <w:t>а) участник закупки - юридическое лицо РФ:</w:t>
      </w:r>
    </w:p>
    <w:p w14:paraId="755831D0" w14:textId="77777777" w:rsidR="00D1068F" w:rsidRPr="001B1130" w:rsidRDefault="00D1068F" w:rsidP="00D615FD">
      <w:pPr>
        <w:widowControl w:val="0"/>
        <w:tabs>
          <w:tab w:val="left" w:pos="0"/>
        </w:tabs>
        <w:ind w:right="-2"/>
        <w:jc w:val="both"/>
        <w:rPr>
          <w:sz w:val="20"/>
          <w:szCs w:val="20"/>
        </w:rPr>
      </w:pPr>
      <w:r w:rsidRPr="001B1130">
        <w:rPr>
          <w:sz w:val="20"/>
          <w:szCs w:val="20"/>
        </w:rPr>
        <w:t>1) Заявка на участие в открытом запросе котировок в электронной форме (Форма №1);</w:t>
      </w:r>
    </w:p>
    <w:p w14:paraId="537BF372" w14:textId="77777777" w:rsidR="00AC77A4" w:rsidRPr="001B1130" w:rsidRDefault="00D1068F" w:rsidP="00D615FD">
      <w:pPr>
        <w:widowControl w:val="0"/>
        <w:tabs>
          <w:tab w:val="left" w:pos="0"/>
        </w:tabs>
        <w:ind w:right="-2"/>
        <w:jc w:val="both"/>
        <w:rPr>
          <w:sz w:val="20"/>
          <w:szCs w:val="20"/>
        </w:rPr>
      </w:pPr>
      <w:r w:rsidRPr="001B1130">
        <w:rPr>
          <w:sz w:val="20"/>
          <w:szCs w:val="20"/>
        </w:rPr>
        <w:t>2) Анкета участника закупки (Форма № 2);</w:t>
      </w:r>
      <w:r w:rsidR="00AC77A4" w:rsidRPr="001B1130">
        <w:rPr>
          <w:sz w:val="20"/>
          <w:szCs w:val="20"/>
        </w:rPr>
        <w:t xml:space="preserve"> </w:t>
      </w:r>
    </w:p>
    <w:p w14:paraId="5537320E" w14:textId="77777777" w:rsidR="00D1068F" w:rsidRPr="001B1130" w:rsidRDefault="00AC77A4" w:rsidP="00D615FD">
      <w:pPr>
        <w:widowControl w:val="0"/>
        <w:tabs>
          <w:tab w:val="left" w:pos="0"/>
        </w:tabs>
        <w:ind w:right="-2"/>
        <w:jc w:val="both"/>
        <w:rPr>
          <w:sz w:val="20"/>
          <w:szCs w:val="20"/>
        </w:rPr>
      </w:pPr>
      <w:r w:rsidRPr="001B1130">
        <w:rPr>
          <w:sz w:val="20"/>
          <w:szCs w:val="20"/>
        </w:rPr>
        <w:t xml:space="preserve">3) </w:t>
      </w:r>
      <w:r w:rsidRPr="00484EC9">
        <w:rPr>
          <w:sz w:val="20"/>
          <w:szCs w:val="20"/>
        </w:rPr>
        <w:t>Предложение об условиях исполнения договора (Форма № 3);</w:t>
      </w:r>
    </w:p>
    <w:p w14:paraId="41883487" w14:textId="33B1624B" w:rsidR="00224215" w:rsidRPr="001B1130" w:rsidRDefault="00224215" w:rsidP="00D615FD">
      <w:pPr>
        <w:widowControl w:val="0"/>
        <w:tabs>
          <w:tab w:val="left" w:pos="0"/>
        </w:tabs>
        <w:ind w:right="-2"/>
        <w:jc w:val="both"/>
        <w:rPr>
          <w:sz w:val="20"/>
          <w:szCs w:val="20"/>
        </w:rPr>
      </w:pPr>
      <w:r w:rsidRPr="001B1130">
        <w:rPr>
          <w:sz w:val="20"/>
          <w:szCs w:val="20"/>
        </w:rPr>
        <w:t xml:space="preserve">4) </w:t>
      </w:r>
      <w:r w:rsidR="006E128A" w:rsidRPr="002C6C9E">
        <w:rPr>
          <w:sz w:val="20"/>
          <w:szCs w:val="20"/>
        </w:rPr>
        <w:t xml:space="preserve">Документ, подтверждающий полномочия лица на осуществление действий от имени участника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без доверенности (далее также - руководитель). В случае если от имени участника действует иное лицо, заявка на участие в открытом запросе </w:t>
      </w:r>
      <w:r w:rsidR="004A11FD">
        <w:rPr>
          <w:sz w:val="20"/>
          <w:szCs w:val="20"/>
        </w:rPr>
        <w:t xml:space="preserve">котировок </w:t>
      </w:r>
      <w:r w:rsidR="006E128A" w:rsidRPr="002C6C9E">
        <w:rPr>
          <w:sz w:val="20"/>
          <w:szCs w:val="20"/>
        </w:rPr>
        <w:t xml:space="preserve">в электронной форме должна содержать также доверенность на осуществление действий от имени участника, заверенную печатью участника (для юридического лица) и подписанную руководителем участника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w:t>
      </w:r>
      <w:r w:rsidR="004A11FD">
        <w:rPr>
          <w:sz w:val="20"/>
          <w:szCs w:val="20"/>
        </w:rPr>
        <w:t>котировок</w:t>
      </w:r>
      <w:r w:rsidR="006E128A" w:rsidRPr="002C6C9E">
        <w:rPr>
          <w:sz w:val="20"/>
          <w:szCs w:val="20"/>
        </w:rPr>
        <w:t xml:space="preserve"> в электронной форме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w:t>
      </w:r>
      <w:r w:rsidR="006E128A">
        <w:rPr>
          <w:sz w:val="20"/>
          <w:szCs w:val="20"/>
        </w:rPr>
        <w:t>4</w:t>
      </w:r>
      <w:r w:rsidR="006E128A" w:rsidRPr="002C6C9E">
        <w:rPr>
          <w:sz w:val="20"/>
          <w:szCs w:val="20"/>
        </w:rPr>
        <w:t>), заверенный руководителем организации (уполномоченным лицом);</w:t>
      </w:r>
    </w:p>
    <w:p w14:paraId="2153F909" w14:textId="4A4F7E47" w:rsidR="00AA259C" w:rsidRPr="001B1130" w:rsidRDefault="00982CE7" w:rsidP="00D615FD">
      <w:pPr>
        <w:widowControl w:val="0"/>
        <w:tabs>
          <w:tab w:val="left" w:pos="0"/>
        </w:tabs>
        <w:ind w:right="-2"/>
        <w:jc w:val="both"/>
        <w:rPr>
          <w:sz w:val="20"/>
          <w:szCs w:val="20"/>
        </w:rPr>
      </w:pPr>
      <w:r>
        <w:rPr>
          <w:sz w:val="20"/>
          <w:szCs w:val="20"/>
        </w:rPr>
        <w:t xml:space="preserve">5) </w:t>
      </w:r>
      <w:r w:rsidR="006E128A" w:rsidRPr="002C6C9E">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AA259C">
        <w:rPr>
          <w:sz w:val="20"/>
          <w:szCs w:val="20"/>
        </w:rPr>
        <w:t>;</w:t>
      </w:r>
    </w:p>
    <w:p w14:paraId="2D858784" w14:textId="63236E02" w:rsidR="00224215" w:rsidRDefault="00982CE7" w:rsidP="00D615FD">
      <w:pPr>
        <w:widowControl w:val="0"/>
        <w:tabs>
          <w:tab w:val="left" w:pos="0"/>
        </w:tabs>
        <w:ind w:right="-2"/>
        <w:jc w:val="both"/>
        <w:rPr>
          <w:sz w:val="20"/>
          <w:szCs w:val="20"/>
        </w:rPr>
      </w:pPr>
      <w:r>
        <w:rPr>
          <w:sz w:val="20"/>
          <w:szCs w:val="20"/>
        </w:rPr>
        <w:t>6</w:t>
      </w:r>
      <w:r w:rsidR="00224215" w:rsidRPr="001B1130">
        <w:rPr>
          <w:sz w:val="20"/>
          <w:szCs w:val="20"/>
        </w:rPr>
        <w:t xml:space="preserve">) </w:t>
      </w:r>
      <w:r w:rsidR="000158C7" w:rsidRPr="002C6C9E">
        <w:rPr>
          <w:sz w:val="20"/>
          <w:szCs w:val="20"/>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305ED8">
        <w:rPr>
          <w:sz w:val="20"/>
          <w:szCs w:val="20"/>
        </w:rPr>
        <w:t>поставка товара</w:t>
      </w:r>
      <w:r w:rsidR="000158C7" w:rsidRPr="002C6C9E">
        <w:rPr>
          <w:sz w:val="20"/>
          <w:szCs w:val="20"/>
        </w:rPr>
        <w:t>, являющ</w:t>
      </w:r>
      <w:r w:rsidR="00305ED8">
        <w:rPr>
          <w:sz w:val="20"/>
          <w:szCs w:val="20"/>
        </w:rPr>
        <w:t>егося</w:t>
      </w:r>
      <w:r w:rsidR="000158C7" w:rsidRPr="002C6C9E">
        <w:rPr>
          <w:sz w:val="20"/>
          <w:szCs w:val="20"/>
        </w:rPr>
        <w:t xml:space="preserve"> предметом договора, или внесение денежных средств в качестве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5820486B" w14:textId="03A31DE2" w:rsidR="00B13006" w:rsidRDefault="00BF5AAF" w:rsidP="00406A9A">
      <w:pPr>
        <w:widowControl w:val="0"/>
        <w:tabs>
          <w:tab w:val="left" w:pos="0"/>
        </w:tabs>
        <w:ind w:right="-2"/>
        <w:jc w:val="both"/>
        <w:rPr>
          <w:sz w:val="20"/>
          <w:szCs w:val="20"/>
        </w:rPr>
      </w:pPr>
      <w:r>
        <w:rPr>
          <w:sz w:val="20"/>
          <w:szCs w:val="20"/>
        </w:rPr>
        <w:t>7</w:t>
      </w:r>
      <w:r w:rsidR="00B13006" w:rsidRPr="00B13006">
        <w:rPr>
          <w:sz w:val="20"/>
          <w:szCs w:val="20"/>
        </w:rPr>
        <w:t>) Другие документы, прилагаемые по усмотрению Участников закупки.</w:t>
      </w:r>
    </w:p>
    <w:p w14:paraId="69871C17" w14:textId="77777777" w:rsidR="00A80C36" w:rsidRPr="001B1130" w:rsidRDefault="00DC5504" w:rsidP="00406A9A">
      <w:pPr>
        <w:widowControl w:val="0"/>
        <w:tabs>
          <w:tab w:val="left" w:pos="0"/>
        </w:tabs>
        <w:ind w:right="-2"/>
        <w:jc w:val="both"/>
        <w:rPr>
          <w:b/>
          <w:sz w:val="20"/>
          <w:szCs w:val="20"/>
        </w:rPr>
      </w:pPr>
      <w:r>
        <w:rPr>
          <w:b/>
          <w:sz w:val="20"/>
          <w:szCs w:val="20"/>
        </w:rPr>
        <w:t>б</w:t>
      </w:r>
      <w:r w:rsidR="00A80C36" w:rsidRPr="001B1130">
        <w:rPr>
          <w:b/>
          <w:sz w:val="20"/>
          <w:szCs w:val="20"/>
        </w:rPr>
        <w:t>) участник закупки - индивидуальный предприниматель:</w:t>
      </w:r>
    </w:p>
    <w:p w14:paraId="7F4D9BC8" w14:textId="4A8A5E78" w:rsidR="006F5469" w:rsidRPr="00D615FD" w:rsidRDefault="00D615FD" w:rsidP="00D615FD">
      <w:pPr>
        <w:tabs>
          <w:tab w:val="left" w:pos="0"/>
        </w:tabs>
        <w:ind w:right="-2"/>
        <w:jc w:val="both"/>
        <w:rPr>
          <w:sz w:val="20"/>
          <w:szCs w:val="20"/>
        </w:rPr>
      </w:pPr>
      <w:r>
        <w:rPr>
          <w:sz w:val="20"/>
          <w:szCs w:val="20"/>
        </w:rPr>
        <w:t xml:space="preserve">1) </w:t>
      </w:r>
      <w:r w:rsidR="006F5469" w:rsidRPr="00D615FD">
        <w:rPr>
          <w:sz w:val="20"/>
          <w:szCs w:val="20"/>
        </w:rPr>
        <w:t>Заявка на участие в открытом запросе котировок в электронной форме (Форма №1);</w:t>
      </w:r>
    </w:p>
    <w:p w14:paraId="5F5E4A68" w14:textId="77777777" w:rsidR="006F5469" w:rsidRPr="00D615FD" w:rsidRDefault="00D615FD" w:rsidP="00D615FD">
      <w:pPr>
        <w:tabs>
          <w:tab w:val="left" w:pos="0"/>
        </w:tabs>
        <w:ind w:right="-2"/>
        <w:jc w:val="both"/>
        <w:rPr>
          <w:sz w:val="20"/>
          <w:szCs w:val="20"/>
        </w:rPr>
      </w:pPr>
      <w:r>
        <w:rPr>
          <w:sz w:val="20"/>
          <w:szCs w:val="20"/>
        </w:rPr>
        <w:t xml:space="preserve">2) </w:t>
      </w:r>
      <w:r w:rsidR="006F5469" w:rsidRPr="00D615FD">
        <w:rPr>
          <w:sz w:val="20"/>
          <w:szCs w:val="20"/>
        </w:rPr>
        <w:t>Анкета участника закупки (Форма №</w:t>
      </w:r>
      <w:r w:rsidR="00706876">
        <w:rPr>
          <w:sz w:val="20"/>
          <w:szCs w:val="20"/>
        </w:rPr>
        <w:t xml:space="preserve"> </w:t>
      </w:r>
      <w:r w:rsidR="006F5469" w:rsidRPr="00D615FD">
        <w:rPr>
          <w:sz w:val="20"/>
          <w:szCs w:val="20"/>
        </w:rPr>
        <w:t>2);</w:t>
      </w:r>
    </w:p>
    <w:p w14:paraId="3F595046" w14:textId="77777777" w:rsidR="002A7F39" w:rsidRPr="00D615FD" w:rsidRDefault="00D615FD" w:rsidP="00D615FD">
      <w:pPr>
        <w:tabs>
          <w:tab w:val="left" w:pos="0"/>
        </w:tabs>
        <w:ind w:right="-2"/>
        <w:jc w:val="both"/>
        <w:rPr>
          <w:sz w:val="20"/>
          <w:szCs w:val="20"/>
        </w:rPr>
      </w:pPr>
      <w:r>
        <w:rPr>
          <w:sz w:val="20"/>
          <w:szCs w:val="20"/>
        </w:rPr>
        <w:t xml:space="preserve">3) </w:t>
      </w:r>
      <w:r w:rsidR="006F5469" w:rsidRPr="00D615FD">
        <w:rPr>
          <w:sz w:val="20"/>
          <w:szCs w:val="20"/>
        </w:rPr>
        <w:t>Предложение об условиях исполнения договора (Форма №</w:t>
      </w:r>
      <w:r w:rsidR="00706876">
        <w:rPr>
          <w:sz w:val="20"/>
          <w:szCs w:val="20"/>
        </w:rPr>
        <w:t xml:space="preserve"> </w:t>
      </w:r>
      <w:r w:rsidR="006F5469" w:rsidRPr="00D615FD">
        <w:rPr>
          <w:sz w:val="20"/>
          <w:szCs w:val="20"/>
        </w:rPr>
        <w:t>3);</w:t>
      </w:r>
    </w:p>
    <w:p w14:paraId="606954C3" w14:textId="77777777" w:rsidR="00A80C36" w:rsidRPr="00D615FD" w:rsidRDefault="00D615FD" w:rsidP="00982CE7">
      <w:pPr>
        <w:tabs>
          <w:tab w:val="left" w:pos="0"/>
        </w:tabs>
        <w:ind w:right="-2"/>
        <w:jc w:val="both"/>
        <w:rPr>
          <w:sz w:val="20"/>
          <w:szCs w:val="20"/>
        </w:rPr>
      </w:pPr>
      <w:r>
        <w:rPr>
          <w:sz w:val="20"/>
          <w:szCs w:val="20"/>
        </w:rPr>
        <w:t xml:space="preserve">4) </w:t>
      </w:r>
      <w:r w:rsidR="00AF4F13" w:rsidRPr="00AF4F13">
        <w:rPr>
          <w:sz w:val="20"/>
          <w:szCs w:val="20"/>
        </w:rPr>
        <w:t xml:space="preserve">Копия доверенности, заверенная в установленном порядке индивидуальным предпринимателем (в случае если заявку на участие в закупке подписывает не сам индивидуальный предприниматель, а уполномоченное им лицо). Доверенность на уполномоченное лицо, имеющее право подписи и представления интересов участника закупки </w:t>
      </w:r>
      <w:r w:rsidR="002A7F39" w:rsidRPr="00D615FD">
        <w:rPr>
          <w:sz w:val="20"/>
          <w:szCs w:val="20"/>
        </w:rPr>
        <w:t xml:space="preserve">(Форма № </w:t>
      </w:r>
      <w:r w:rsidR="00B073C6">
        <w:rPr>
          <w:sz w:val="20"/>
          <w:szCs w:val="20"/>
        </w:rPr>
        <w:t>4</w:t>
      </w:r>
      <w:r w:rsidR="002A7F39" w:rsidRPr="00D615FD">
        <w:rPr>
          <w:sz w:val="20"/>
          <w:szCs w:val="20"/>
        </w:rPr>
        <w:t>);</w:t>
      </w:r>
    </w:p>
    <w:p w14:paraId="43E593AF" w14:textId="77777777" w:rsidR="00A80C36" w:rsidRPr="00D615FD" w:rsidRDefault="00982CE7" w:rsidP="00D615FD">
      <w:pPr>
        <w:tabs>
          <w:tab w:val="left" w:pos="0"/>
        </w:tabs>
        <w:ind w:right="-2"/>
        <w:jc w:val="both"/>
        <w:rPr>
          <w:sz w:val="20"/>
          <w:szCs w:val="20"/>
        </w:rPr>
      </w:pPr>
      <w:r>
        <w:rPr>
          <w:sz w:val="20"/>
          <w:szCs w:val="20"/>
        </w:rPr>
        <w:t>5</w:t>
      </w:r>
      <w:r w:rsidR="00487F7A">
        <w:rPr>
          <w:sz w:val="20"/>
          <w:szCs w:val="20"/>
        </w:rPr>
        <w:t xml:space="preserve">) </w:t>
      </w:r>
      <w:r w:rsidR="00B13756" w:rsidRPr="00D615FD">
        <w:rPr>
          <w:sz w:val="20"/>
          <w:szCs w:val="20"/>
        </w:rPr>
        <w:t>Банковские</w:t>
      </w:r>
      <w:r w:rsidR="00A80C36" w:rsidRPr="00D615FD">
        <w:rPr>
          <w:sz w:val="20"/>
          <w:szCs w:val="20"/>
        </w:rPr>
        <w:t xml:space="preserve"> реквизиты (при необходимости оплаты через банк);</w:t>
      </w:r>
    </w:p>
    <w:p w14:paraId="3C27C5DD" w14:textId="3ECACD4D" w:rsidR="00045CEB" w:rsidRDefault="00982CE7" w:rsidP="008954AA">
      <w:pPr>
        <w:tabs>
          <w:tab w:val="left" w:pos="0"/>
        </w:tabs>
        <w:ind w:right="-2"/>
        <w:jc w:val="both"/>
        <w:rPr>
          <w:sz w:val="20"/>
          <w:szCs w:val="20"/>
        </w:rPr>
      </w:pPr>
      <w:r>
        <w:rPr>
          <w:sz w:val="20"/>
          <w:szCs w:val="20"/>
        </w:rPr>
        <w:lastRenderedPageBreak/>
        <w:t>6</w:t>
      </w:r>
      <w:r w:rsidR="007D5FF5">
        <w:rPr>
          <w:sz w:val="20"/>
          <w:szCs w:val="20"/>
        </w:rPr>
        <w:t xml:space="preserve">) </w:t>
      </w:r>
      <w:r w:rsidR="00B13756" w:rsidRPr="00D615FD">
        <w:rPr>
          <w:sz w:val="20"/>
          <w:szCs w:val="20"/>
        </w:rPr>
        <w:t>Копии</w:t>
      </w:r>
      <w:r w:rsidR="00AF4F13">
        <w:rPr>
          <w:sz w:val="20"/>
          <w:szCs w:val="20"/>
        </w:rPr>
        <w:t xml:space="preserve"> </w:t>
      </w:r>
      <w:r w:rsidR="00A80C36" w:rsidRPr="00D615FD">
        <w:rPr>
          <w:sz w:val="20"/>
          <w:szCs w:val="20"/>
        </w:rPr>
        <w:t>действующих</w:t>
      </w:r>
      <w:r w:rsidR="00A80C36" w:rsidRPr="00D615FD">
        <w:rPr>
          <w:sz w:val="20"/>
          <w:szCs w:val="20"/>
        </w:rPr>
        <w:tab/>
      </w:r>
      <w:r w:rsidR="00AF4F13">
        <w:rPr>
          <w:sz w:val="20"/>
          <w:szCs w:val="20"/>
        </w:rPr>
        <w:t xml:space="preserve"> лицензий на </w:t>
      </w:r>
      <w:r w:rsidR="00A80C36" w:rsidRPr="00D615FD">
        <w:rPr>
          <w:sz w:val="20"/>
          <w:szCs w:val="20"/>
        </w:rPr>
        <w:t>осуществление соответствующего вида деятельности, сертификатов или свидетельств о допуске к выполнению раб</w:t>
      </w:r>
      <w:r w:rsidR="0040157F" w:rsidRPr="00D615FD">
        <w:rPr>
          <w:sz w:val="20"/>
          <w:szCs w:val="20"/>
        </w:rPr>
        <w:t>от (в случаях,</w:t>
      </w:r>
      <w:r w:rsidR="0040157F" w:rsidRPr="00D615FD">
        <w:rPr>
          <w:sz w:val="20"/>
          <w:szCs w:val="20"/>
        </w:rPr>
        <w:tab/>
        <w:t>когда</w:t>
      </w:r>
      <w:r w:rsidR="0040157F" w:rsidRPr="00D615FD">
        <w:rPr>
          <w:sz w:val="20"/>
          <w:szCs w:val="20"/>
        </w:rPr>
        <w:tab/>
        <w:t>услуги</w:t>
      </w:r>
      <w:r w:rsidR="0040157F" w:rsidRPr="00D615FD">
        <w:rPr>
          <w:sz w:val="20"/>
          <w:szCs w:val="20"/>
        </w:rPr>
        <w:tab/>
        <w:t>или</w:t>
      </w:r>
      <w:r w:rsidR="00D4092B" w:rsidRPr="00D615FD">
        <w:rPr>
          <w:sz w:val="20"/>
          <w:szCs w:val="20"/>
        </w:rPr>
        <w:t xml:space="preserve"> работы </w:t>
      </w:r>
      <w:r w:rsidR="00AF4F13">
        <w:rPr>
          <w:sz w:val="20"/>
          <w:szCs w:val="20"/>
        </w:rPr>
        <w:t xml:space="preserve">соответствии </w:t>
      </w:r>
      <w:r w:rsidR="00A80C36" w:rsidRPr="00D615FD">
        <w:rPr>
          <w:sz w:val="20"/>
          <w:szCs w:val="20"/>
        </w:rPr>
        <w:t>с действующим законодательством РФ требуют наличия данных документов);</w:t>
      </w:r>
    </w:p>
    <w:p w14:paraId="5CDE94E3" w14:textId="0AE38E06" w:rsidR="00C766C0" w:rsidRPr="00D615FD" w:rsidRDefault="00BF5AAF" w:rsidP="008954AA">
      <w:pPr>
        <w:tabs>
          <w:tab w:val="left" w:pos="0"/>
        </w:tabs>
        <w:ind w:right="-2"/>
        <w:jc w:val="both"/>
        <w:rPr>
          <w:sz w:val="20"/>
          <w:szCs w:val="20"/>
        </w:rPr>
      </w:pPr>
      <w:r>
        <w:rPr>
          <w:sz w:val="20"/>
          <w:szCs w:val="20"/>
        </w:rPr>
        <w:t>7</w:t>
      </w:r>
      <w:r w:rsidR="00045CEB">
        <w:rPr>
          <w:sz w:val="20"/>
          <w:szCs w:val="20"/>
        </w:rPr>
        <w:t xml:space="preserve">) </w:t>
      </w:r>
      <w:r w:rsidR="00C766C0" w:rsidRPr="00C766C0">
        <w:rPr>
          <w:sz w:val="20"/>
          <w:szCs w:val="20"/>
        </w:rPr>
        <w:t>Другие документы, прилагаемые по усмотрению Участников закупки.</w:t>
      </w:r>
    </w:p>
    <w:p w14:paraId="6202ADFE" w14:textId="77777777" w:rsidR="00A80C36" w:rsidRPr="001B1130" w:rsidRDefault="00DC5504" w:rsidP="00D615FD">
      <w:pPr>
        <w:tabs>
          <w:tab w:val="left" w:pos="0"/>
        </w:tabs>
        <w:ind w:right="-2"/>
        <w:jc w:val="both"/>
        <w:rPr>
          <w:b/>
          <w:sz w:val="20"/>
          <w:szCs w:val="20"/>
        </w:rPr>
      </w:pPr>
      <w:r>
        <w:rPr>
          <w:b/>
          <w:sz w:val="20"/>
          <w:szCs w:val="20"/>
        </w:rPr>
        <w:t>в</w:t>
      </w:r>
      <w:r w:rsidR="00A80C36" w:rsidRPr="001B1130">
        <w:rPr>
          <w:b/>
          <w:sz w:val="20"/>
          <w:szCs w:val="20"/>
        </w:rPr>
        <w:t>)</w:t>
      </w:r>
      <w:r w:rsidR="00A80C36" w:rsidRPr="001B1130">
        <w:rPr>
          <w:sz w:val="20"/>
          <w:szCs w:val="20"/>
        </w:rPr>
        <w:t xml:space="preserve"> </w:t>
      </w:r>
      <w:r w:rsidR="00A80C36" w:rsidRPr="001B1130">
        <w:rPr>
          <w:b/>
          <w:sz w:val="20"/>
          <w:szCs w:val="20"/>
        </w:rPr>
        <w:t>участник закупки - физическое лицо, не зарегистрированное в качестве индивидуального предпринимателя:</w:t>
      </w:r>
    </w:p>
    <w:p w14:paraId="1BD9C7D6" w14:textId="77777777" w:rsidR="006F5469" w:rsidRPr="007D5FF5" w:rsidRDefault="007D5FF5" w:rsidP="007D5FF5">
      <w:pPr>
        <w:tabs>
          <w:tab w:val="left" w:pos="0"/>
        </w:tabs>
        <w:ind w:right="-2"/>
        <w:jc w:val="both"/>
        <w:rPr>
          <w:sz w:val="20"/>
          <w:szCs w:val="20"/>
        </w:rPr>
      </w:pPr>
      <w:r>
        <w:rPr>
          <w:sz w:val="20"/>
          <w:szCs w:val="20"/>
        </w:rPr>
        <w:t xml:space="preserve">1) </w:t>
      </w:r>
      <w:r w:rsidR="006F5469" w:rsidRPr="007D5FF5">
        <w:rPr>
          <w:sz w:val="20"/>
          <w:szCs w:val="20"/>
        </w:rPr>
        <w:t>Заявка на участие в открытом запросе котировок в электронной форме (Форма №1);</w:t>
      </w:r>
    </w:p>
    <w:p w14:paraId="0CD41910" w14:textId="77777777" w:rsidR="006F5469" w:rsidRPr="007D5FF5" w:rsidRDefault="007D5FF5" w:rsidP="007D5FF5">
      <w:pPr>
        <w:tabs>
          <w:tab w:val="left" w:pos="0"/>
        </w:tabs>
        <w:ind w:right="-2"/>
        <w:jc w:val="both"/>
        <w:rPr>
          <w:sz w:val="20"/>
          <w:szCs w:val="20"/>
        </w:rPr>
      </w:pPr>
      <w:r>
        <w:rPr>
          <w:sz w:val="20"/>
          <w:szCs w:val="20"/>
        </w:rPr>
        <w:t xml:space="preserve">2) </w:t>
      </w:r>
      <w:r w:rsidR="006F5469" w:rsidRPr="007D5FF5">
        <w:rPr>
          <w:sz w:val="20"/>
          <w:szCs w:val="20"/>
        </w:rPr>
        <w:t>Анкета участника закупки (Форма № 2);</w:t>
      </w:r>
    </w:p>
    <w:p w14:paraId="3FD236C1" w14:textId="77777777" w:rsidR="006F5469" w:rsidRPr="007D5FF5" w:rsidRDefault="007D5FF5" w:rsidP="007D5FF5">
      <w:pPr>
        <w:tabs>
          <w:tab w:val="left" w:pos="0"/>
        </w:tabs>
        <w:ind w:right="-2"/>
        <w:jc w:val="both"/>
        <w:rPr>
          <w:sz w:val="20"/>
          <w:szCs w:val="20"/>
        </w:rPr>
      </w:pPr>
      <w:r>
        <w:rPr>
          <w:sz w:val="20"/>
          <w:szCs w:val="20"/>
        </w:rPr>
        <w:t xml:space="preserve">3) </w:t>
      </w:r>
      <w:r w:rsidR="006F5469" w:rsidRPr="007D5FF5">
        <w:rPr>
          <w:sz w:val="20"/>
          <w:szCs w:val="20"/>
        </w:rPr>
        <w:t>Предложение об условиях исполнения договора (Форма №3);</w:t>
      </w:r>
    </w:p>
    <w:p w14:paraId="7E8B6FF0" w14:textId="77777777" w:rsidR="002A7F39" w:rsidRPr="007D5FF5" w:rsidRDefault="007D5FF5" w:rsidP="007D5FF5">
      <w:pPr>
        <w:tabs>
          <w:tab w:val="left" w:pos="0"/>
        </w:tabs>
        <w:ind w:right="-2"/>
        <w:jc w:val="both"/>
        <w:rPr>
          <w:sz w:val="20"/>
          <w:szCs w:val="20"/>
        </w:rPr>
      </w:pPr>
      <w:r>
        <w:rPr>
          <w:sz w:val="20"/>
          <w:szCs w:val="20"/>
        </w:rPr>
        <w:t xml:space="preserve">4) </w:t>
      </w:r>
      <w:r w:rsidR="00AF4F13" w:rsidRPr="00AF4F13">
        <w:rPr>
          <w:sz w:val="20"/>
          <w:szCs w:val="20"/>
        </w:rPr>
        <w:t>Доверенность на уполномоченное лицо, имеющее право подписи и представления интересов участника закупки</w:t>
      </w:r>
      <w:r w:rsidR="00B073C6">
        <w:rPr>
          <w:sz w:val="20"/>
          <w:szCs w:val="20"/>
        </w:rPr>
        <w:t xml:space="preserve"> (Форма № 4</w:t>
      </w:r>
      <w:r w:rsidR="002A7F39" w:rsidRPr="007D5FF5">
        <w:rPr>
          <w:sz w:val="20"/>
          <w:szCs w:val="20"/>
        </w:rPr>
        <w:t>);</w:t>
      </w:r>
    </w:p>
    <w:p w14:paraId="4652449F" w14:textId="77777777" w:rsidR="00A80C36" w:rsidRPr="007D5FF5" w:rsidRDefault="007D5FF5" w:rsidP="007D5FF5">
      <w:pPr>
        <w:tabs>
          <w:tab w:val="left" w:pos="0"/>
        </w:tabs>
        <w:ind w:right="-2"/>
        <w:jc w:val="both"/>
        <w:rPr>
          <w:sz w:val="20"/>
          <w:szCs w:val="20"/>
        </w:rPr>
      </w:pPr>
      <w:r>
        <w:rPr>
          <w:sz w:val="20"/>
          <w:szCs w:val="20"/>
        </w:rPr>
        <w:t xml:space="preserve">5) </w:t>
      </w:r>
      <w:r w:rsidR="00B13756" w:rsidRPr="007D5FF5">
        <w:rPr>
          <w:sz w:val="20"/>
          <w:szCs w:val="20"/>
        </w:rPr>
        <w:t>Банковски</w:t>
      </w:r>
      <w:r w:rsidR="00A80C36" w:rsidRPr="007D5FF5">
        <w:rPr>
          <w:sz w:val="20"/>
          <w:szCs w:val="20"/>
        </w:rPr>
        <w:t>е реквизиты (при необходимости оплаты через банк);</w:t>
      </w:r>
    </w:p>
    <w:p w14:paraId="5D1F5A1B" w14:textId="77777777" w:rsidR="00EF4470" w:rsidRDefault="00982CE7" w:rsidP="007D5FF5">
      <w:pPr>
        <w:tabs>
          <w:tab w:val="left" w:pos="0"/>
        </w:tabs>
        <w:ind w:right="-2"/>
        <w:jc w:val="both"/>
        <w:rPr>
          <w:sz w:val="20"/>
          <w:szCs w:val="20"/>
        </w:rPr>
      </w:pPr>
      <w:r>
        <w:rPr>
          <w:sz w:val="20"/>
          <w:szCs w:val="20"/>
        </w:rPr>
        <w:t>6</w:t>
      </w:r>
      <w:r w:rsidR="00EF4470">
        <w:rPr>
          <w:sz w:val="20"/>
          <w:szCs w:val="20"/>
        </w:rPr>
        <w:t xml:space="preserve">) </w:t>
      </w:r>
      <w:r w:rsidR="00EF4470" w:rsidRPr="00EF4470">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Pr>
          <w:sz w:val="20"/>
          <w:szCs w:val="20"/>
        </w:rPr>
        <w:t>)</w:t>
      </w:r>
      <w:r w:rsidR="00A62EA1">
        <w:rPr>
          <w:sz w:val="20"/>
          <w:szCs w:val="20"/>
        </w:rPr>
        <w:t>;</w:t>
      </w:r>
    </w:p>
    <w:p w14:paraId="5EEB83B8" w14:textId="72167428" w:rsidR="003C7580" w:rsidRPr="00982CE7" w:rsidRDefault="00BF5AAF" w:rsidP="008954AA">
      <w:pPr>
        <w:widowControl w:val="0"/>
        <w:tabs>
          <w:tab w:val="left" w:pos="0"/>
        </w:tabs>
        <w:ind w:right="-2"/>
        <w:jc w:val="both"/>
        <w:rPr>
          <w:sz w:val="20"/>
          <w:szCs w:val="20"/>
        </w:rPr>
      </w:pPr>
      <w:r>
        <w:rPr>
          <w:sz w:val="20"/>
          <w:szCs w:val="20"/>
        </w:rPr>
        <w:t>7</w:t>
      </w:r>
      <w:r w:rsidR="00045CEB">
        <w:rPr>
          <w:sz w:val="20"/>
          <w:szCs w:val="20"/>
        </w:rPr>
        <w:t xml:space="preserve">) </w:t>
      </w:r>
      <w:r w:rsidR="00C766C0" w:rsidRPr="00C766C0">
        <w:rPr>
          <w:sz w:val="20"/>
          <w:szCs w:val="20"/>
        </w:rPr>
        <w:t>Другие документы, прилагаемые по усмотрению Участников закупки.</w:t>
      </w:r>
    </w:p>
    <w:p w14:paraId="0C291F56" w14:textId="77777777" w:rsidR="00A80C36" w:rsidRPr="001B1130" w:rsidRDefault="00DC5504" w:rsidP="00D615FD">
      <w:pPr>
        <w:tabs>
          <w:tab w:val="left" w:pos="0"/>
        </w:tabs>
        <w:ind w:right="-2"/>
        <w:jc w:val="both"/>
        <w:rPr>
          <w:b/>
          <w:sz w:val="20"/>
          <w:szCs w:val="20"/>
        </w:rPr>
      </w:pPr>
      <w:r>
        <w:rPr>
          <w:b/>
          <w:sz w:val="20"/>
          <w:szCs w:val="20"/>
        </w:rPr>
        <w:t>г</w:t>
      </w:r>
      <w:r w:rsidR="00A80C36" w:rsidRPr="001B1130">
        <w:rPr>
          <w:b/>
          <w:sz w:val="20"/>
          <w:szCs w:val="20"/>
        </w:rPr>
        <w:t xml:space="preserve">) </w:t>
      </w:r>
      <w:r w:rsidR="00402EBC" w:rsidRPr="001B1130">
        <w:rPr>
          <w:rFonts w:eastAsia="Calibri"/>
          <w:b/>
          <w:sz w:val="20"/>
          <w:szCs w:val="20"/>
          <w:lang w:eastAsia="en-US"/>
        </w:rPr>
        <w:t xml:space="preserve">если заявка подается коллективным участником, должны быть выполнены нижеприведенные требования: </w:t>
      </w:r>
    </w:p>
    <w:p w14:paraId="20A3D287" w14:textId="77777777" w:rsidR="001B4D72" w:rsidRPr="00C614D6" w:rsidRDefault="007D5FF5" w:rsidP="001B4D72">
      <w:pPr>
        <w:jc w:val="both"/>
        <w:rPr>
          <w:rFonts w:eastAsia="Calibri"/>
          <w:sz w:val="20"/>
          <w:szCs w:val="20"/>
        </w:rPr>
      </w:pPr>
      <w:r w:rsidRPr="00201E1B">
        <w:rPr>
          <w:rFonts w:eastAsia="Calibri"/>
          <w:sz w:val="20"/>
          <w:szCs w:val="20"/>
          <w:lang w:eastAsia="en-US"/>
        </w:rPr>
        <w:t>1</w:t>
      </w:r>
      <w:r w:rsidR="008B7AD2" w:rsidRPr="00201E1B">
        <w:rPr>
          <w:rFonts w:eastAsia="Calibri"/>
          <w:sz w:val="20"/>
          <w:szCs w:val="20"/>
          <w:lang w:eastAsia="en-US"/>
        </w:rPr>
        <w:t xml:space="preserve">) </w:t>
      </w:r>
      <w:r w:rsidR="001B4D72" w:rsidRPr="00201E1B">
        <w:rPr>
          <w:rFonts w:eastAsia="Calibri"/>
          <w:sz w:val="20"/>
          <w:szCs w:val="20"/>
        </w:rPr>
        <w:t>Соглашение</w:t>
      </w:r>
      <w:r w:rsidR="001B4D72" w:rsidRPr="00C614D6">
        <w:rPr>
          <w:rFonts w:eastAsia="Calibri"/>
          <w:sz w:val="20"/>
          <w:szCs w:val="20"/>
        </w:rPr>
        <w:t xml:space="preserve"> о коллективном участии в закупке.  </w:t>
      </w:r>
    </w:p>
    <w:p w14:paraId="47D045EE" w14:textId="77777777" w:rsidR="001B4D72" w:rsidRPr="00C614D6" w:rsidRDefault="001B4D72" w:rsidP="001B4D72">
      <w:pPr>
        <w:jc w:val="both"/>
        <w:rPr>
          <w:rFonts w:eastAsia="Calibri"/>
          <w:sz w:val="20"/>
          <w:szCs w:val="20"/>
        </w:rPr>
      </w:pPr>
      <w:r w:rsidRPr="00C614D6">
        <w:rPr>
          <w:rFonts w:eastAsia="Calibri"/>
          <w:sz w:val="20"/>
          <w:szCs w:val="20"/>
        </w:rPr>
        <w:t>Участник закупки обязан подтвердить соответствие требованиям к участнику закупки надлежащими документами. 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14:paraId="1C17A0D7" w14:textId="77777777" w:rsidR="001B4D72" w:rsidRPr="00C614D6" w:rsidRDefault="001B4D72" w:rsidP="001B4D72">
      <w:pPr>
        <w:jc w:val="both"/>
        <w:rPr>
          <w:rFonts w:eastAsia="Calibri"/>
          <w:sz w:val="20"/>
          <w:szCs w:val="20"/>
        </w:rPr>
      </w:pPr>
      <w:r w:rsidRPr="00C614D6">
        <w:rPr>
          <w:rFonts w:eastAsia="Calibri"/>
          <w:sz w:val="20"/>
          <w:szCs w:val="20"/>
        </w:rPr>
        <w:t>- соответствие законодательству Российской Федерации;</w:t>
      </w:r>
    </w:p>
    <w:p w14:paraId="518228BA" w14:textId="77777777" w:rsidR="001B4D72" w:rsidRPr="00C614D6" w:rsidRDefault="001B4D72" w:rsidP="001B4D72">
      <w:pPr>
        <w:jc w:val="both"/>
        <w:rPr>
          <w:rFonts w:eastAsia="Calibri"/>
          <w:sz w:val="20"/>
          <w:szCs w:val="20"/>
        </w:rPr>
      </w:pPr>
      <w:r w:rsidRPr="00C614D6">
        <w:rPr>
          <w:rFonts w:eastAsia="Calibri"/>
          <w:sz w:val="20"/>
          <w:szCs w:val="20"/>
        </w:rPr>
        <w:t>- 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0961527F" w14:textId="77777777" w:rsidR="001B4D72" w:rsidRPr="00C614D6" w:rsidRDefault="001B4D72" w:rsidP="001B4D72">
      <w:pPr>
        <w:jc w:val="both"/>
        <w:rPr>
          <w:rFonts w:eastAsia="Calibri"/>
          <w:sz w:val="20"/>
          <w:szCs w:val="20"/>
        </w:rPr>
      </w:pPr>
      <w:r w:rsidRPr="00C614D6">
        <w:rPr>
          <w:rFonts w:eastAsia="Calibri"/>
          <w:sz w:val="20"/>
          <w:szCs w:val="20"/>
        </w:rPr>
        <w:t>- 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75A68D54" w14:textId="77777777" w:rsidR="001B4D72" w:rsidRPr="00C614D6" w:rsidRDefault="001B4D72" w:rsidP="001B4D72">
      <w:pPr>
        <w:jc w:val="both"/>
        <w:rPr>
          <w:rFonts w:eastAsia="Calibri"/>
          <w:sz w:val="20"/>
          <w:szCs w:val="20"/>
        </w:rPr>
      </w:pPr>
      <w:r w:rsidRPr="00C614D6">
        <w:rPr>
          <w:rFonts w:eastAsia="Calibri"/>
          <w:sz w:val="20"/>
          <w:szCs w:val="20"/>
        </w:rPr>
        <w:t>- 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1188BC64" w14:textId="77777777" w:rsidR="001B4D72" w:rsidRPr="00C614D6" w:rsidRDefault="001B4D72" w:rsidP="001B4D72">
      <w:pPr>
        <w:jc w:val="both"/>
        <w:rPr>
          <w:rFonts w:eastAsia="Calibri"/>
          <w:sz w:val="20"/>
          <w:szCs w:val="20"/>
        </w:rPr>
      </w:pPr>
      <w:r w:rsidRPr="00C614D6">
        <w:rPr>
          <w:rFonts w:eastAsia="Calibri"/>
          <w:sz w:val="20"/>
          <w:szCs w:val="20"/>
        </w:rPr>
        <w:t>- 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45AFF8F5" w14:textId="77777777" w:rsidR="001B4D72" w:rsidRPr="00C614D6" w:rsidRDefault="001B4D72" w:rsidP="001B4D72">
      <w:pPr>
        <w:jc w:val="both"/>
        <w:rPr>
          <w:rFonts w:eastAsia="Calibri"/>
          <w:sz w:val="20"/>
          <w:szCs w:val="20"/>
        </w:rPr>
      </w:pPr>
      <w:r w:rsidRPr="00C614D6">
        <w:rPr>
          <w:rFonts w:eastAsia="Calibri"/>
          <w:sz w:val="20"/>
          <w:szCs w:val="20"/>
        </w:rPr>
        <w:t>- соглашение должно заключаться на срок не менее срока действия договора, заключаемого по результатам закупки, участниками которой являются лица, входящие в состав коллективного участника;</w:t>
      </w:r>
    </w:p>
    <w:p w14:paraId="0AEEA46D" w14:textId="77777777" w:rsidR="001B4D72" w:rsidRPr="00C614D6" w:rsidRDefault="001B4D72" w:rsidP="001B4D72">
      <w:pPr>
        <w:jc w:val="both"/>
        <w:rPr>
          <w:rFonts w:eastAsia="Calibri"/>
          <w:sz w:val="20"/>
          <w:szCs w:val="20"/>
        </w:rPr>
      </w:pPr>
      <w:r w:rsidRPr="00C614D6">
        <w:rPr>
          <w:rFonts w:eastAsia="Calibri"/>
          <w:sz w:val="20"/>
          <w:szCs w:val="20"/>
        </w:rPr>
        <w:t>- в случае выхода из состава коллективного участника одного или нескольких лиц заказчик должен быть уведомлен об этом в срок не позднее 3 рабочих дней со дня изменения состава такого коллективного участника;</w:t>
      </w:r>
    </w:p>
    <w:p w14:paraId="00269FC6" w14:textId="77777777" w:rsidR="001B4D72" w:rsidRPr="00C614D6" w:rsidRDefault="001B4D72" w:rsidP="001B4D72">
      <w:pPr>
        <w:jc w:val="both"/>
        <w:rPr>
          <w:rFonts w:eastAsia="Calibri"/>
          <w:sz w:val="20"/>
          <w:szCs w:val="20"/>
        </w:rPr>
      </w:pPr>
      <w:r w:rsidRPr="00C614D6">
        <w:rPr>
          <w:rFonts w:eastAsia="Calibri"/>
          <w:sz w:val="20"/>
          <w:szCs w:val="20"/>
        </w:rPr>
        <w:t>- соглашением должно быть предусмотрено, что заказчик имеет право на одностороннее расторжение договора, заключаемого по результатам закупки, если выяснится, что из состава коллективного участника вышло одно или несколько лиц, а оставшиеся члены объединения неспособны самостоятельно выполнить указанный договор.</w:t>
      </w:r>
    </w:p>
    <w:p w14:paraId="64CC2EEB" w14:textId="77777777" w:rsidR="00283A4F" w:rsidRPr="001B1130" w:rsidRDefault="00283A4F" w:rsidP="00D615FD">
      <w:pPr>
        <w:widowControl w:val="0"/>
        <w:tabs>
          <w:tab w:val="left" w:pos="0"/>
        </w:tabs>
        <w:ind w:right="-2"/>
        <w:jc w:val="both"/>
        <w:rPr>
          <w:sz w:val="20"/>
          <w:szCs w:val="20"/>
        </w:rPr>
      </w:pPr>
      <w:r w:rsidRPr="001B1130">
        <w:rPr>
          <w:sz w:val="20"/>
          <w:szCs w:val="20"/>
        </w:rPr>
        <w:t>2) Заявка на участие в открытом запросе котировок в электронной форме (Форма №1);</w:t>
      </w:r>
    </w:p>
    <w:p w14:paraId="0830CBDC" w14:textId="77777777" w:rsidR="00283A4F" w:rsidRPr="001B1130" w:rsidRDefault="00283A4F" w:rsidP="00D615FD">
      <w:pPr>
        <w:widowControl w:val="0"/>
        <w:tabs>
          <w:tab w:val="left" w:pos="0"/>
        </w:tabs>
        <w:ind w:right="-2"/>
        <w:jc w:val="both"/>
        <w:rPr>
          <w:sz w:val="20"/>
          <w:szCs w:val="20"/>
        </w:rPr>
      </w:pPr>
      <w:r w:rsidRPr="001B1130">
        <w:rPr>
          <w:sz w:val="20"/>
          <w:szCs w:val="20"/>
        </w:rPr>
        <w:t xml:space="preserve">3) Анкета участника закупки (Форма № 2); </w:t>
      </w:r>
    </w:p>
    <w:p w14:paraId="53097AA8" w14:textId="77777777" w:rsidR="00283A4F" w:rsidRPr="001B1130" w:rsidRDefault="00283A4F" w:rsidP="00D615FD">
      <w:pPr>
        <w:widowControl w:val="0"/>
        <w:tabs>
          <w:tab w:val="left" w:pos="0"/>
        </w:tabs>
        <w:ind w:right="-2"/>
        <w:jc w:val="both"/>
        <w:rPr>
          <w:sz w:val="20"/>
          <w:szCs w:val="20"/>
        </w:rPr>
      </w:pPr>
      <w:r w:rsidRPr="001B1130">
        <w:rPr>
          <w:sz w:val="20"/>
          <w:szCs w:val="20"/>
        </w:rPr>
        <w:t>4) Предложение об условиях исполнения договора (Форма № 3);</w:t>
      </w:r>
    </w:p>
    <w:p w14:paraId="2DB360AA" w14:textId="77777777" w:rsidR="00283A4F" w:rsidRDefault="00283A4F" w:rsidP="00982CE7">
      <w:pPr>
        <w:widowControl w:val="0"/>
        <w:tabs>
          <w:tab w:val="left" w:pos="0"/>
        </w:tabs>
        <w:ind w:right="-2"/>
        <w:jc w:val="both"/>
        <w:rPr>
          <w:sz w:val="20"/>
          <w:szCs w:val="20"/>
        </w:rPr>
      </w:pPr>
      <w:r w:rsidRPr="001B1130">
        <w:rPr>
          <w:sz w:val="20"/>
          <w:szCs w:val="20"/>
        </w:rPr>
        <w:t xml:space="preserve">5) Документ, подтверждающий полномочия лица на осуществление действий от имени участника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без доверенности (далее также - руководитель). В случае если от имени участника действует иное лицо, заявка на участие в открытом запросе котировок должна содержать также доверенность на осуществление действий от имени участника, заверенную печатью участника (для юридического лица) и подписанную руководителем участника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котировок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w:t>
      </w:r>
      <w:r w:rsidR="00B073C6">
        <w:rPr>
          <w:sz w:val="20"/>
          <w:szCs w:val="20"/>
        </w:rPr>
        <w:t>4</w:t>
      </w:r>
      <w:r w:rsidRPr="001B1130">
        <w:rPr>
          <w:sz w:val="20"/>
          <w:szCs w:val="20"/>
        </w:rPr>
        <w:t>), заверенный руководителем организации (уполномоченным лицом);</w:t>
      </w:r>
    </w:p>
    <w:p w14:paraId="5590273C" w14:textId="77777777" w:rsidR="00283A4F" w:rsidRPr="001B1130" w:rsidRDefault="00982CE7" w:rsidP="00982CE7">
      <w:pPr>
        <w:widowControl w:val="0"/>
        <w:tabs>
          <w:tab w:val="left" w:pos="0"/>
        </w:tabs>
        <w:ind w:right="-2"/>
        <w:jc w:val="both"/>
        <w:rPr>
          <w:sz w:val="20"/>
          <w:szCs w:val="20"/>
        </w:rPr>
      </w:pPr>
      <w:r>
        <w:rPr>
          <w:sz w:val="20"/>
          <w:szCs w:val="20"/>
        </w:rPr>
        <w:t>6</w:t>
      </w:r>
      <w:r w:rsidR="00A47F2E">
        <w:rPr>
          <w:sz w:val="20"/>
          <w:szCs w:val="20"/>
        </w:rPr>
        <w:t xml:space="preserve">) </w:t>
      </w:r>
      <w:r w:rsidR="00A47F2E" w:rsidRPr="00A47F2E">
        <w:rPr>
          <w:sz w:val="20"/>
          <w:szCs w:val="20"/>
        </w:rPr>
        <w:t>Копии действующих</w:t>
      </w:r>
      <w:r w:rsidR="00A47F2E" w:rsidRPr="00A47F2E">
        <w:rPr>
          <w:sz w:val="20"/>
          <w:szCs w:val="20"/>
        </w:rPr>
        <w:tab/>
        <w:t xml:space="preserve"> лицензий на осуществление соответствующего вида деятельности, сертификатов или свидетельств о допуске к выполнению работ (в случаях,</w:t>
      </w:r>
      <w:r w:rsidR="00A47F2E" w:rsidRPr="00A47F2E">
        <w:rPr>
          <w:sz w:val="20"/>
          <w:szCs w:val="20"/>
        </w:rPr>
        <w:tab/>
      </w:r>
      <w:r w:rsidR="00C72421">
        <w:rPr>
          <w:sz w:val="20"/>
          <w:szCs w:val="20"/>
        </w:rPr>
        <w:t xml:space="preserve"> </w:t>
      </w:r>
      <w:r w:rsidR="00A47F2E" w:rsidRPr="00A47F2E">
        <w:rPr>
          <w:sz w:val="20"/>
          <w:szCs w:val="20"/>
        </w:rPr>
        <w:t>когда</w:t>
      </w:r>
      <w:r w:rsidR="00A47F2E" w:rsidRPr="00A47F2E">
        <w:rPr>
          <w:sz w:val="20"/>
          <w:szCs w:val="20"/>
        </w:rPr>
        <w:tab/>
        <w:t>услуги</w:t>
      </w:r>
      <w:r w:rsidR="00A47F2E" w:rsidRPr="00A47F2E">
        <w:rPr>
          <w:sz w:val="20"/>
          <w:szCs w:val="20"/>
        </w:rPr>
        <w:tab/>
        <w:t>или работы соответствии с действующим законодательством РФ требуют наличия данных документов)</w:t>
      </w:r>
      <w:r w:rsidR="00A47F2E">
        <w:rPr>
          <w:sz w:val="20"/>
          <w:szCs w:val="20"/>
        </w:rPr>
        <w:t>;</w:t>
      </w:r>
    </w:p>
    <w:p w14:paraId="163DFB98" w14:textId="77777777" w:rsidR="00283A4F" w:rsidRPr="001B1130" w:rsidRDefault="00982CE7" w:rsidP="00D615FD">
      <w:pPr>
        <w:widowControl w:val="0"/>
        <w:tabs>
          <w:tab w:val="left" w:pos="0"/>
        </w:tabs>
        <w:ind w:right="-2"/>
        <w:jc w:val="both"/>
        <w:rPr>
          <w:sz w:val="20"/>
          <w:szCs w:val="20"/>
        </w:rPr>
      </w:pPr>
      <w:r>
        <w:rPr>
          <w:sz w:val="20"/>
          <w:szCs w:val="20"/>
        </w:rPr>
        <w:t>7</w:t>
      </w:r>
      <w:r w:rsidR="00283A4F" w:rsidRPr="001B1130">
        <w:rPr>
          <w:sz w:val="20"/>
          <w:szCs w:val="20"/>
        </w:rPr>
        <w:t xml:space="preserve">) Решение об одобрении или о совершении крупной сделки либо копия такого решения в случае, если требование о </w:t>
      </w:r>
      <w:r w:rsidR="00283A4F" w:rsidRPr="001B1130">
        <w:rPr>
          <w:sz w:val="20"/>
          <w:szCs w:val="20"/>
        </w:rPr>
        <w:lastRenderedPageBreak/>
        <w:t>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выполнение работ, являющихся предметом договора, или внесение денежных средств в качестве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3D391422" w14:textId="7633762D" w:rsidR="00283A4F" w:rsidRPr="001B1130" w:rsidRDefault="00BF5AAF" w:rsidP="008954AA">
      <w:pPr>
        <w:widowControl w:val="0"/>
        <w:tabs>
          <w:tab w:val="left" w:pos="0"/>
        </w:tabs>
        <w:ind w:right="-2"/>
        <w:jc w:val="both"/>
        <w:rPr>
          <w:sz w:val="20"/>
          <w:szCs w:val="20"/>
        </w:rPr>
      </w:pPr>
      <w:r>
        <w:rPr>
          <w:sz w:val="20"/>
          <w:szCs w:val="20"/>
        </w:rPr>
        <w:t>8</w:t>
      </w:r>
      <w:r w:rsidR="00045CEB">
        <w:rPr>
          <w:sz w:val="20"/>
          <w:szCs w:val="20"/>
        </w:rPr>
        <w:t xml:space="preserve">) </w:t>
      </w:r>
      <w:r w:rsidR="00283A4F" w:rsidRPr="001B1130">
        <w:rPr>
          <w:sz w:val="20"/>
          <w:szCs w:val="20"/>
        </w:rPr>
        <w:t>Другие документы, прилагаемые по усмотрению Участников закупки.</w:t>
      </w:r>
    </w:p>
    <w:p w14:paraId="51C62DB9" w14:textId="2CC3002A" w:rsidR="008954AA" w:rsidRPr="008954AA" w:rsidRDefault="008954AA" w:rsidP="008954AA">
      <w:pPr>
        <w:tabs>
          <w:tab w:val="left" w:pos="0"/>
        </w:tabs>
        <w:ind w:right="-2"/>
        <w:jc w:val="both"/>
        <w:rPr>
          <w:sz w:val="20"/>
          <w:szCs w:val="20"/>
        </w:rPr>
      </w:pPr>
      <w:r w:rsidRPr="008954AA">
        <w:rPr>
          <w:sz w:val="20"/>
          <w:szCs w:val="20"/>
        </w:rPr>
        <w:t xml:space="preserve">Требования, установленные Заказчиком в </w:t>
      </w:r>
      <w:r w:rsidR="00134CC9">
        <w:rPr>
          <w:sz w:val="20"/>
          <w:szCs w:val="20"/>
        </w:rPr>
        <w:t>Извещени</w:t>
      </w:r>
      <w:r w:rsidRPr="008954AA">
        <w:rPr>
          <w:sz w:val="20"/>
          <w:szCs w:val="20"/>
        </w:rPr>
        <w:t>и о закупке к участникам закупки, предъявляются индивидуально в зависимости от распределения услуг между участниками коллективной заявки. Лица, выступающие на стороне одного участника процедуры закупки, рассматриваются в качестве коллективного участника закупки.</w:t>
      </w:r>
    </w:p>
    <w:p w14:paraId="3AD4F616" w14:textId="14D142D8" w:rsidR="008954AA" w:rsidRPr="008954AA" w:rsidRDefault="008954AA" w:rsidP="008954AA">
      <w:pPr>
        <w:tabs>
          <w:tab w:val="left" w:pos="0"/>
        </w:tabs>
        <w:ind w:right="-2"/>
        <w:jc w:val="both"/>
        <w:rPr>
          <w:sz w:val="20"/>
          <w:szCs w:val="20"/>
        </w:rPr>
      </w:pPr>
      <w:r w:rsidRPr="008954AA">
        <w:rPr>
          <w:sz w:val="20"/>
          <w:szCs w:val="20"/>
        </w:rPr>
        <w:t xml:space="preserve">Требования, установленные в соответствии с пунктами 3-13 Раздела </w:t>
      </w:r>
      <w:r w:rsidR="00BF5AAF">
        <w:rPr>
          <w:sz w:val="20"/>
          <w:szCs w:val="20"/>
          <w:lang w:val="en-US"/>
        </w:rPr>
        <w:t>I</w:t>
      </w:r>
      <w:r w:rsidRPr="008954AA">
        <w:rPr>
          <w:sz w:val="20"/>
          <w:szCs w:val="20"/>
        </w:rPr>
        <w:t xml:space="preserve"> </w:t>
      </w:r>
      <w:r w:rsidR="00134CC9">
        <w:rPr>
          <w:sz w:val="20"/>
          <w:szCs w:val="20"/>
        </w:rPr>
        <w:t>Извещени</w:t>
      </w:r>
      <w:r w:rsidR="00122D81">
        <w:rPr>
          <w:sz w:val="20"/>
          <w:szCs w:val="20"/>
        </w:rPr>
        <w:t>я</w:t>
      </w:r>
      <w:r w:rsidRPr="008954AA">
        <w:rPr>
          <w:sz w:val="20"/>
          <w:szCs w:val="20"/>
        </w:rPr>
        <w:t>, предъявляются к каждому члену коллективного участника отдельно.</w:t>
      </w:r>
    </w:p>
    <w:p w14:paraId="16F188B4" w14:textId="3F0EB53C" w:rsidR="008954AA" w:rsidRPr="008954AA" w:rsidRDefault="008954AA" w:rsidP="008954AA">
      <w:pPr>
        <w:tabs>
          <w:tab w:val="left" w:pos="0"/>
        </w:tabs>
        <w:ind w:right="-2"/>
        <w:jc w:val="both"/>
        <w:rPr>
          <w:sz w:val="20"/>
          <w:szCs w:val="20"/>
        </w:rPr>
      </w:pPr>
      <w:r w:rsidRPr="008954AA">
        <w:rPr>
          <w:sz w:val="20"/>
          <w:szCs w:val="20"/>
        </w:rPr>
        <w:t>Требования, установленные в соответствии с пу</w:t>
      </w:r>
      <w:r w:rsidR="009E3837">
        <w:rPr>
          <w:sz w:val="20"/>
          <w:szCs w:val="20"/>
        </w:rPr>
        <w:t xml:space="preserve">нктом 2 Раздела </w:t>
      </w:r>
      <w:r w:rsidR="00BF5AAF">
        <w:rPr>
          <w:sz w:val="20"/>
          <w:szCs w:val="20"/>
          <w:lang w:val="en-US"/>
        </w:rPr>
        <w:t>I</w:t>
      </w:r>
      <w:r w:rsidR="009E3837">
        <w:rPr>
          <w:sz w:val="20"/>
          <w:szCs w:val="20"/>
        </w:rPr>
        <w:t xml:space="preserve"> и подпунктом 6</w:t>
      </w:r>
      <w:r w:rsidR="008B7189">
        <w:rPr>
          <w:sz w:val="20"/>
          <w:szCs w:val="20"/>
        </w:rPr>
        <w:t xml:space="preserve"> пункта 18</w:t>
      </w:r>
      <w:r w:rsidRPr="008954AA">
        <w:rPr>
          <w:sz w:val="20"/>
          <w:szCs w:val="20"/>
        </w:rPr>
        <w:t xml:space="preserve"> г) Раздела I </w:t>
      </w:r>
      <w:r w:rsidR="00134CC9">
        <w:rPr>
          <w:sz w:val="20"/>
          <w:szCs w:val="20"/>
        </w:rPr>
        <w:t>Извещени</w:t>
      </w:r>
      <w:r w:rsidR="00122D81">
        <w:rPr>
          <w:sz w:val="20"/>
          <w:szCs w:val="20"/>
        </w:rPr>
        <w:t>я</w:t>
      </w:r>
      <w:r w:rsidRPr="008954AA">
        <w:rPr>
          <w:sz w:val="20"/>
          <w:szCs w:val="20"/>
        </w:rPr>
        <w:t>, предъявляются:</w:t>
      </w:r>
    </w:p>
    <w:p w14:paraId="4B162BA5" w14:textId="77777777" w:rsidR="008954AA" w:rsidRPr="008954AA" w:rsidRDefault="008954AA" w:rsidP="008954AA">
      <w:pPr>
        <w:tabs>
          <w:tab w:val="left" w:pos="0"/>
        </w:tabs>
        <w:ind w:right="-2"/>
        <w:jc w:val="both"/>
        <w:rPr>
          <w:sz w:val="20"/>
          <w:szCs w:val="20"/>
        </w:rPr>
      </w:pPr>
      <w:r w:rsidRPr="008954AA">
        <w:rPr>
          <w:sz w:val="20"/>
          <w:szCs w:val="20"/>
        </w:rPr>
        <w:t>а)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14:paraId="2C953302" w14:textId="77777777" w:rsidR="008954AA" w:rsidRPr="008954AA" w:rsidRDefault="008954AA" w:rsidP="008954AA">
      <w:pPr>
        <w:tabs>
          <w:tab w:val="left" w:pos="0"/>
        </w:tabs>
        <w:ind w:right="-2"/>
        <w:jc w:val="both"/>
        <w:rPr>
          <w:sz w:val="20"/>
          <w:szCs w:val="20"/>
        </w:rPr>
      </w:pPr>
      <w:r w:rsidRPr="008954AA">
        <w:rPr>
          <w:sz w:val="20"/>
          <w:szCs w:val="20"/>
        </w:rPr>
        <w:t>б) к членам коллективного участника, осуществляющим поставку товаров, выполнение работ, оказание услуг, требующих наличия исключительных прав на объекты интеллектуальной собственности.</w:t>
      </w:r>
    </w:p>
    <w:p w14:paraId="72D293F0" w14:textId="77777777" w:rsidR="008954AA" w:rsidRDefault="008954AA" w:rsidP="008954AA">
      <w:pPr>
        <w:tabs>
          <w:tab w:val="left" w:pos="0"/>
        </w:tabs>
        <w:ind w:right="-2"/>
        <w:jc w:val="both"/>
        <w:rPr>
          <w:sz w:val="20"/>
          <w:szCs w:val="20"/>
        </w:rPr>
      </w:pPr>
      <w:r w:rsidRPr="008954AA">
        <w:rPr>
          <w:sz w:val="20"/>
          <w:szCs w:val="20"/>
        </w:rPr>
        <w:t>Член коллективного участника не вправе подавать самостоятельную заявку на участие в закупке или входить в состав других коллективных участников. В случае невыполнения данных требований, предложения с участием таких организаций будут отклонены без рассмотрения по существу.</w:t>
      </w:r>
    </w:p>
    <w:p w14:paraId="13825195" w14:textId="0445F3FE" w:rsidR="00201E1B" w:rsidRPr="00334A7C" w:rsidRDefault="00201E1B" w:rsidP="00201E1B">
      <w:pPr>
        <w:tabs>
          <w:tab w:val="left" w:pos="0"/>
        </w:tabs>
        <w:ind w:right="-2"/>
        <w:jc w:val="both"/>
        <w:rPr>
          <w:sz w:val="20"/>
          <w:szCs w:val="20"/>
        </w:rPr>
      </w:pPr>
      <w:r w:rsidRPr="00334A7C">
        <w:rPr>
          <w:sz w:val="20"/>
          <w:szCs w:val="20"/>
        </w:rPr>
        <w:t xml:space="preserve">19. Если участник не является резидентом Российской Федерации, то он должен предоставить в составе заявки </w:t>
      </w:r>
      <w:r w:rsidR="00651A89" w:rsidRPr="00334A7C">
        <w:rPr>
          <w:sz w:val="20"/>
          <w:szCs w:val="20"/>
        </w:rPr>
        <w:t>документы, указанные в пункте 18</w:t>
      </w:r>
      <w:r w:rsidRPr="00334A7C">
        <w:rPr>
          <w:sz w:val="20"/>
          <w:szCs w:val="20"/>
        </w:rPr>
        <w:t xml:space="preserve"> Раздела I </w:t>
      </w:r>
      <w:r w:rsidR="00134CC9">
        <w:rPr>
          <w:sz w:val="20"/>
          <w:szCs w:val="20"/>
        </w:rPr>
        <w:t>Извещени</w:t>
      </w:r>
      <w:r w:rsidR="00122D81">
        <w:rPr>
          <w:sz w:val="20"/>
          <w:szCs w:val="20"/>
        </w:rPr>
        <w:t>я</w:t>
      </w:r>
      <w:r w:rsidRPr="00334A7C">
        <w:rPr>
          <w:sz w:val="20"/>
          <w:szCs w:val="20"/>
        </w:rPr>
        <w:t xml:space="preserve">. В случае если такой участник не может предоставить какие-либо </w:t>
      </w:r>
      <w:r w:rsidR="00651A89" w:rsidRPr="00334A7C">
        <w:rPr>
          <w:sz w:val="20"/>
          <w:szCs w:val="20"/>
        </w:rPr>
        <w:t>документы, указанные в пункте 18</w:t>
      </w:r>
      <w:r w:rsidRPr="00334A7C">
        <w:rPr>
          <w:sz w:val="20"/>
          <w:szCs w:val="20"/>
        </w:rPr>
        <w:t xml:space="preserve"> Раздела I </w:t>
      </w:r>
      <w:r w:rsidR="00923635">
        <w:rPr>
          <w:sz w:val="20"/>
          <w:szCs w:val="20"/>
        </w:rPr>
        <w:t>Извещения</w:t>
      </w:r>
      <w:r w:rsidRPr="00334A7C">
        <w:rPr>
          <w:sz w:val="20"/>
          <w:szCs w:val="20"/>
        </w:rPr>
        <w:t xml:space="preserve">, то такой участник обязан предоставить аналогичные документы согласно законодательству государства по месту нахождения участника и (или) ведения деятельности. </w:t>
      </w:r>
    </w:p>
    <w:p w14:paraId="09806A1E" w14:textId="051F7296" w:rsidR="00201E1B" w:rsidRPr="001B1130" w:rsidRDefault="00201E1B" w:rsidP="00D615FD">
      <w:pPr>
        <w:tabs>
          <w:tab w:val="left" w:pos="0"/>
        </w:tabs>
        <w:ind w:right="-2"/>
        <w:jc w:val="both"/>
        <w:rPr>
          <w:sz w:val="20"/>
          <w:szCs w:val="20"/>
        </w:rPr>
      </w:pPr>
      <w:r w:rsidRPr="00334A7C">
        <w:rPr>
          <w:sz w:val="20"/>
          <w:szCs w:val="20"/>
        </w:rPr>
        <w:t xml:space="preserve">Все документы, входящие в заявку, должны быть подготовлены на русском языке за исключением тех документов, оригиналы которых на ином языке. Указанные документы должны быть представлены на языке оригинала с подтверждением подлинности указанных документов (апостилированные копии, либо нотариально заверенный перевод на русский язык, либо перевод на русский язык, заверенный участником закупки или лицом, уполномоченным таким участником закупки), если иное не установлено </w:t>
      </w:r>
      <w:r w:rsidR="00923635">
        <w:rPr>
          <w:sz w:val="20"/>
          <w:szCs w:val="20"/>
        </w:rPr>
        <w:t>Извещением</w:t>
      </w:r>
      <w:r w:rsidRPr="00334A7C">
        <w:rPr>
          <w:sz w:val="20"/>
          <w:szCs w:val="20"/>
        </w:rPr>
        <w:t xml:space="preserve"> о проведении закупки.</w:t>
      </w:r>
    </w:p>
    <w:p w14:paraId="1E73C217" w14:textId="785FAF56" w:rsidR="00A47E5E" w:rsidRPr="00A47E5E" w:rsidRDefault="00A80C36" w:rsidP="00A47E5E">
      <w:pPr>
        <w:tabs>
          <w:tab w:val="left" w:pos="0"/>
          <w:tab w:val="left" w:pos="993"/>
        </w:tabs>
        <w:autoSpaceDE w:val="0"/>
        <w:autoSpaceDN w:val="0"/>
        <w:adjustRightInd w:val="0"/>
        <w:ind w:right="-2"/>
        <w:jc w:val="both"/>
        <w:rPr>
          <w:sz w:val="20"/>
          <w:szCs w:val="20"/>
        </w:rPr>
      </w:pPr>
      <w:r w:rsidRPr="001B1130">
        <w:rPr>
          <w:sz w:val="20"/>
          <w:szCs w:val="20"/>
        </w:rPr>
        <w:t xml:space="preserve">Требования к </w:t>
      </w:r>
      <w:r w:rsidR="00BF5AAF">
        <w:rPr>
          <w:sz w:val="20"/>
          <w:szCs w:val="20"/>
        </w:rPr>
        <w:t>товарам</w:t>
      </w:r>
      <w:r w:rsidRPr="00D86DA4">
        <w:rPr>
          <w:sz w:val="20"/>
          <w:szCs w:val="20"/>
        </w:rPr>
        <w:t>,</w:t>
      </w:r>
      <w:r w:rsidRPr="001B1130">
        <w:rPr>
          <w:sz w:val="20"/>
          <w:szCs w:val="20"/>
        </w:rPr>
        <w:t xml:space="preserve"> являющимся предметом закупки, содержатся в Техническом задании (Приложение №1 </w:t>
      </w:r>
      <w:r w:rsidR="00134CC9">
        <w:rPr>
          <w:sz w:val="20"/>
          <w:szCs w:val="20"/>
        </w:rPr>
        <w:t>Извещени</w:t>
      </w:r>
      <w:r w:rsidR="00923635">
        <w:rPr>
          <w:sz w:val="20"/>
          <w:szCs w:val="20"/>
        </w:rPr>
        <w:t>я</w:t>
      </w:r>
      <w:r w:rsidRPr="001B1130">
        <w:rPr>
          <w:sz w:val="20"/>
          <w:szCs w:val="20"/>
        </w:rPr>
        <w:t xml:space="preserve">). </w:t>
      </w:r>
    </w:p>
    <w:p w14:paraId="59E9A0E1" w14:textId="77777777" w:rsidR="00916FC8" w:rsidRPr="001B1130" w:rsidRDefault="00FD4A94" w:rsidP="00B52927">
      <w:pPr>
        <w:jc w:val="center"/>
        <w:rPr>
          <w:b/>
          <w:bCs/>
          <w:iCs/>
          <w:snapToGrid w:val="0"/>
          <w:sz w:val="20"/>
          <w:szCs w:val="20"/>
        </w:rPr>
      </w:pPr>
      <w:r w:rsidRPr="001B1130">
        <w:rPr>
          <w:b/>
          <w:iCs/>
          <w:snapToGrid w:val="0"/>
          <w:sz w:val="20"/>
          <w:szCs w:val="20"/>
        </w:rPr>
        <w:t xml:space="preserve">Раздел  </w:t>
      </w:r>
      <w:r w:rsidRPr="001B1130">
        <w:rPr>
          <w:b/>
          <w:iCs/>
          <w:snapToGrid w:val="0"/>
          <w:sz w:val="20"/>
          <w:szCs w:val="20"/>
          <w:lang w:val="en-US"/>
        </w:rPr>
        <w:t>II</w:t>
      </w:r>
      <w:r w:rsidRPr="001B1130">
        <w:rPr>
          <w:b/>
          <w:iCs/>
          <w:snapToGrid w:val="0"/>
          <w:sz w:val="20"/>
          <w:szCs w:val="20"/>
        </w:rPr>
        <w:t xml:space="preserve">. </w:t>
      </w:r>
      <w:r w:rsidR="00424C14" w:rsidRPr="001B1130">
        <w:rPr>
          <w:b/>
          <w:bCs/>
          <w:iCs/>
          <w:snapToGrid w:val="0"/>
          <w:sz w:val="20"/>
          <w:szCs w:val="20"/>
        </w:rPr>
        <w:t>Порядок подачи за</w:t>
      </w:r>
      <w:r w:rsidR="008B7189">
        <w:rPr>
          <w:b/>
          <w:bCs/>
          <w:iCs/>
          <w:snapToGrid w:val="0"/>
          <w:sz w:val="20"/>
          <w:szCs w:val="20"/>
        </w:rPr>
        <w:t>явок, изменение и отзыв заявок,</w:t>
      </w:r>
      <w:r w:rsidR="00424C14" w:rsidRPr="001B1130">
        <w:rPr>
          <w:b/>
          <w:bCs/>
          <w:iCs/>
          <w:snapToGrid w:val="0"/>
          <w:sz w:val="20"/>
          <w:szCs w:val="20"/>
        </w:rPr>
        <w:t xml:space="preserve"> порядок рассмотрения заявок, порядок заключения договора</w:t>
      </w:r>
      <w:r w:rsidR="005423D2" w:rsidRPr="001B1130">
        <w:rPr>
          <w:b/>
          <w:bCs/>
          <w:iCs/>
          <w:snapToGrid w:val="0"/>
          <w:sz w:val="20"/>
          <w:szCs w:val="20"/>
        </w:rPr>
        <w:t>.</w:t>
      </w:r>
    </w:p>
    <w:p w14:paraId="72CDBE3D" w14:textId="77777777" w:rsidR="00156B4F" w:rsidRPr="001B1130" w:rsidRDefault="00916FC8" w:rsidP="00B52927">
      <w:pPr>
        <w:pStyle w:val="14"/>
        <w:spacing w:before="0" w:after="0"/>
        <w:jc w:val="center"/>
        <w:rPr>
          <w:b/>
          <w:bCs/>
          <w:sz w:val="20"/>
        </w:rPr>
      </w:pPr>
      <w:r w:rsidRPr="001B1130">
        <w:rPr>
          <w:b/>
          <w:sz w:val="20"/>
        </w:rPr>
        <w:t>1</w:t>
      </w:r>
      <w:r w:rsidR="00046F84" w:rsidRPr="001B1130">
        <w:rPr>
          <w:b/>
          <w:sz w:val="20"/>
        </w:rPr>
        <w:t xml:space="preserve">. </w:t>
      </w:r>
      <w:r w:rsidR="00D55B08" w:rsidRPr="001B1130">
        <w:rPr>
          <w:b/>
          <w:sz w:val="20"/>
        </w:rPr>
        <w:t>Порядок подачи заявок на участие в закупке.</w:t>
      </w:r>
    </w:p>
    <w:p w14:paraId="5A081695" w14:textId="00156CFF" w:rsidR="007252CC" w:rsidRPr="0077675B" w:rsidRDefault="009F70D9" w:rsidP="007252CC">
      <w:pPr>
        <w:widowControl w:val="0"/>
        <w:autoSpaceDE w:val="0"/>
        <w:autoSpaceDN w:val="0"/>
        <w:ind w:right="159"/>
        <w:jc w:val="both"/>
        <w:rPr>
          <w:sz w:val="20"/>
          <w:szCs w:val="20"/>
        </w:rPr>
      </w:pPr>
      <w:r w:rsidRPr="001B1130">
        <w:rPr>
          <w:sz w:val="20"/>
          <w:szCs w:val="20"/>
        </w:rPr>
        <w:t xml:space="preserve">1.1. Для участия в открытом запросе котировок в электронной форме претендент </w:t>
      </w:r>
      <w:r w:rsidR="007252CC" w:rsidRPr="0077675B">
        <w:rPr>
          <w:sz w:val="20"/>
          <w:szCs w:val="20"/>
        </w:rPr>
        <w:t>под</w:t>
      </w:r>
      <w:r w:rsidR="007252CC">
        <w:rPr>
          <w:sz w:val="20"/>
          <w:szCs w:val="20"/>
        </w:rPr>
        <w:t>ает заявку на участие посредство</w:t>
      </w:r>
      <w:r w:rsidR="007252CC" w:rsidRPr="0077675B">
        <w:rPr>
          <w:sz w:val="20"/>
          <w:szCs w:val="20"/>
        </w:rPr>
        <w:t xml:space="preserve">м и в соответствии с регламентом электронно-торговой площадки </w:t>
      </w:r>
      <w:r w:rsidR="00BF5AAF">
        <w:rPr>
          <w:sz w:val="20"/>
          <w:szCs w:val="20"/>
        </w:rPr>
        <w:t>«</w:t>
      </w:r>
      <w:r w:rsidR="007252CC" w:rsidRPr="0077675B">
        <w:rPr>
          <w:sz w:val="20"/>
          <w:szCs w:val="20"/>
        </w:rPr>
        <w:t>РТС-тендер</w:t>
      </w:r>
      <w:r w:rsidR="00BF5AAF">
        <w:rPr>
          <w:sz w:val="20"/>
          <w:szCs w:val="20"/>
        </w:rPr>
        <w:t>»</w:t>
      </w:r>
      <w:r w:rsidR="007252CC" w:rsidRPr="0077675B">
        <w:rPr>
          <w:sz w:val="20"/>
          <w:szCs w:val="20"/>
        </w:rPr>
        <w:t>. Требования к содержанию, форме, оформлению и составу заявки на участие в закупке указываются в настояще</w:t>
      </w:r>
      <w:r w:rsidR="00923635">
        <w:rPr>
          <w:sz w:val="20"/>
          <w:szCs w:val="20"/>
        </w:rPr>
        <w:t>м</w:t>
      </w:r>
      <w:r w:rsidR="007252CC" w:rsidRPr="0077675B">
        <w:rPr>
          <w:sz w:val="20"/>
          <w:szCs w:val="20"/>
        </w:rPr>
        <w:t xml:space="preserve"> </w:t>
      </w:r>
      <w:r w:rsidR="00134CC9">
        <w:rPr>
          <w:sz w:val="20"/>
          <w:szCs w:val="20"/>
        </w:rPr>
        <w:t>Извещени</w:t>
      </w:r>
      <w:r w:rsidR="007252CC" w:rsidRPr="0077675B">
        <w:rPr>
          <w:sz w:val="20"/>
          <w:szCs w:val="20"/>
        </w:rPr>
        <w:t>и о закупке с учетом норм</w:t>
      </w:r>
      <w:r w:rsidR="007252CC" w:rsidRPr="0077675B">
        <w:rPr>
          <w:spacing w:val="-10"/>
          <w:sz w:val="20"/>
          <w:szCs w:val="20"/>
        </w:rPr>
        <w:t xml:space="preserve"> </w:t>
      </w:r>
      <w:r w:rsidR="007252CC" w:rsidRPr="0077675B">
        <w:rPr>
          <w:sz w:val="20"/>
          <w:szCs w:val="20"/>
        </w:rPr>
        <w:t>Положения о закупках товаров, работ, услуг АО «ЛЕНМОРНИИПРОЕКТ».</w:t>
      </w:r>
    </w:p>
    <w:p w14:paraId="035725AE" w14:textId="77777777" w:rsidR="007252CC" w:rsidRPr="0077675B" w:rsidRDefault="007252CC" w:rsidP="007252CC">
      <w:pPr>
        <w:widowControl w:val="0"/>
        <w:autoSpaceDE w:val="0"/>
        <w:autoSpaceDN w:val="0"/>
        <w:ind w:right="159"/>
        <w:rPr>
          <w:sz w:val="20"/>
          <w:szCs w:val="20"/>
        </w:rPr>
      </w:pPr>
      <w:r w:rsidRPr="0077675B">
        <w:rPr>
          <w:sz w:val="20"/>
          <w:szCs w:val="20"/>
        </w:rPr>
        <w:t>1.2. Заявка на участие в закупке должна</w:t>
      </w:r>
      <w:r w:rsidRPr="0077675B">
        <w:rPr>
          <w:spacing w:val="-2"/>
          <w:sz w:val="20"/>
          <w:szCs w:val="20"/>
        </w:rPr>
        <w:t xml:space="preserve"> </w:t>
      </w:r>
      <w:r w:rsidRPr="0077675B">
        <w:rPr>
          <w:sz w:val="20"/>
          <w:szCs w:val="20"/>
        </w:rPr>
        <w:t>содержать:</w:t>
      </w:r>
    </w:p>
    <w:p w14:paraId="414D25A1" w14:textId="77777777" w:rsidR="007252CC" w:rsidRPr="0077675B" w:rsidRDefault="007252CC" w:rsidP="00894C2B">
      <w:pPr>
        <w:pStyle w:val="afff0"/>
        <w:widowControl w:val="0"/>
        <w:numPr>
          <w:ilvl w:val="3"/>
          <w:numId w:val="19"/>
        </w:numPr>
        <w:tabs>
          <w:tab w:val="left" w:pos="142"/>
        </w:tabs>
        <w:autoSpaceDE w:val="0"/>
        <w:autoSpaceDN w:val="0"/>
        <w:spacing w:after="0" w:line="240" w:lineRule="auto"/>
        <w:ind w:left="426" w:firstLine="0"/>
        <w:contextualSpacing w:val="0"/>
        <w:rPr>
          <w:rFonts w:ascii="Times New Roman" w:hAnsi="Times New Roman"/>
          <w:sz w:val="20"/>
          <w:szCs w:val="20"/>
        </w:rPr>
      </w:pPr>
      <w:r w:rsidRPr="0077675B">
        <w:rPr>
          <w:rFonts w:ascii="Times New Roman" w:hAnsi="Times New Roman"/>
          <w:sz w:val="20"/>
          <w:szCs w:val="20"/>
        </w:rPr>
        <w:t>срок действия</w:t>
      </w:r>
      <w:r w:rsidRPr="0077675B">
        <w:rPr>
          <w:rFonts w:ascii="Times New Roman" w:hAnsi="Times New Roman"/>
          <w:spacing w:val="-1"/>
          <w:sz w:val="20"/>
          <w:szCs w:val="20"/>
        </w:rPr>
        <w:t xml:space="preserve"> </w:t>
      </w:r>
      <w:r w:rsidRPr="0077675B">
        <w:rPr>
          <w:rFonts w:ascii="Times New Roman" w:hAnsi="Times New Roman"/>
          <w:sz w:val="20"/>
          <w:szCs w:val="20"/>
        </w:rPr>
        <w:t>заявки;</w:t>
      </w:r>
    </w:p>
    <w:p w14:paraId="47A96BC7" w14:textId="7D92BEE6" w:rsidR="007252CC" w:rsidRPr="0077675B" w:rsidRDefault="007252CC" w:rsidP="00894C2B">
      <w:pPr>
        <w:pStyle w:val="afff0"/>
        <w:widowControl w:val="0"/>
        <w:numPr>
          <w:ilvl w:val="3"/>
          <w:numId w:val="19"/>
        </w:numPr>
        <w:tabs>
          <w:tab w:val="left" w:pos="142"/>
        </w:tabs>
        <w:autoSpaceDE w:val="0"/>
        <w:autoSpaceDN w:val="0"/>
        <w:spacing w:after="0" w:line="240" w:lineRule="auto"/>
        <w:ind w:left="426" w:right="155" w:firstLine="0"/>
        <w:contextualSpacing w:val="0"/>
        <w:jc w:val="both"/>
        <w:rPr>
          <w:rFonts w:ascii="Times New Roman" w:hAnsi="Times New Roman"/>
          <w:sz w:val="20"/>
          <w:szCs w:val="20"/>
        </w:rPr>
      </w:pPr>
      <w:r w:rsidRPr="0077675B">
        <w:rPr>
          <w:rFonts w:ascii="Times New Roman" w:hAnsi="Times New Roman"/>
          <w:sz w:val="20"/>
          <w:szCs w:val="20"/>
        </w:rPr>
        <w:t xml:space="preserve">сведения и документы об участнике закупки </w:t>
      </w:r>
      <w:r w:rsidR="00D86DA4">
        <w:rPr>
          <w:rFonts w:ascii="Times New Roman" w:hAnsi="Times New Roman"/>
          <w:sz w:val="20"/>
          <w:szCs w:val="20"/>
        </w:rPr>
        <w:t xml:space="preserve">согласно пункта </w:t>
      </w:r>
      <w:r w:rsidRPr="007E3F5D">
        <w:rPr>
          <w:rFonts w:ascii="Times New Roman" w:hAnsi="Times New Roman"/>
          <w:sz w:val="20"/>
          <w:szCs w:val="20"/>
        </w:rPr>
        <w:t xml:space="preserve">18 Раздела </w:t>
      </w:r>
      <w:r w:rsidRPr="007E3F5D">
        <w:rPr>
          <w:rFonts w:ascii="Times New Roman" w:hAnsi="Times New Roman"/>
          <w:sz w:val="20"/>
          <w:szCs w:val="20"/>
          <w:lang w:val="en-US"/>
        </w:rPr>
        <w:t>I</w:t>
      </w:r>
      <w:r w:rsidRPr="007E3F5D">
        <w:rPr>
          <w:rFonts w:ascii="Times New Roman" w:hAnsi="Times New Roman"/>
          <w:sz w:val="20"/>
          <w:szCs w:val="20"/>
        </w:rPr>
        <w:t xml:space="preserve"> настояще</w:t>
      </w:r>
      <w:r w:rsidR="00923635">
        <w:rPr>
          <w:rFonts w:ascii="Times New Roman" w:hAnsi="Times New Roman"/>
          <w:sz w:val="20"/>
          <w:szCs w:val="20"/>
        </w:rPr>
        <w:t>го</w:t>
      </w:r>
      <w:r w:rsidRPr="0077675B">
        <w:rPr>
          <w:rFonts w:ascii="Times New Roman" w:hAnsi="Times New Roman"/>
          <w:sz w:val="20"/>
          <w:szCs w:val="20"/>
        </w:rPr>
        <w:t xml:space="preserve"> </w:t>
      </w:r>
      <w:r w:rsidR="00134CC9">
        <w:rPr>
          <w:rFonts w:ascii="Times New Roman" w:hAnsi="Times New Roman"/>
          <w:sz w:val="20"/>
          <w:szCs w:val="20"/>
        </w:rPr>
        <w:t>Извещени</w:t>
      </w:r>
      <w:r w:rsidR="00923635">
        <w:rPr>
          <w:rFonts w:ascii="Times New Roman" w:hAnsi="Times New Roman"/>
          <w:sz w:val="20"/>
          <w:szCs w:val="20"/>
        </w:rPr>
        <w:t>я</w:t>
      </w:r>
      <w:r w:rsidRPr="0077675B">
        <w:rPr>
          <w:rFonts w:ascii="Times New Roman" w:hAnsi="Times New Roman"/>
          <w:sz w:val="20"/>
          <w:szCs w:val="20"/>
        </w:rPr>
        <w:t>;</w:t>
      </w:r>
    </w:p>
    <w:p w14:paraId="49988669" w14:textId="304A196A" w:rsidR="007252CC" w:rsidRPr="0077675B" w:rsidRDefault="007252CC" w:rsidP="00894C2B">
      <w:pPr>
        <w:pStyle w:val="afff0"/>
        <w:widowControl w:val="0"/>
        <w:numPr>
          <w:ilvl w:val="3"/>
          <w:numId w:val="19"/>
        </w:numPr>
        <w:tabs>
          <w:tab w:val="left" w:pos="142"/>
        </w:tabs>
        <w:autoSpaceDE w:val="0"/>
        <w:autoSpaceDN w:val="0"/>
        <w:spacing w:after="0" w:line="240" w:lineRule="auto"/>
        <w:ind w:left="426" w:right="157" w:firstLine="0"/>
        <w:contextualSpacing w:val="0"/>
        <w:jc w:val="both"/>
        <w:rPr>
          <w:rFonts w:ascii="Times New Roman" w:hAnsi="Times New Roman"/>
          <w:sz w:val="20"/>
          <w:szCs w:val="20"/>
        </w:rPr>
      </w:pPr>
      <w:r w:rsidRPr="0077675B">
        <w:rPr>
          <w:rFonts w:ascii="Times New Roman" w:hAnsi="Times New Roman"/>
          <w:sz w:val="20"/>
          <w:szCs w:val="20"/>
        </w:rPr>
        <w:t>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 о цене единицы</w:t>
      </w:r>
      <w:r w:rsidRPr="0077675B">
        <w:rPr>
          <w:rFonts w:ascii="Times New Roman" w:hAnsi="Times New Roman"/>
          <w:spacing w:val="-3"/>
          <w:sz w:val="20"/>
          <w:szCs w:val="20"/>
        </w:rPr>
        <w:t xml:space="preserve"> </w:t>
      </w:r>
      <w:r w:rsidRPr="0077675B">
        <w:rPr>
          <w:rFonts w:ascii="Times New Roman" w:hAnsi="Times New Roman"/>
          <w:sz w:val="20"/>
          <w:szCs w:val="20"/>
        </w:rPr>
        <w:t>продукции;</w:t>
      </w:r>
    </w:p>
    <w:p w14:paraId="7B69512B" w14:textId="77777777" w:rsidR="007252CC" w:rsidRPr="0077675B" w:rsidRDefault="007252CC" w:rsidP="00894C2B">
      <w:pPr>
        <w:pStyle w:val="afff0"/>
        <w:widowControl w:val="0"/>
        <w:numPr>
          <w:ilvl w:val="3"/>
          <w:numId w:val="19"/>
        </w:numPr>
        <w:tabs>
          <w:tab w:val="left" w:pos="142"/>
        </w:tabs>
        <w:autoSpaceDE w:val="0"/>
        <w:autoSpaceDN w:val="0"/>
        <w:spacing w:after="0" w:line="240" w:lineRule="auto"/>
        <w:ind w:left="426" w:right="155" w:firstLine="0"/>
        <w:contextualSpacing w:val="0"/>
        <w:jc w:val="both"/>
        <w:rPr>
          <w:rFonts w:ascii="Times New Roman" w:hAnsi="Times New Roman"/>
          <w:sz w:val="20"/>
          <w:szCs w:val="20"/>
        </w:rPr>
      </w:pPr>
      <w:r w:rsidRPr="0077675B">
        <w:rPr>
          <w:rFonts w:ascii="Times New Roman" w:hAnsi="Times New Roman"/>
          <w:sz w:val="20"/>
          <w:szCs w:val="20"/>
        </w:rPr>
        <w:t>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w:t>
      </w:r>
      <w:r w:rsidRPr="0077675B">
        <w:rPr>
          <w:rFonts w:ascii="Times New Roman" w:hAnsi="Times New Roman"/>
          <w:spacing w:val="-1"/>
          <w:sz w:val="20"/>
          <w:szCs w:val="20"/>
        </w:rPr>
        <w:t xml:space="preserve"> </w:t>
      </w:r>
      <w:r w:rsidRPr="0077675B">
        <w:rPr>
          <w:rFonts w:ascii="Times New Roman" w:hAnsi="Times New Roman"/>
          <w:sz w:val="20"/>
          <w:szCs w:val="20"/>
        </w:rPr>
        <w:t>т.п.);</w:t>
      </w:r>
    </w:p>
    <w:p w14:paraId="125BD576" w14:textId="77777777" w:rsidR="007252CC" w:rsidRPr="0077675B" w:rsidRDefault="007252CC" w:rsidP="00894C2B">
      <w:pPr>
        <w:pStyle w:val="afff0"/>
        <w:widowControl w:val="0"/>
        <w:numPr>
          <w:ilvl w:val="3"/>
          <w:numId w:val="19"/>
        </w:numPr>
        <w:tabs>
          <w:tab w:val="left" w:pos="142"/>
        </w:tabs>
        <w:autoSpaceDE w:val="0"/>
        <w:autoSpaceDN w:val="0"/>
        <w:spacing w:after="0" w:line="240" w:lineRule="auto"/>
        <w:ind w:left="426" w:right="161" w:firstLine="0"/>
        <w:contextualSpacing w:val="0"/>
        <w:jc w:val="both"/>
        <w:rPr>
          <w:rFonts w:ascii="Times New Roman" w:hAnsi="Times New Roman"/>
          <w:sz w:val="20"/>
          <w:szCs w:val="20"/>
        </w:rPr>
      </w:pPr>
      <w:r w:rsidRPr="0077675B">
        <w:rPr>
          <w:rFonts w:ascii="Times New Roman" w:hAnsi="Times New Roman"/>
          <w:sz w:val="20"/>
          <w:szCs w:val="20"/>
        </w:rPr>
        <w:t>документы или копии документов, подтверждающих соответствие участника закупки и лица, выступающего на стороне участника закупки, установленным требованиям и условиям допуска к участию в закупке:</w:t>
      </w:r>
    </w:p>
    <w:p w14:paraId="6818C6A3" w14:textId="4F0AA2B6" w:rsidR="007252CC" w:rsidRPr="0077675B" w:rsidRDefault="007252CC" w:rsidP="007252CC">
      <w:pPr>
        <w:pStyle w:val="afff0"/>
        <w:widowControl w:val="0"/>
        <w:tabs>
          <w:tab w:val="left" w:pos="142"/>
        </w:tabs>
        <w:autoSpaceDE w:val="0"/>
        <w:autoSpaceDN w:val="0"/>
        <w:spacing w:after="0" w:line="240" w:lineRule="auto"/>
        <w:ind w:left="459"/>
        <w:contextualSpacing w:val="0"/>
        <w:jc w:val="both"/>
        <w:rPr>
          <w:rFonts w:ascii="Times New Roman" w:hAnsi="Times New Roman"/>
          <w:sz w:val="20"/>
          <w:szCs w:val="20"/>
        </w:rPr>
      </w:pPr>
      <w:r w:rsidRPr="0077675B">
        <w:rPr>
          <w:rFonts w:ascii="Times New Roman" w:hAnsi="Times New Roman"/>
          <w:sz w:val="20"/>
          <w:szCs w:val="20"/>
        </w:rPr>
        <w:t xml:space="preserve">а) документы или копии документов, подтверждающих соответствие претендента на участие в закупке и лица, выступающего на его стороне, квалификационным требованиям, установленным </w:t>
      </w:r>
      <w:r w:rsidR="00923635">
        <w:rPr>
          <w:rFonts w:ascii="Times New Roman" w:hAnsi="Times New Roman"/>
          <w:sz w:val="20"/>
          <w:szCs w:val="20"/>
        </w:rPr>
        <w:t>Извещением</w:t>
      </w:r>
      <w:r w:rsidRPr="0077675B">
        <w:rPr>
          <w:rFonts w:ascii="Times New Roman" w:hAnsi="Times New Roman"/>
          <w:sz w:val="20"/>
          <w:szCs w:val="20"/>
        </w:rPr>
        <w:t xml:space="preserve"> о закупке;</w:t>
      </w:r>
    </w:p>
    <w:p w14:paraId="198952F4" w14:textId="0911382F" w:rsidR="007252CC" w:rsidRPr="0077675B" w:rsidRDefault="007252CC" w:rsidP="007252CC">
      <w:pPr>
        <w:pStyle w:val="af1"/>
        <w:tabs>
          <w:tab w:val="left" w:pos="142"/>
        </w:tabs>
        <w:ind w:left="459"/>
        <w:jc w:val="both"/>
        <w:rPr>
          <w:sz w:val="20"/>
          <w:szCs w:val="20"/>
        </w:rPr>
      </w:pPr>
      <w:r w:rsidRPr="0077675B">
        <w:rPr>
          <w:sz w:val="20"/>
          <w:szCs w:val="20"/>
        </w:rPr>
        <w:t xml:space="preserve">б) документы, подтверждающие обеспечение заявки на участие в </w:t>
      </w:r>
      <w:r w:rsidR="00E57C77" w:rsidRPr="0077675B">
        <w:rPr>
          <w:sz w:val="20"/>
          <w:szCs w:val="20"/>
        </w:rPr>
        <w:t>закупке в случае, если</w:t>
      </w:r>
      <w:r w:rsidRPr="0077675B">
        <w:rPr>
          <w:sz w:val="20"/>
          <w:szCs w:val="20"/>
        </w:rPr>
        <w:t xml:space="preserve"> в </w:t>
      </w:r>
      <w:r w:rsidR="00134CC9">
        <w:rPr>
          <w:sz w:val="20"/>
          <w:szCs w:val="20"/>
        </w:rPr>
        <w:t>Извещени</w:t>
      </w:r>
      <w:r w:rsidRPr="0077675B">
        <w:rPr>
          <w:sz w:val="20"/>
          <w:szCs w:val="20"/>
        </w:rPr>
        <w:t>и о закупке содержится указание на требование обеспечения такой заявки.</w:t>
      </w:r>
    </w:p>
    <w:p w14:paraId="44401828" w14:textId="77777777" w:rsidR="007252CC" w:rsidRPr="0077675B" w:rsidRDefault="007252CC" w:rsidP="007252CC">
      <w:pPr>
        <w:widowControl w:val="0"/>
        <w:tabs>
          <w:tab w:val="left" w:pos="1670"/>
        </w:tabs>
        <w:autoSpaceDE w:val="0"/>
        <w:autoSpaceDN w:val="0"/>
        <w:jc w:val="both"/>
        <w:rPr>
          <w:sz w:val="20"/>
          <w:szCs w:val="20"/>
        </w:rPr>
      </w:pPr>
      <w:r w:rsidRPr="0077675B">
        <w:rPr>
          <w:sz w:val="20"/>
          <w:szCs w:val="20"/>
        </w:rPr>
        <w:t>1.3.Заявка может содержать эскиз, рисунок, чертеж, фотографию, иное изображение товара, образец (пробу) товара, закупка которого</w:t>
      </w:r>
      <w:r w:rsidRPr="0077675B">
        <w:rPr>
          <w:spacing w:val="-4"/>
          <w:sz w:val="20"/>
          <w:szCs w:val="20"/>
        </w:rPr>
        <w:t xml:space="preserve"> </w:t>
      </w:r>
      <w:r w:rsidRPr="0077675B">
        <w:rPr>
          <w:sz w:val="20"/>
          <w:szCs w:val="20"/>
        </w:rPr>
        <w:t>осуществляется.</w:t>
      </w:r>
    </w:p>
    <w:p w14:paraId="69EB953D" w14:textId="01B27CF0" w:rsidR="007252CC" w:rsidRPr="0077675B" w:rsidRDefault="007252CC" w:rsidP="007252CC">
      <w:pPr>
        <w:widowControl w:val="0"/>
        <w:tabs>
          <w:tab w:val="left" w:pos="1670"/>
        </w:tabs>
        <w:autoSpaceDE w:val="0"/>
        <w:autoSpaceDN w:val="0"/>
        <w:jc w:val="both"/>
        <w:rPr>
          <w:sz w:val="20"/>
          <w:szCs w:val="20"/>
        </w:rPr>
      </w:pPr>
      <w:r w:rsidRPr="0077675B">
        <w:rPr>
          <w:sz w:val="20"/>
          <w:szCs w:val="20"/>
        </w:rPr>
        <w:lastRenderedPageBreak/>
        <w:t xml:space="preserve">1.4.Заявка на участие в закупке подается на русском языке, если иное не предусмотрено </w:t>
      </w:r>
      <w:r w:rsidR="00923635">
        <w:rPr>
          <w:sz w:val="20"/>
          <w:szCs w:val="20"/>
        </w:rPr>
        <w:t>Извещением</w:t>
      </w:r>
      <w:r>
        <w:rPr>
          <w:sz w:val="20"/>
          <w:szCs w:val="20"/>
        </w:rPr>
        <w:t>, посредство</w:t>
      </w:r>
      <w:r w:rsidRPr="0077675B">
        <w:rPr>
          <w:sz w:val="20"/>
          <w:szCs w:val="20"/>
        </w:rPr>
        <w:t xml:space="preserve">м и в соответствии с регламентом электронно-торговой площадки </w:t>
      </w:r>
      <w:r w:rsidR="001D59B9">
        <w:rPr>
          <w:sz w:val="20"/>
          <w:szCs w:val="20"/>
        </w:rPr>
        <w:t>«</w:t>
      </w:r>
      <w:r w:rsidRPr="0077675B">
        <w:rPr>
          <w:sz w:val="20"/>
          <w:szCs w:val="20"/>
        </w:rPr>
        <w:t>РТС-тендер</w:t>
      </w:r>
      <w:r w:rsidR="001D59B9">
        <w:rPr>
          <w:sz w:val="20"/>
          <w:szCs w:val="20"/>
        </w:rPr>
        <w:t>»</w:t>
      </w:r>
      <w:r w:rsidRPr="0077675B">
        <w:rPr>
          <w:sz w:val="20"/>
          <w:szCs w:val="20"/>
        </w:rPr>
        <w:t>.</w:t>
      </w:r>
    </w:p>
    <w:p w14:paraId="0DC935C8" w14:textId="77777777" w:rsidR="007252CC" w:rsidRPr="0077675B" w:rsidRDefault="007252CC" w:rsidP="007252CC">
      <w:pPr>
        <w:widowControl w:val="0"/>
        <w:tabs>
          <w:tab w:val="left" w:pos="1670"/>
        </w:tabs>
        <w:autoSpaceDE w:val="0"/>
        <w:autoSpaceDN w:val="0"/>
        <w:jc w:val="both"/>
        <w:rPr>
          <w:sz w:val="20"/>
          <w:szCs w:val="20"/>
        </w:rPr>
      </w:pPr>
      <w:r w:rsidRPr="0077675B">
        <w:rPr>
          <w:sz w:val="20"/>
          <w:szCs w:val="20"/>
        </w:rPr>
        <w:t>1.5.Претендент вправе подать одну заявку на участие в закупке в  отношении нескольких предметов закупки (лотов). Претендент вправе подать только одну заявку на участие в закупке в отношении каждого предмета закупки</w:t>
      </w:r>
      <w:r w:rsidRPr="0077675B">
        <w:rPr>
          <w:spacing w:val="-6"/>
          <w:sz w:val="20"/>
          <w:szCs w:val="20"/>
        </w:rPr>
        <w:t xml:space="preserve"> </w:t>
      </w:r>
      <w:r w:rsidRPr="0077675B">
        <w:rPr>
          <w:sz w:val="20"/>
          <w:szCs w:val="20"/>
        </w:rPr>
        <w:t>(лота).</w:t>
      </w:r>
    </w:p>
    <w:p w14:paraId="7B20ED5A" w14:textId="77777777" w:rsidR="007252CC" w:rsidRPr="0077675B" w:rsidRDefault="007252CC" w:rsidP="007252CC">
      <w:pPr>
        <w:widowControl w:val="0"/>
        <w:tabs>
          <w:tab w:val="left" w:pos="1670"/>
        </w:tabs>
        <w:autoSpaceDE w:val="0"/>
        <w:autoSpaceDN w:val="0"/>
        <w:jc w:val="both"/>
        <w:rPr>
          <w:sz w:val="20"/>
          <w:szCs w:val="20"/>
        </w:rPr>
      </w:pPr>
      <w:r w:rsidRPr="0077675B">
        <w:rPr>
          <w:sz w:val="20"/>
          <w:szCs w:val="20"/>
        </w:rPr>
        <w:t>1.6.При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w:t>
      </w:r>
      <w:r w:rsidRPr="0077675B">
        <w:rPr>
          <w:spacing w:val="1"/>
          <w:sz w:val="20"/>
          <w:szCs w:val="20"/>
        </w:rPr>
        <w:t xml:space="preserve"> </w:t>
      </w:r>
      <w:r w:rsidRPr="0077675B">
        <w:rPr>
          <w:sz w:val="20"/>
          <w:szCs w:val="20"/>
        </w:rPr>
        <w:t>актов.</w:t>
      </w:r>
    </w:p>
    <w:p w14:paraId="393EA2A3" w14:textId="77777777" w:rsidR="007252CC" w:rsidRPr="0077675B" w:rsidRDefault="007252CC" w:rsidP="007252CC">
      <w:pPr>
        <w:widowControl w:val="0"/>
        <w:tabs>
          <w:tab w:val="left" w:pos="1670"/>
        </w:tabs>
        <w:autoSpaceDE w:val="0"/>
        <w:autoSpaceDN w:val="0"/>
        <w:jc w:val="both"/>
        <w:rPr>
          <w:sz w:val="20"/>
          <w:szCs w:val="20"/>
        </w:rPr>
      </w:pPr>
      <w:r w:rsidRPr="0077675B">
        <w:rPr>
          <w:sz w:val="20"/>
          <w:szCs w:val="20"/>
        </w:rPr>
        <w:t>1.7.Сведения, которые содержатся в заявках,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w:t>
      </w:r>
      <w:r w:rsidRPr="0077675B">
        <w:rPr>
          <w:spacing w:val="1"/>
          <w:sz w:val="20"/>
          <w:szCs w:val="20"/>
        </w:rPr>
        <w:t xml:space="preserve"> </w:t>
      </w:r>
      <w:r w:rsidRPr="0077675B">
        <w:rPr>
          <w:sz w:val="20"/>
          <w:szCs w:val="20"/>
        </w:rPr>
        <w:t>прописью.</w:t>
      </w:r>
    </w:p>
    <w:p w14:paraId="32F21451" w14:textId="77777777" w:rsidR="009F70D9" w:rsidRDefault="007252CC" w:rsidP="00484EC9">
      <w:pPr>
        <w:widowControl w:val="0"/>
        <w:tabs>
          <w:tab w:val="left" w:pos="1670"/>
        </w:tabs>
        <w:autoSpaceDE w:val="0"/>
        <w:autoSpaceDN w:val="0"/>
        <w:jc w:val="both"/>
        <w:rPr>
          <w:rStyle w:val="fc1178614507455-3"/>
          <w:sz w:val="20"/>
          <w:szCs w:val="20"/>
        </w:rPr>
      </w:pPr>
      <w:r w:rsidRPr="0077675B">
        <w:rPr>
          <w:sz w:val="20"/>
          <w:szCs w:val="20"/>
        </w:rPr>
        <w:t>1.8.Заявка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уполномоченного</w:t>
      </w:r>
      <w:r w:rsidRPr="0077675B">
        <w:rPr>
          <w:spacing w:val="-27"/>
          <w:sz w:val="20"/>
          <w:szCs w:val="20"/>
        </w:rPr>
        <w:t xml:space="preserve"> </w:t>
      </w:r>
      <w:r>
        <w:rPr>
          <w:sz w:val="20"/>
          <w:szCs w:val="20"/>
        </w:rPr>
        <w:t>лица.</w:t>
      </w:r>
    </w:p>
    <w:p w14:paraId="0C023DBF" w14:textId="77777777" w:rsidR="007252CC" w:rsidRPr="001B1130" w:rsidRDefault="007252CC" w:rsidP="007252CC">
      <w:pPr>
        <w:jc w:val="both"/>
        <w:rPr>
          <w:sz w:val="20"/>
          <w:szCs w:val="20"/>
        </w:rPr>
      </w:pPr>
      <w:r>
        <w:rPr>
          <w:rStyle w:val="fc1178614507455-3"/>
          <w:sz w:val="20"/>
          <w:szCs w:val="20"/>
        </w:rPr>
        <w:t xml:space="preserve">1.9. </w:t>
      </w:r>
      <w:r w:rsidRPr="001B1130">
        <w:rPr>
          <w:sz w:val="20"/>
          <w:szCs w:val="20"/>
        </w:rPr>
        <w:t>Условия исполнения договора, указанные в котировочной заявке, должны соответствовать условиям исполнения договора, предусмотренным открытым запросом котировок в электронной форме.</w:t>
      </w:r>
    </w:p>
    <w:p w14:paraId="4D078574" w14:textId="77777777" w:rsidR="007252CC" w:rsidRPr="001B1130" w:rsidRDefault="008221D1" w:rsidP="007252CC">
      <w:pPr>
        <w:jc w:val="both"/>
        <w:rPr>
          <w:sz w:val="20"/>
          <w:szCs w:val="20"/>
        </w:rPr>
      </w:pPr>
      <w:r>
        <w:rPr>
          <w:sz w:val="20"/>
          <w:szCs w:val="20"/>
        </w:rPr>
        <w:t>1.10</w:t>
      </w:r>
      <w:r w:rsidR="007252CC" w:rsidRPr="001B1130">
        <w:rPr>
          <w:sz w:val="20"/>
          <w:szCs w:val="20"/>
        </w:rPr>
        <w:t>. Заявки на участие в процедуре подаются участниками через ЭТП в электронный сейф Заказчика в соответствии с регламентом ЭТП.</w:t>
      </w:r>
    </w:p>
    <w:p w14:paraId="34978E68" w14:textId="77777777" w:rsidR="007252CC" w:rsidRPr="007252CC" w:rsidRDefault="008221D1" w:rsidP="007252CC">
      <w:pPr>
        <w:jc w:val="both"/>
        <w:rPr>
          <w:rStyle w:val="fc1178614507455-3"/>
          <w:sz w:val="20"/>
          <w:szCs w:val="20"/>
        </w:rPr>
      </w:pPr>
      <w:r>
        <w:rPr>
          <w:rStyle w:val="fc1178614507455-3"/>
          <w:sz w:val="20"/>
          <w:szCs w:val="20"/>
        </w:rPr>
        <w:t>1.11</w:t>
      </w:r>
      <w:r w:rsidR="007252CC" w:rsidRPr="007252CC">
        <w:rPr>
          <w:rStyle w:val="fc1178614507455-3"/>
          <w:sz w:val="20"/>
          <w:szCs w:val="20"/>
        </w:rPr>
        <w:t>. Заявка претендента на участие в закупке может быть отклонена в случаях:</w:t>
      </w:r>
      <w:r w:rsidR="007252CC" w:rsidRPr="007252CC">
        <w:rPr>
          <w:rStyle w:val="fc1178614507455-3"/>
          <w:sz w:val="20"/>
          <w:szCs w:val="20"/>
        </w:rPr>
        <w:tab/>
      </w:r>
    </w:p>
    <w:p w14:paraId="353EE866" w14:textId="77777777" w:rsidR="007252CC" w:rsidRDefault="007252CC" w:rsidP="007252CC">
      <w:pPr>
        <w:jc w:val="both"/>
        <w:rPr>
          <w:rStyle w:val="fc1178614507455-3"/>
          <w:sz w:val="20"/>
          <w:szCs w:val="20"/>
        </w:rPr>
      </w:pPr>
      <w:r>
        <w:rPr>
          <w:rStyle w:val="fc1178614507455-3"/>
          <w:sz w:val="20"/>
          <w:szCs w:val="20"/>
        </w:rPr>
        <w:t xml:space="preserve">- </w:t>
      </w:r>
      <w:r w:rsidR="00A92B2D" w:rsidRPr="00A92B2D">
        <w:rPr>
          <w:sz w:val="20"/>
          <w:szCs w:val="20"/>
        </w:rPr>
        <w:t xml:space="preserve">указания в заявках предложения о цене договора, превышающей начальную (максимальную) </w:t>
      </w:r>
      <w:r w:rsidR="00EF593C">
        <w:rPr>
          <w:sz w:val="20"/>
          <w:szCs w:val="20"/>
        </w:rPr>
        <w:t>цену</w:t>
      </w:r>
      <w:r w:rsidR="00A92B2D" w:rsidRPr="00A92B2D">
        <w:rPr>
          <w:sz w:val="20"/>
          <w:szCs w:val="20"/>
        </w:rPr>
        <w:t xml:space="preserve"> договора</w:t>
      </w:r>
      <w:r w:rsidRPr="007252CC">
        <w:rPr>
          <w:rStyle w:val="fc1178614507455-3"/>
          <w:sz w:val="20"/>
          <w:szCs w:val="20"/>
        </w:rPr>
        <w:t>;</w:t>
      </w:r>
    </w:p>
    <w:p w14:paraId="496668DF" w14:textId="576F3F51" w:rsidR="007252CC" w:rsidRDefault="007252CC" w:rsidP="007252CC">
      <w:pPr>
        <w:jc w:val="both"/>
        <w:rPr>
          <w:rStyle w:val="fc1178614507455-3"/>
          <w:sz w:val="20"/>
          <w:szCs w:val="20"/>
        </w:rPr>
      </w:pPr>
      <w:r>
        <w:rPr>
          <w:rStyle w:val="fc1178614507455-3"/>
          <w:sz w:val="20"/>
          <w:szCs w:val="20"/>
        </w:rPr>
        <w:t xml:space="preserve">- </w:t>
      </w:r>
      <w:r w:rsidR="001D59B9" w:rsidRPr="007252CC">
        <w:rPr>
          <w:rStyle w:val="fc1178614507455-3"/>
          <w:sz w:val="20"/>
          <w:szCs w:val="20"/>
        </w:rPr>
        <w:t>непредставления копий</w:t>
      </w:r>
      <w:r w:rsidRPr="007252CC">
        <w:rPr>
          <w:rStyle w:val="fc1178614507455-3"/>
          <w:sz w:val="20"/>
          <w:szCs w:val="20"/>
        </w:rPr>
        <w:t xml:space="preserve"> документов, а также иных сведений, требование о наличии которых установлено </w:t>
      </w:r>
      <w:r w:rsidR="00923635">
        <w:rPr>
          <w:rStyle w:val="fc1178614507455-3"/>
          <w:sz w:val="20"/>
          <w:szCs w:val="20"/>
        </w:rPr>
        <w:t>Извещением</w:t>
      </w:r>
      <w:r w:rsidRPr="007252CC">
        <w:rPr>
          <w:rStyle w:val="fc1178614507455-3"/>
          <w:sz w:val="20"/>
          <w:szCs w:val="20"/>
        </w:rPr>
        <w:t>;</w:t>
      </w:r>
    </w:p>
    <w:p w14:paraId="4019689E" w14:textId="29CF5AEE" w:rsidR="007E2CFD" w:rsidRDefault="00AC0A57" w:rsidP="007252CC">
      <w:pPr>
        <w:jc w:val="both"/>
        <w:rPr>
          <w:rStyle w:val="fc1178614507455-3"/>
          <w:sz w:val="20"/>
          <w:szCs w:val="20"/>
        </w:rPr>
      </w:pPr>
      <w:r w:rsidRPr="002E342F">
        <w:rPr>
          <w:rStyle w:val="fc1178614507455-3"/>
          <w:sz w:val="20"/>
          <w:szCs w:val="20"/>
        </w:rPr>
        <w:t xml:space="preserve">- </w:t>
      </w:r>
      <w:r w:rsidR="007E2CFD" w:rsidRPr="007E2CFD">
        <w:rPr>
          <w:rStyle w:val="fc1178614507455-3"/>
          <w:sz w:val="20"/>
          <w:szCs w:val="20"/>
        </w:rPr>
        <w:t xml:space="preserve"> заполнения формы № 3 «Предложение об условиях исполнения договора», входящую в состав заявки Претендента, неполно или неправильно;</w:t>
      </w:r>
    </w:p>
    <w:p w14:paraId="49EDF8BB" w14:textId="6E43F4F6" w:rsidR="001D59B9" w:rsidRDefault="00A92B2D" w:rsidP="007252CC">
      <w:pPr>
        <w:jc w:val="both"/>
        <w:rPr>
          <w:rStyle w:val="fc1178614507455-3"/>
          <w:sz w:val="20"/>
          <w:szCs w:val="20"/>
        </w:rPr>
      </w:pPr>
      <w:r w:rsidRPr="001D59B9">
        <w:rPr>
          <w:rStyle w:val="fc1178614507455-3"/>
          <w:sz w:val="20"/>
          <w:szCs w:val="20"/>
        </w:rPr>
        <w:t xml:space="preserve">- </w:t>
      </w:r>
      <w:r w:rsidR="001D59B9" w:rsidRPr="001D59B9">
        <w:rPr>
          <w:rStyle w:val="fc1178614507455-3"/>
          <w:sz w:val="20"/>
          <w:szCs w:val="20"/>
        </w:rPr>
        <w:t>предоставления ценового предложения по форме № 3 «Предложение об условиях исполнения договора», которое посчитано неверно (неправильно);</w:t>
      </w:r>
    </w:p>
    <w:p w14:paraId="2C9760A1" w14:textId="74DBBC9C" w:rsidR="007252CC" w:rsidRPr="007252CC" w:rsidRDefault="007252CC" w:rsidP="007252CC">
      <w:pPr>
        <w:jc w:val="both"/>
        <w:rPr>
          <w:rStyle w:val="fc1178614507455-3"/>
          <w:sz w:val="20"/>
          <w:szCs w:val="20"/>
        </w:rPr>
      </w:pPr>
      <w:r>
        <w:rPr>
          <w:rStyle w:val="fc1178614507455-3"/>
          <w:sz w:val="20"/>
          <w:szCs w:val="20"/>
        </w:rPr>
        <w:t xml:space="preserve">- </w:t>
      </w:r>
      <w:r w:rsidRPr="007252CC">
        <w:rPr>
          <w:rStyle w:val="fc1178614507455-3"/>
          <w:sz w:val="20"/>
          <w:szCs w:val="20"/>
        </w:rPr>
        <w:t xml:space="preserve">несоответствия претендента требованиям к участникам закупки, установленным </w:t>
      </w:r>
      <w:r w:rsidR="00923635">
        <w:rPr>
          <w:rStyle w:val="fc1178614507455-3"/>
          <w:sz w:val="20"/>
          <w:szCs w:val="20"/>
        </w:rPr>
        <w:t>Извещением</w:t>
      </w:r>
      <w:r w:rsidRPr="007252CC">
        <w:rPr>
          <w:rStyle w:val="fc1178614507455-3"/>
          <w:sz w:val="20"/>
          <w:szCs w:val="20"/>
        </w:rPr>
        <w:t>;</w:t>
      </w:r>
    </w:p>
    <w:p w14:paraId="4CA94C56" w14:textId="4743A5C1" w:rsidR="00E20C57" w:rsidRPr="007D3D31" w:rsidRDefault="007252CC" w:rsidP="00E20C57">
      <w:pPr>
        <w:jc w:val="both"/>
        <w:rPr>
          <w:sz w:val="20"/>
          <w:szCs w:val="20"/>
        </w:rPr>
      </w:pPr>
      <w:r>
        <w:rPr>
          <w:rStyle w:val="fc1178614507455-3"/>
          <w:sz w:val="20"/>
          <w:szCs w:val="20"/>
        </w:rPr>
        <w:t xml:space="preserve">- </w:t>
      </w:r>
      <w:r w:rsidR="00E20C57" w:rsidRPr="007D3D31">
        <w:rPr>
          <w:sz w:val="20"/>
          <w:szCs w:val="20"/>
        </w:rPr>
        <w:t>- несоответствия заявки на участие в закупке требованиям к заявкам, установленным</w:t>
      </w:r>
      <w:r w:rsidR="00F26A2F">
        <w:rPr>
          <w:sz w:val="20"/>
          <w:szCs w:val="20"/>
        </w:rPr>
        <w:t xml:space="preserve"> Извещением</w:t>
      </w:r>
      <w:r w:rsidR="00E20C57" w:rsidRPr="007D3D31">
        <w:rPr>
          <w:sz w:val="20"/>
          <w:szCs w:val="20"/>
        </w:rPr>
        <w:t xml:space="preserve">, в том числе непредставления документа или копии документа, подтверждающего внесение денежных средств в качестве обеспечения заявки или подлинник независимой гарантии в качестве обеспечения заявки на участие в закупке, если требование обеспечения заявок установлено </w:t>
      </w:r>
      <w:r w:rsidR="00E20C57">
        <w:rPr>
          <w:sz w:val="20"/>
          <w:szCs w:val="20"/>
        </w:rPr>
        <w:t>Извещением о закупке</w:t>
      </w:r>
      <w:r w:rsidR="00E20C57" w:rsidRPr="007D3D31">
        <w:rPr>
          <w:sz w:val="20"/>
          <w:szCs w:val="20"/>
        </w:rPr>
        <w:t>;</w:t>
      </w:r>
    </w:p>
    <w:p w14:paraId="5622BF6F" w14:textId="15E2623A" w:rsidR="007252CC" w:rsidRPr="007252CC" w:rsidRDefault="007252CC" w:rsidP="007252CC">
      <w:pPr>
        <w:jc w:val="both"/>
        <w:rPr>
          <w:rStyle w:val="fc1178614507455-3"/>
          <w:sz w:val="20"/>
          <w:szCs w:val="20"/>
        </w:rPr>
      </w:pPr>
      <w:r>
        <w:rPr>
          <w:rStyle w:val="fc1178614507455-3"/>
          <w:sz w:val="20"/>
          <w:szCs w:val="20"/>
        </w:rPr>
        <w:t xml:space="preserve">- </w:t>
      </w:r>
      <w:r w:rsidRPr="007252CC">
        <w:rPr>
          <w:rStyle w:val="fc1178614507455-3"/>
          <w:sz w:val="20"/>
          <w:szCs w:val="20"/>
        </w:rPr>
        <w:t xml:space="preserve">несоответствия предлагаемых товаров, работ, услуг требованиям </w:t>
      </w:r>
      <w:r w:rsidR="00134CC9">
        <w:rPr>
          <w:rStyle w:val="fc1178614507455-3"/>
          <w:sz w:val="20"/>
          <w:szCs w:val="20"/>
        </w:rPr>
        <w:t>Извещени</w:t>
      </w:r>
      <w:r w:rsidR="00923635">
        <w:rPr>
          <w:rStyle w:val="fc1178614507455-3"/>
          <w:sz w:val="20"/>
          <w:szCs w:val="20"/>
        </w:rPr>
        <w:t>я</w:t>
      </w:r>
      <w:r w:rsidRPr="007252CC">
        <w:rPr>
          <w:rStyle w:val="fc1178614507455-3"/>
          <w:sz w:val="20"/>
          <w:szCs w:val="20"/>
        </w:rPr>
        <w:t>,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 услуг);</w:t>
      </w:r>
    </w:p>
    <w:p w14:paraId="0E16DC52" w14:textId="77777777" w:rsidR="007252CC" w:rsidRPr="007252CC" w:rsidRDefault="007252CC" w:rsidP="007252CC">
      <w:pPr>
        <w:jc w:val="both"/>
        <w:rPr>
          <w:rStyle w:val="fc1178614507455-3"/>
          <w:sz w:val="20"/>
          <w:szCs w:val="20"/>
        </w:rPr>
      </w:pPr>
      <w:r>
        <w:rPr>
          <w:rStyle w:val="fc1178614507455-3"/>
          <w:sz w:val="20"/>
          <w:szCs w:val="20"/>
        </w:rPr>
        <w:t xml:space="preserve">- </w:t>
      </w:r>
      <w:r w:rsidRPr="007252CC">
        <w:rPr>
          <w:rStyle w:val="fc1178614507455-3"/>
          <w:sz w:val="20"/>
          <w:szCs w:val="20"/>
        </w:rPr>
        <w:t>непредставления обеспечения заявки, в случае установления требования об обеспечении заявки;</w:t>
      </w:r>
    </w:p>
    <w:p w14:paraId="1E0EE4D9" w14:textId="7DBACE3D" w:rsidR="007252CC" w:rsidRDefault="007252CC" w:rsidP="007252CC">
      <w:pPr>
        <w:jc w:val="both"/>
        <w:rPr>
          <w:rStyle w:val="fc1178614507455-3"/>
          <w:sz w:val="20"/>
          <w:szCs w:val="20"/>
        </w:rPr>
      </w:pPr>
      <w:r>
        <w:rPr>
          <w:rStyle w:val="fc1178614507455-3"/>
          <w:sz w:val="20"/>
          <w:szCs w:val="20"/>
        </w:rPr>
        <w:t xml:space="preserve">- </w:t>
      </w:r>
      <w:r w:rsidRPr="007252CC">
        <w:rPr>
          <w:rStyle w:val="fc1178614507455-3"/>
          <w:sz w:val="20"/>
          <w:szCs w:val="20"/>
        </w:rPr>
        <w:t>предоставления в составе заявки заведомо ложных сведений, намеренного искажения информации или документов, входящих в состав заявки;</w:t>
      </w:r>
    </w:p>
    <w:p w14:paraId="0C80C331" w14:textId="77777777" w:rsidR="008075A2" w:rsidRPr="007D3D31" w:rsidRDefault="008075A2" w:rsidP="008075A2">
      <w:pPr>
        <w:jc w:val="both"/>
        <w:rPr>
          <w:sz w:val="20"/>
          <w:szCs w:val="20"/>
        </w:rPr>
      </w:pPr>
      <w:r w:rsidRPr="007D3D31">
        <w:rPr>
          <w:sz w:val="20"/>
          <w:szCs w:val="20"/>
        </w:rPr>
        <w:t>- наличия сведений об участнике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42CCF66F" w14:textId="3F016CE5" w:rsidR="008075A2" w:rsidRDefault="008075A2" w:rsidP="008075A2">
      <w:pPr>
        <w:jc w:val="both"/>
        <w:rPr>
          <w:sz w:val="20"/>
          <w:szCs w:val="20"/>
        </w:rPr>
      </w:pPr>
      <w:r w:rsidRPr="007D3D31">
        <w:rPr>
          <w:sz w:val="20"/>
          <w:szCs w:val="20"/>
        </w:rPr>
        <w:t>- наличия действующих решений Федеральной налоговой службы Российской Федерации о приостановке операций по счетам участника закупки в банках Российской Федерации;</w:t>
      </w:r>
    </w:p>
    <w:p w14:paraId="34BB5A25" w14:textId="6FFA2B83" w:rsidR="00A23BE3" w:rsidRPr="007D3D31" w:rsidRDefault="00A23BE3" w:rsidP="008075A2">
      <w:pPr>
        <w:jc w:val="both"/>
        <w:rPr>
          <w:sz w:val="20"/>
          <w:szCs w:val="20"/>
        </w:rPr>
      </w:pPr>
      <w:r w:rsidRPr="00EA3F0C">
        <w:rPr>
          <w:sz w:val="20"/>
          <w:szCs w:val="20"/>
        </w:rPr>
        <w:t xml:space="preserve">- несоответствия товаров (работ, услуг), указанных в Заявке, требованиям </w:t>
      </w:r>
      <w:r>
        <w:rPr>
          <w:sz w:val="20"/>
          <w:szCs w:val="20"/>
        </w:rPr>
        <w:t>Извещения</w:t>
      </w:r>
      <w:r w:rsidRPr="00EA3F0C">
        <w:rPr>
          <w:sz w:val="20"/>
          <w:szCs w:val="20"/>
        </w:rPr>
        <w:t>, а также несоответствия участника закупки требованиям, установленным законодательством Российской Федерации, выявленные при самостоятельной проверке товаров (работ, услуг) Заказчиком информации, которая находится в общедоступных источниках;</w:t>
      </w:r>
    </w:p>
    <w:p w14:paraId="3C6E0F01" w14:textId="56394CA1" w:rsidR="007252CC" w:rsidRPr="007252CC" w:rsidRDefault="007252CC" w:rsidP="007252CC">
      <w:pPr>
        <w:jc w:val="both"/>
        <w:rPr>
          <w:rStyle w:val="fc1178614507455-3"/>
          <w:sz w:val="20"/>
          <w:szCs w:val="20"/>
        </w:rPr>
      </w:pPr>
      <w:r>
        <w:rPr>
          <w:rStyle w:val="fc1178614507455-3"/>
          <w:sz w:val="20"/>
          <w:szCs w:val="20"/>
        </w:rPr>
        <w:t xml:space="preserve">- </w:t>
      </w:r>
      <w:r w:rsidRPr="007252CC">
        <w:rPr>
          <w:rStyle w:val="fc1178614507455-3"/>
          <w:sz w:val="20"/>
          <w:szCs w:val="20"/>
        </w:rPr>
        <w:t xml:space="preserve">несогласия претендента на участие в закупке с условиями проекта договора, содержащегося в </w:t>
      </w:r>
      <w:r w:rsidR="00134CC9">
        <w:rPr>
          <w:rStyle w:val="fc1178614507455-3"/>
          <w:sz w:val="20"/>
          <w:szCs w:val="20"/>
        </w:rPr>
        <w:t>Извещени</w:t>
      </w:r>
      <w:r w:rsidRPr="007252CC">
        <w:rPr>
          <w:rStyle w:val="fc1178614507455-3"/>
          <w:sz w:val="20"/>
          <w:szCs w:val="20"/>
        </w:rPr>
        <w:t>и о закупке;</w:t>
      </w:r>
    </w:p>
    <w:p w14:paraId="65427FB7" w14:textId="12E014A9" w:rsidR="007252CC" w:rsidRDefault="007252CC" w:rsidP="007252CC">
      <w:pPr>
        <w:jc w:val="both"/>
        <w:rPr>
          <w:rStyle w:val="fc1178614507455-3"/>
          <w:sz w:val="20"/>
          <w:szCs w:val="20"/>
        </w:rPr>
      </w:pPr>
      <w:r>
        <w:rPr>
          <w:rStyle w:val="fc1178614507455-3"/>
          <w:sz w:val="20"/>
          <w:szCs w:val="20"/>
        </w:rPr>
        <w:t xml:space="preserve">- </w:t>
      </w:r>
      <w:r w:rsidRPr="007252CC">
        <w:rPr>
          <w:rStyle w:val="fc1178614507455-3"/>
          <w:sz w:val="20"/>
          <w:szCs w:val="20"/>
        </w:rPr>
        <w:t>не 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14:paraId="398553B6" w14:textId="2C008792" w:rsidR="007E2CFD" w:rsidRDefault="007E2CFD" w:rsidP="007252CC">
      <w:pPr>
        <w:jc w:val="both"/>
        <w:rPr>
          <w:rStyle w:val="fc1178614507455-3"/>
          <w:sz w:val="20"/>
          <w:szCs w:val="20"/>
        </w:rPr>
      </w:pPr>
      <w:r w:rsidRPr="007E2CFD">
        <w:rPr>
          <w:rStyle w:val="fc1178614507455-3"/>
          <w:sz w:val="20"/>
          <w:szCs w:val="20"/>
        </w:rPr>
        <w:t>- предоставление Претендентом более одной Заявки;</w:t>
      </w:r>
    </w:p>
    <w:p w14:paraId="2B5DB4CC" w14:textId="5377B4D3" w:rsidR="007E2CFD" w:rsidRDefault="001D447F" w:rsidP="007252CC">
      <w:pPr>
        <w:jc w:val="both"/>
        <w:rPr>
          <w:rStyle w:val="fc1178614507455-3"/>
          <w:sz w:val="20"/>
          <w:szCs w:val="20"/>
        </w:rPr>
      </w:pPr>
      <w:r w:rsidRPr="001E6DFD">
        <w:rPr>
          <w:rStyle w:val="fc1178614507455-3"/>
          <w:sz w:val="20"/>
          <w:szCs w:val="20"/>
        </w:rPr>
        <w:t>-</w:t>
      </w:r>
      <w:r w:rsidR="000C3B14">
        <w:rPr>
          <w:rStyle w:val="fc1178614507455-3"/>
          <w:sz w:val="20"/>
          <w:szCs w:val="20"/>
        </w:rPr>
        <w:t xml:space="preserve"> </w:t>
      </w:r>
      <w:r w:rsidR="007E2CFD" w:rsidRPr="001E6DFD">
        <w:rPr>
          <w:rStyle w:val="fc1178614507455-3"/>
          <w:sz w:val="20"/>
          <w:szCs w:val="20"/>
        </w:rPr>
        <w:t>предоставление</w:t>
      </w:r>
      <w:r w:rsidR="007E2CFD" w:rsidRPr="007E2CFD">
        <w:rPr>
          <w:rStyle w:val="fc1178614507455-3"/>
          <w:sz w:val="20"/>
          <w:szCs w:val="20"/>
        </w:rPr>
        <w:t xml:space="preserve"> членом коллективного участника самостоятельной заявки или нахождение в составе других </w:t>
      </w:r>
      <w:r>
        <w:rPr>
          <w:rStyle w:val="fc1178614507455-3"/>
          <w:sz w:val="20"/>
          <w:szCs w:val="20"/>
        </w:rPr>
        <w:t xml:space="preserve">    </w:t>
      </w:r>
      <w:r w:rsidR="007E2CFD" w:rsidRPr="007E2CFD">
        <w:rPr>
          <w:rStyle w:val="fc1178614507455-3"/>
          <w:sz w:val="20"/>
          <w:szCs w:val="20"/>
        </w:rPr>
        <w:t>коллективных участников;</w:t>
      </w:r>
    </w:p>
    <w:p w14:paraId="432A6DF7" w14:textId="342243B4" w:rsidR="009F70D9" w:rsidRDefault="007252CC" w:rsidP="00484EC9">
      <w:pPr>
        <w:jc w:val="both"/>
        <w:rPr>
          <w:rStyle w:val="fc1178614507455-3"/>
          <w:sz w:val="20"/>
          <w:szCs w:val="20"/>
        </w:rPr>
      </w:pPr>
      <w:r>
        <w:rPr>
          <w:rStyle w:val="fc1178614507455-3"/>
          <w:sz w:val="20"/>
          <w:szCs w:val="20"/>
        </w:rPr>
        <w:t xml:space="preserve">- </w:t>
      </w:r>
      <w:r w:rsidRPr="007252CC">
        <w:rPr>
          <w:rStyle w:val="fc1178614507455-3"/>
          <w:sz w:val="20"/>
          <w:szCs w:val="20"/>
        </w:rPr>
        <w:t>не подписания заявки ЭЦП</w:t>
      </w:r>
      <w:r w:rsidR="007E2CFD">
        <w:rPr>
          <w:rStyle w:val="fc1178614507455-3"/>
          <w:sz w:val="20"/>
          <w:szCs w:val="20"/>
        </w:rPr>
        <w:t>;</w:t>
      </w:r>
    </w:p>
    <w:p w14:paraId="1A06C166" w14:textId="32BD6FDA" w:rsidR="00C97726" w:rsidRPr="001B1130" w:rsidRDefault="00C97726" w:rsidP="00484EC9">
      <w:pPr>
        <w:jc w:val="both"/>
        <w:rPr>
          <w:rStyle w:val="fc1178614507455-3"/>
          <w:sz w:val="20"/>
          <w:szCs w:val="20"/>
        </w:rPr>
      </w:pPr>
      <w:r w:rsidRPr="002E342F">
        <w:rPr>
          <w:rStyle w:val="fc1178614507455-3"/>
          <w:sz w:val="20"/>
          <w:szCs w:val="20"/>
        </w:rPr>
        <w:t>-</w:t>
      </w:r>
      <w:r w:rsidR="008075A2">
        <w:rPr>
          <w:rStyle w:val="fc1178614507455-3"/>
          <w:sz w:val="20"/>
          <w:szCs w:val="20"/>
        </w:rPr>
        <w:t xml:space="preserve"> </w:t>
      </w:r>
      <w:r w:rsidRPr="002E342F">
        <w:rPr>
          <w:rStyle w:val="fc1178614507455-3"/>
          <w:sz w:val="20"/>
          <w:szCs w:val="20"/>
        </w:rPr>
        <w:t>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4DC97871" w14:textId="2C493D52" w:rsidR="001775AC" w:rsidRPr="00484EC9" w:rsidRDefault="001775AC" w:rsidP="001775AC">
      <w:pPr>
        <w:widowControl w:val="0"/>
        <w:tabs>
          <w:tab w:val="left" w:pos="1670"/>
        </w:tabs>
        <w:autoSpaceDE w:val="0"/>
        <w:autoSpaceDN w:val="0"/>
        <w:jc w:val="both"/>
        <w:rPr>
          <w:sz w:val="20"/>
          <w:szCs w:val="20"/>
        </w:rPr>
      </w:pPr>
      <w:r w:rsidRPr="00484EC9">
        <w:rPr>
          <w:sz w:val="20"/>
          <w:szCs w:val="20"/>
        </w:rPr>
        <w:t>1.</w:t>
      </w:r>
      <w:r w:rsidR="008221D1" w:rsidRPr="00484EC9">
        <w:rPr>
          <w:sz w:val="20"/>
          <w:szCs w:val="20"/>
        </w:rPr>
        <w:t>12</w:t>
      </w:r>
      <w:r w:rsidRPr="00484EC9">
        <w:rPr>
          <w:sz w:val="20"/>
          <w:szCs w:val="20"/>
        </w:rPr>
        <w:t xml:space="preserve">.Прием заявок на участие в закупке прекращается после окончания срока подачи заявок на участие в закупке, установленного в </w:t>
      </w:r>
      <w:r w:rsidR="00134CC9">
        <w:rPr>
          <w:sz w:val="20"/>
          <w:szCs w:val="20"/>
        </w:rPr>
        <w:t>Извещени</w:t>
      </w:r>
      <w:r w:rsidRPr="00484EC9">
        <w:rPr>
          <w:sz w:val="20"/>
          <w:szCs w:val="20"/>
        </w:rPr>
        <w:t>и о</w:t>
      </w:r>
      <w:r w:rsidRPr="00484EC9">
        <w:rPr>
          <w:spacing w:val="-5"/>
          <w:sz w:val="20"/>
          <w:szCs w:val="20"/>
        </w:rPr>
        <w:t xml:space="preserve"> </w:t>
      </w:r>
      <w:r w:rsidRPr="00484EC9">
        <w:rPr>
          <w:sz w:val="20"/>
          <w:szCs w:val="20"/>
        </w:rPr>
        <w:t>закупке.</w:t>
      </w:r>
    </w:p>
    <w:p w14:paraId="451E6D7A" w14:textId="69D2E811" w:rsidR="001775AC" w:rsidRPr="00484EC9" w:rsidRDefault="001775AC" w:rsidP="001775AC">
      <w:pPr>
        <w:widowControl w:val="0"/>
        <w:tabs>
          <w:tab w:val="left" w:pos="1670"/>
        </w:tabs>
        <w:autoSpaceDE w:val="0"/>
        <w:autoSpaceDN w:val="0"/>
        <w:jc w:val="both"/>
        <w:rPr>
          <w:sz w:val="20"/>
          <w:szCs w:val="20"/>
        </w:rPr>
      </w:pPr>
      <w:r w:rsidRPr="00484EC9">
        <w:rPr>
          <w:sz w:val="20"/>
          <w:szCs w:val="20"/>
        </w:rPr>
        <w:lastRenderedPageBreak/>
        <w:t>1.</w:t>
      </w:r>
      <w:r w:rsidR="008221D1" w:rsidRPr="00484EC9">
        <w:rPr>
          <w:sz w:val="20"/>
          <w:szCs w:val="20"/>
        </w:rPr>
        <w:t>13</w:t>
      </w:r>
      <w:r w:rsidRPr="00484EC9">
        <w:rPr>
          <w:sz w:val="20"/>
          <w:szCs w:val="20"/>
        </w:rPr>
        <w:t xml:space="preserve">.В случае если Заказчиком был продлен срок подачи заявок на участие в закупке, Заказчик, Организатор при необходимости до истечения срока действия заявок на участие в закупке направляет претендентам запрос о продлении срока действия заявок на участие в закупке. Претендент на участие вправе не продлевать срок действия своей заявки, не утрачивая права на представленное им обеспечение заявки (в случае если в </w:t>
      </w:r>
      <w:r w:rsidR="00923635">
        <w:rPr>
          <w:sz w:val="20"/>
          <w:szCs w:val="20"/>
        </w:rPr>
        <w:t xml:space="preserve">Извещении </w:t>
      </w:r>
      <w:r w:rsidRPr="00484EC9">
        <w:rPr>
          <w:sz w:val="20"/>
          <w:szCs w:val="20"/>
        </w:rPr>
        <w:t>было предусмотрено обеспечение</w:t>
      </w:r>
      <w:r w:rsidRPr="00484EC9">
        <w:rPr>
          <w:spacing w:val="-2"/>
          <w:sz w:val="20"/>
          <w:szCs w:val="20"/>
        </w:rPr>
        <w:t xml:space="preserve"> </w:t>
      </w:r>
      <w:r w:rsidRPr="00484EC9">
        <w:rPr>
          <w:sz w:val="20"/>
          <w:szCs w:val="20"/>
        </w:rPr>
        <w:t>заявки).</w:t>
      </w:r>
    </w:p>
    <w:p w14:paraId="3B5AC6C6" w14:textId="5B1DB7FB" w:rsidR="001775AC" w:rsidRPr="00484EC9" w:rsidRDefault="001775AC" w:rsidP="001775AC">
      <w:pPr>
        <w:widowControl w:val="0"/>
        <w:tabs>
          <w:tab w:val="left" w:pos="1670"/>
        </w:tabs>
        <w:autoSpaceDE w:val="0"/>
        <w:autoSpaceDN w:val="0"/>
        <w:jc w:val="both"/>
        <w:rPr>
          <w:sz w:val="20"/>
          <w:szCs w:val="20"/>
        </w:rPr>
      </w:pPr>
      <w:r w:rsidRPr="00484EC9">
        <w:rPr>
          <w:sz w:val="20"/>
          <w:szCs w:val="20"/>
        </w:rPr>
        <w:t>1.</w:t>
      </w:r>
      <w:r w:rsidR="008221D1" w:rsidRPr="00484EC9">
        <w:rPr>
          <w:sz w:val="20"/>
          <w:szCs w:val="20"/>
        </w:rPr>
        <w:t>14</w:t>
      </w:r>
      <w:r w:rsidRPr="00484EC9">
        <w:rPr>
          <w:sz w:val="20"/>
          <w:szCs w:val="20"/>
        </w:rPr>
        <w:t xml:space="preserve">.В случае если в </w:t>
      </w:r>
      <w:r w:rsidR="00923635">
        <w:rPr>
          <w:sz w:val="20"/>
          <w:szCs w:val="20"/>
        </w:rPr>
        <w:t xml:space="preserve">Извещении </w:t>
      </w:r>
      <w:r w:rsidRPr="00484EC9">
        <w:rPr>
          <w:sz w:val="20"/>
          <w:szCs w:val="20"/>
        </w:rPr>
        <w:t>было предусмотрено обеспечение заявки, претендент, согласившийся продлить срок действия своей заявки на участие в закупке, должен продлить срок действия предоставленного им обеспечения заявки, или предоставить новое обеспечение заявки для покрытия продленного срока действия заявки. Претендент, продливший срок действия заявки, но не предоставивший новое обеспечение заявки, покрывающее продленный срок действия заявки, рассматривается как отклонивший запрос о продлении срока действия заявок на участие в закупке и отказавшийся от участия в</w:t>
      </w:r>
      <w:r w:rsidRPr="00484EC9">
        <w:rPr>
          <w:spacing w:val="-10"/>
          <w:sz w:val="20"/>
          <w:szCs w:val="20"/>
        </w:rPr>
        <w:t xml:space="preserve"> </w:t>
      </w:r>
      <w:r w:rsidRPr="00484EC9">
        <w:rPr>
          <w:sz w:val="20"/>
          <w:szCs w:val="20"/>
        </w:rPr>
        <w:t>закупке.</w:t>
      </w:r>
    </w:p>
    <w:p w14:paraId="24887186" w14:textId="77777777" w:rsidR="002A6702" w:rsidRDefault="001775AC" w:rsidP="001775AC">
      <w:pPr>
        <w:widowControl w:val="0"/>
        <w:tabs>
          <w:tab w:val="left" w:pos="1670"/>
        </w:tabs>
        <w:autoSpaceDE w:val="0"/>
        <w:autoSpaceDN w:val="0"/>
        <w:jc w:val="both"/>
        <w:rPr>
          <w:sz w:val="20"/>
          <w:szCs w:val="20"/>
        </w:rPr>
      </w:pPr>
      <w:r w:rsidRPr="00484EC9">
        <w:rPr>
          <w:sz w:val="20"/>
          <w:szCs w:val="20"/>
        </w:rPr>
        <w:t>1.</w:t>
      </w:r>
      <w:r w:rsidR="008221D1" w:rsidRPr="00484EC9">
        <w:rPr>
          <w:sz w:val="20"/>
          <w:szCs w:val="20"/>
        </w:rPr>
        <w:t>15.</w:t>
      </w:r>
      <w:r w:rsidRPr="00484EC9">
        <w:rPr>
          <w:sz w:val="20"/>
          <w:szCs w:val="20"/>
        </w:rPr>
        <w:t xml:space="preserve">В случае если в нескольких заявках на участие </w:t>
      </w:r>
      <w:r w:rsidRPr="004E1E79">
        <w:rPr>
          <w:sz w:val="20"/>
          <w:szCs w:val="20"/>
        </w:rPr>
        <w:t xml:space="preserve">в закупке содержатся одинаковые условия исполнения договора (одинаковая наиболее низкая цена товаров, работ, услуг - при проведении закупки в виде запроса </w:t>
      </w:r>
      <w:r w:rsidR="00582E21" w:rsidRPr="004E1E79">
        <w:rPr>
          <w:sz w:val="20"/>
          <w:szCs w:val="20"/>
        </w:rPr>
        <w:t>котировок</w:t>
      </w:r>
      <w:r w:rsidRPr="004E1E79">
        <w:rPr>
          <w:sz w:val="20"/>
          <w:szCs w:val="20"/>
        </w:rPr>
        <w:t xml:space="preserve"> в электронной форме), меньший порядковый номер присваивается заявке на участие в закупке, к</w:t>
      </w:r>
      <w:r w:rsidRPr="008C1122">
        <w:rPr>
          <w:sz w:val="20"/>
          <w:szCs w:val="20"/>
        </w:rPr>
        <w:t>оторая поступила ранее других заявок на участие в закупке, содержащих такие</w:t>
      </w:r>
      <w:r w:rsidRPr="00484EC9">
        <w:rPr>
          <w:spacing w:val="3"/>
          <w:sz w:val="20"/>
          <w:szCs w:val="20"/>
        </w:rPr>
        <w:t xml:space="preserve"> </w:t>
      </w:r>
      <w:r w:rsidRPr="00484EC9">
        <w:rPr>
          <w:sz w:val="20"/>
          <w:szCs w:val="20"/>
        </w:rPr>
        <w:t>условия.</w:t>
      </w:r>
    </w:p>
    <w:p w14:paraId="2177E21F" w14:textId="34C883C5" w:rsidR="001775AC" w:rsidRPr="004E1E79" w:rsidRDefault="001775AC" w:rsidP="001775AC">
      <w:pPr>
        <w:widowControl w:val="0"/>
        <w:tabs>
          <w:tab w:val="left" w:pos="1670"/>
        </w:tabs>
        <w:autoSpaceDE w:val="0"/>
        <w:autoSpaceDN w:val="0"/>
        <w:jc w:val="both"/>
        <w:rPr>
          <w:sz w:val="20"/>
          <w:szCs w:val="20"/>
        </w:rPr>
      </w:pPr>
      <w:r w:rsidRPr="00484EC9">
        <w:rPr>
          <w:sz w:val="20"/>
          <w:szCs w:val="20"/>
        </w:rPr>
        <w:t>1.1</w:t>
      </w:r>
      <w:r w:rsidR="003908E6" w:rsidRPr="00484EC9">
        <w:rPr>
          <w:sz w:val="20"/>
          <w:szCs w:val="20"/>
        </w:rPr>
        <w:t>6</w:t>
      </w:r>
      <w:r w:rsidRPr="00484EC9">
        <w:rPr>
          <w:sz w:val="20"/>
          <w:szCs w:val="20"/>
        </w:rPr>
        <w:t xml:space="preserve">.Изменение и (или) отзыв заявок на участие в закупке после истечения срока подачи заявок на участие в закупке, установленного </w:t>
      </w:r>
      <w:r w:rsidR="00923635">
        <w:rPr>
          <w:sz w:val="20"/>
          <w:szCs w:val="20"/>
        </w:rPr>
        <w:t>Извещением</w:t>
      </w:r>
      <w:r w:rsidRPr="00484EC9">
        <w:rPr>
          <w:sz w:val="20"/>
          <w:szCs w:val="20"/>
        </w:rPr>
        <w:t>, не допускается.</w:t>
      </w:r>
    </w:p>
    <w:p w14:paraId="0F2A7AD5" w14:textId="77777777" w:rsidR="001775AC" w:rsidRPr="00484EC9" w:rsidRDefault="001775AC" w:rsidP="001775AC">
      <w:pPr>
        <w:widowControl w:val="0"/>
        <w:tabs>
          <w:tab w:val="left" w:pos="1670"/>
        </w:tabs>
        <w:autoSpaceDE w:val="0"/>
        <w:autoSpaceDN w:val="0"/>
        <w:jc w:val="both"/>
        <w:rPr>
          <w:sz w:val="20"/>
          <w:szCs w:val="20"/>
        </w:rPr>
      </w:pPr>
      <w:r w:rsidRPr="008C1122">
        <w:rPr>
          <w:sz w:val="20"/>
          <w:szCs w:val="20"/>
        </w:rPr>
        <w:t>1.</w:t>
      </w:r>
      <w:r w:rsidRPr="00484EC9">
        <w:rPr>
          <w:sz w:val="20"/>
          <w:szCs w:val="20"/>
        </w:rPr>
        <w:t>1</w:t>
      </w:r>
      <w:r w:rsidR="003908E6" w:rsidRPr="00484EC9">
        <w:rPr>
          <w:sz w:val="20"/>
          <w:szCs w:val="20"/>
        </w:rPr>
        <w:t>7</w:t>
      </w:r>
      <w:r w:rsidRPr="00484EC9">
        <w:rPr>
          <w:sz w:val="20"/>
          <w:szCs w:val="20"/>
        </w:rPr>
        <w:t>.При необходимости в ходе рассмотрения заявок на участие в закупке, Заказчик вправе потребовать от претендентов на участие в закупке разъяснения сведений, содержащихся в заявках на участие в закупке. Требования, направленные на изменение содержания за</w:t>
      </w:r>
      <w:r w:rsidRPr="004E1E79">
        <w:rPr>
          <w:sz w:val="20"/>
          <w:szCs w:val="20"/>
        </w:rPr>
        <w:t>явки на участие в закупке, а также разъяснения претендента, изменяющие суть предложения, содержащегося в поданной заявке, не допускаются. Запрос о разъяснении сведений, содержащихся в заявках на участие в закупке, и ответ на такой запрос должны оформляться</w:t>
      </w:r>
      <w:r w:rsidRPr="008C1122">
        <w:rPr>
          <w:sz w:val="20"/>
          <w:szCs w:val="20"/>
        </w:rPr>
        <w:t xml:space="preserve"> в письменном</w:t>
      </w:r>
      <w:r w:rsidRPr="00484EC9">
        <w:rPr>
          <w:spacing w:val="-12"/>
          <w:sz w:val="20"/>
          <w:szCs w:val="20"/>
        </w:rPr>
        <w:t xml:space="preserve"> </w:t>
      </w:r>
      <w:r w:rsidRPr="00484EC9">
        <w:rPr>
          <w:sz w:val="20"/>
          <w:szCs w:val="20"/>
        </w:rPr>
        <w:t>виде.</w:t>
      </w:r>
    </w:p>
    <w:p w14:paraId="6BB7005D" w14:textId="77777777" w:rsidR="001775AC" w:rsidRPr="00484EC9" w:rsidRDefault="001775AC" w:rsidP="001775AC">
      <w:pPr>
        <w:jc w:val="both"/>
        <w:rPr>
          <w:sz w:val="20"/>
          <w:szCs w:val="20"/>
        </w:rPr>
      </w:pPr>
      <w:r w:rsidRPr="00484EC9">
        <w:rPr>
          <w:sz w:val="20"/>
          <w:szCs w:val="20"/>
        </w:rPr>
        <w:t>В случае если претендент, которому был направлен запрос о разъяснении сведений, содержащихся в заявке на участие в закупке, не предоставит соответствующие разъяснения заявки на участие в закупке в порядке и в срок, установленные в запросе, заявка на участие в закупке такого претендента подлежит</w:t>
      </w:r>
      <w:r w:rsidRPr="00484EC9">
        <w:rPr>
          <w:spacing w:val="-7"/>
          <w:sz w:val="20"/>
          <w:szCs w:val="20"/>
        </w:rPr>
        <w:t xml:space="preserve"> </w:t>
      </w:r>
      <w:r w:rsidRPr="00484EC9">
        <w:rPr>
          <w:sz w:val="20"/>
          <w:szCs w:val="20"/>
        </w:rPr>
        <w:t>отклонению.</w:t>
      </w:r>
    </w:p>
    <w:p w14:paraId="6695D875" w14:textId="77777777" w:rsidR="001775AC" w:rsidRPr="0077675B" w:rsidRDefault="001775AC" w:rsidP="001775AC">
      <w:pPr>
        <w:pStyle w:val="Style6"/>
        <w:tabs>
          <w:tab w:val="left" w:pos="284"/>
          <w:tab w:val="left" w:pos="993"/>
        </w:tabs>
        <w:spacing w:line="240" w:lineRule="auto"/>
        <w:ind w:right="6"/>
        <w:jc w:val="both"/>
        <w:rPr>
          <w:b/>
          <w:sz w:val="20"/>
          <w:szCs w:val="20"/>
          <w:u w:val="single"/>
        </w:rPr>
      </w:pPr>
      <w:r w:rsidRPr="00484EC9">
        <w:rPr>
          <w:sz w:val="20"/>
          <w:szCs w:val="20"/>
        </w:rPr>
        <w:t>1.</w:t>
      </w:r>
      <w:r w:rsidR="003908E6" w:rsidRPr="00484EC9">
        <w:rPr>
          <w:sz w:val="20"/>
          <w:szCs w:val="20"/>
        </w:rPr>
        <w:t>18</w:t>
      </w:r>
      <w:r w:rsidRPr="00484EC9">
        <w:rPr>
          <w:sz w:val="20"/>
          <w:szCs w:val="20"/>
        </w:rPr>
        <w:t>.Участник имеет право подать только одну заявку на участие в Закупке. Участник, подавший более одной Заявки, не допускается к участию в Закупке.</w:t>
      </w:r>
      <w:r w:rsidRPr="0077675B">
        <w:rPr>
          <w:sz w:val="20"/>
          <w:szCs w:val="20"/>
        </w:rPr>
        <w:t xml:space="preserve"> </w:t>
      </w:r>
    </w:p>
    <w:p w14:paraId="1D9DF745" w14:textId="4989C110" w:rsidR="00040B8E" w:rsidRPr="00A47E5E" w:rsidRDefault="001775AC" w:rsidP="001775AC">
      <w:pPr>
        <w:tabs>
          <w:tab w:val="left" w:pos="9540"/>
          <w:tab w:val="left" w:pos="9637"/>
        </w:tabs>
        <w:ind w:right="-2"/>
        <w:jc w:val="both"/>
        <w:rPr>
          <w:sz w:val="20"/>
          <w:szCs w:val="20"/>
        </w:rPr>
      </w:pPr>
      <w:r w:rsidRPr="00D86DA4">
        <w:rPr>
          <w:sz w:val="20"/>
          <w:szCs w:val="20"/>
        </w:rPr>
        <w:t xml:space="preserve">Прием Заявок заканчивается: </w:t>
      </w:r>
      <w:r w:rsidRPr="00737D5C">
        <w:rPr>
          <w:b/>
          <w:sz w:val="20"/>
          <w:szCs w:val="20"/>
        </w:rPr>
        <w:t>в «10» часов «00» минут «</w:t>
      </w:r>
      <w:r w:rsidR="00FA1FDB">
        <w:rPr>
          <w:b/>
          <w:sz w:val="20"/>
          <w:szCs w:val="20"/>
        </w:rPr>
        <w:t>2</w:t>
      </w:r>
      <w:r w:rsidR="004C745A">
        <w:rPr>
          <w:b/>
          <w:sz w:val="20"/>
          <w:szCs w:val="20"/>
        </w:rPr>
        <w:t>5</w:t>
      </w:r>
      <w:r w:rsidRPr="00737D5C">
        <w:rPr>
          <w:b/>
          <w:sz w:val="20"/>
          <w:szCs w:val="20"/>
        </w:rPr>
        <w:t xml:space="preserve">» </w:t>
      </w:r>
      <w:r w:rsidR="00FA1FDB">
        <w:rPr>
          <w:b/>
          <w:sz w:val="20"/>
          <w:szCs w:val="20"/>
        </w:rPr>
        <w:t>ноября</w:t>
      </w:r>
      <w:r w:rsidR="009D7372" w:rsidRPr="00737D5C">
        <w:rPr>
          <w:b/>
          <w:sz w:val="20"/>
          <w:szCs w:val="20"/>
        </w:rPr>
        <w:t xml:space="preserve"> </w:t>
      </w:r>
      <w:r w:rsidR="009F0D3A" w:rsidRPr="00737D5C">
        <w:rPr>
          <w:b/>
          <w:sz w:val="20"/>
          <w:szCs w:val="20"/>
        </w:rPr>
        <w:t>2022</w:t>
      </w:r>
      <w:r w:rsidRPr="00737D5C">
        <w:rPr>
          <w:b/>
          <w:sz w:val="20"/>
          <w:szCs w:val="20"/>
        </w:rPr>
        <w:t xml:space="preserve"> года.</w:t>
      </w:r>
    </w:p>
    <w:p w14:paraId="5023C1B8" w14:textId="77777777" w:rsidR="00DE3FF7" w:rsidRDefault="003908E6" w:rsidP="001775AC">
      <w:pPr>
        <w:tabs>
          <w:tab w:val="left" w:pos="9540"/>
          <w:tab w:val="left" w:pos="9637"/>
        </w:tabs>
        <w:ind w:right="-2"/>
        <w:jc w:val="both"/>
        <w:rPr>
          <w:b/>
          <w:sz w:val="20"/>
          <w:szCs w:val="20"/>
        </w:rPr>
      </w:pPr>
      <w:r w:rsidRPr="002A6702">
        <w:rPr>
          <w:sz w:val="20"/>
          <w:szCs w:val="20"/>
        </w:rPr>
        <w:t>1.19</w:t>
      </w:r>
      <w:r w:rsidR="008221D1" w:rsidRPr="002A6702">
        <w:rPr>
          <w:sz w:val="20"/>
          <w:szCs w:val="20"/>
        </w:rPr>
        <w:t>.</w:t>
      </w:r>
      <w:r w:rsidR="00DE3FF7" w:rsidRPr="002A6702">
        <w:rPr>
          <w:sz w:val="20"/>
          <w:szCs w:val="20"/>
        </w:rPr>
        <w:t>Каждый</w:t>
      </w:r>
      <w:r w:rsidR="00DE3FF7" w:rsidRPr="00484EC9">
        <w:rPr>
          <w:sz w:val="20"/>
          <w:szCs w:val="20"/>
        </w:rPr>
        <w:t xml:space="preserve"> документ, входящий в котировочную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отсканированный оригинал доверенности прикладывается к котировочной заявке. Документы предоставляются Участником посредством ЭТП в отсканированном виде только в формате *.pdf. Каждый документ должен быть предоставлен в отдельном файле, наименование файла должно содержать информацию о предмете отсканированного документа. Котировочная заявка, подаваема</w:t>
      </w:r>
      <w:r w:rsidR="008B7189">
        <w:rPr>
          <w:sz w:val="20"/>
          <w:szCs w:val="20"/>
        </w:rPr>
        <w:t xml:space="preserve">я в электронном виде через ЭТП, </w:t>
      </w:r>
      <w:r w:rsidR="00DE3FF7" w:rsidRPr="00484EC9">
        <w:rPr>
          <w:sz w:val="20"/>
          <w:szCs w:val="20"/>
        </w:rPr>
        <w:t>должна быть подписана электронной цифровой подписью Участника, в соответствии с регламентом ЭТП.</w:t>
      </w:r>
    </w:p>
    <w:p w14:paraId="06CB9DC4" w14:textId="77777777" w:rsidR="00C5199E" w:rsidRPr="00C5199E" w:rsidRDefault="00C5199E" w:rsidP="00C5199E">
      <w:pPr>
        <w:tabs>
          <w:tab w:val="left" w:pos="9540"/>
          <w:tab w:val="left" w:pos="9637"/>
        </w:tabs>
        <w:ind w:right="-2"/>
        <w:jc w:val="center"/>
        <w:rPr>
          <w:b/>
          <w:sz w:val="20"/>
          <w:szCs w:val="20"/>
        </w:rPr>
      </w:pPr>
      <w:r>
        <w:rPr>
          <w:b/>
          <w:sz w:val="20"/>
          <w:szCs w:val="20"/>
        </w:rPr>
        <w:t>2</w:t>
      </w:r>
      <w:r w:rsidRPr="00C5199E">
        <w:rPr>
          <w:b/>
          <w:sz w:val="20"/>
          <w:szCs w:val="20"/>
        </w:rPr>
        <w:t>. Требования к содержанию, составу и форме Заявки на участие в закупке.</w:t>
      </w:r>
    </w:p>
    <w:p w14:paraId="4C702D96" w14:textId="7D2C2578" w:rsidR="00C5199E" w:rsidRDefault="00C5199E" w:rsidP="00484EC9">
      <w:pPr>
        <w:tabs>
          <w:tab w:val="left" w:pos="9540"/>
          <w:tab w:val="left" w:pos="9637"/>
        </w:tabs>
        <w:ind w:right="-2"/>
        <w:jc w:val="both"/>
        <w:rPr>
          <w:sz w:val="20"/>
          <w:szCs w:val="20"/>
        </w:rPr>
      </w:pPr>
      <w:r w:rsidRPr="00C5199E">
        <w:rPr>
          <w:sz w:val="20"/>
          <w:szCs w:val="20"/>
        </w:rPr>
        <w:t xml:space="preserve">В соответствии с пунктом 18 Раздела I </w:t>
      </w:r>
      <w:r w:rsidR="00134CC9">
        <w:rPr>
          <w:sz w:val="20"/>
          <w:szCs w:val="20"/>
        </w:rPr>
        <w:t>Извещени</w:t>
      </w:r>
      <w:r w:rsidR="00923635">
        <w:rPr>
          <w:sz w:val="20"/>
          <w:szCs w:val="20"/>
        </w:rPr>
        <w:t>я</w:t>
      </w:r>
      <w:r w:rsidRPr="00C5199E">
        <w:rPr>
          <w:sz w:val="20"/>
          <w:szCs w:val="20"/>
        </w:rPr>
        <w:t>.</w:t>
      </w:r>
      <w:bookmarkStart w:id="3" w:name="_Toc57314653"/>
      <w:bookmarkStart w:id="4" w:name="_Toc177782008"/>
    </w:p>
    <w:p w14:paraId="0691B4FA" w14:textId="77777777" w:rsidR="00C951C2" w:rsidRPr="001B1130" w:rsidRDefault="009F0D3A" w:rsidP="00B52927">
      <w:pPr>
        <w:widowControl w:val="0"/>
        <w:tabs>
          <w:tab w:val="left" w:pos="540"/>
          <w:tab w:val="num" w:pos="1080"/>
        </w:tabs>
        <w:ind w:right="-83" w:firstLine="709"/>
        <w:jc w:val="center"/>
        <w:rPr>
          <w:sz w:val="20"/>
          <w:szCs w:val="20"/>
        </w:rPr>
      </w:pPr>
      <w:r>
        <w:rPr>
          <w:b/>
          <w:sz w:val="20"/>
          <w:szCs w:val="20"/>
        </w:rPr>
        <w:t>3.</w:t>
      </w:r>
      <w:r w:rsidR="00B06907" w:rsidRPr="001B1130">
        <w:rPr>
          <w:b/>
          <w:sz w:val="20"/>
          <w:szCs w:val="20"/>
        </w:rPr>
        <w:t xml:space="preserve"> </w:t>
      </w:r>
      <w:r w:rsidR="001259E0" w:rsidRPr="001259E0">
        <w:rPr>
          <w:b/>
          <w:sz w:val="20"/>
          <w:szCs w:val="20"/>
        </w:rPr>
        <w:t xml:space="preserve">Порядок предоставления формы: </w:t>
      </w:r>
      <w:r w:rsidR="00B06907" w:rsidRPr="001B1130">
        <w:rPr>
          <w:b/>
          <w:sz w:val="20"/>
          <w:szCs w:val="20"/>
        </w:rPr>
        <w:t xml:space="preserve">«Предложение </w:t>
      </w:r>
      <w:r w:rsidR="00F95E5F" w:rsidRPr="001B1130">
        <w:rPr>
          <w:b/>
          <w:sz w:val="20"/>
          <w:szCs w:val="20"/>
        </w:rPr>
        <w:t xml:space="preserve">об условиях исполнения </w:t>
      </w:r>
      <w:r w:rsidR="00B06907" w:rsidRPr="001B1130">
        <w:rPr>
          <w:b/>
          <w:sz w:val="20"/>
          <w:szCs w:val="20"/>
        </w:rPr>
        <w:t>договора»</w:t>
      </w:r>
      <w:r w:rsidR="00484EC9">
        <w:rPr>
          <w:b/>
          <w:sz w:val="20"/>
          <w:szCs w:val="20"/>
        </w:rPr>
        <w:t xml:space="preserve"> </w:t>
      </w:r>
      <w:r w:rsidR="005325DD">
        <w:rPr>
          <w:b/>
          <w:sz w:val="20"/>
          <w:szCs w:val="20"/>
        </w:rPr>
        <w:t>(Форма № 3)</w:t>
      </w:r>
      <w:r w:rsidR="00A47E5E">
        <w:rPr>
          <w:b/>
          <w:sz w:val="20"/>
          <w:szCs w:val="20"/>
        </w:rPr>
        <w:t>.</w:t>
      </w:r>
    </w:p>
    <w:p w14:paraId="60B98C33" w14:textId="273E8512" w:rsidR="00E641A5" w:rsidRDefault="00E641A5" w:rsidP="00E641A5">
      <w:pPr>
        <w:pStyle w:val="ConsNonformat"/>
        <w:widowControl/>
        <w:jc w:val="both"/>
        <w:rPr>
          <w:rFonts w:ascii="Times New Roman" w:hAnsi="Times New Roman" w:cs="Times New Roman"/>
        </w:rPr>
      </w:pPr>
      <w:r>
        <w:rPr>
          <w:rFonts w:ascii="Times New Roman" w:hAnsi="Times New Roman" w:cs="Times New Roman"/>
        </w:rPr>
        <w:t>Ценовое п</w:t>
      </w:r>
      <w:r w:rsidRPr="00152665">
        <w:rPr>
          <w:rFonts w:ascii="Times New Roman" w:hAnsi="Times New Roman" w:cs="Times New Roman"/>
        </w:rPr>
        <w:t xml:space="preserve">редложение должно быть </w:t>
      </w:r>
      <w:r w:rsidRPr="00D86DA4">
        <w:rPr>
          <w:rFonts w:ascii="Times New Roman" w:hAnsi="Times New Roman" w:cs="Times New Roman"/>
        </w:rPr>
        <w:t xml:space="preserve">подготовлено в соответствии с формой, установленной в </w:t>
      </w:r>
      <w:r w:rsidR="00923635">
        <w:rPr>
          <w:rFonts w:ascii="Times New Roman" w:hAnsi="Times New Roman" w:cs="Times New Roman"/>
        </w:rPr>
        <w:t>настоящем Извещении</w:t>
      </w:r>
      <w:r w:rsidRPr="00D86DA4">
        <w:rPr>
          <w:rFonts w:ascii="Times New Roman" w:hAnsi="Times New Roman" w:cs="Times New Roman"/>
        </w:rPr>
        <w:t>, и д</w:t>
      </w:r>
      <w:r>
        <w:rPr>
          <w:rFonts w:ascii="Times New Roman" w:hAnsi="Times New Roman" w:cs="Times New Roman"/>
        </w:rPr>
        <w:t>олжно содержать текущие цены на</w:t>
      </w:r>
      <w:r w:rsidRPr="00D86DA4">
        <w:rPr>
          <w:rFonts w:ascii="Times New Roman" w:hAnsi="Times New Roman" w:cs="Times New Roman"/>
        </w:rPr>
        <w:t xml:space="preserve"> </w:t>
      </w:r>
      <w:r>
        <w:rPr>
          <w:rFonts w:ascii="Times New Roman" w:hAnsi="Times New Roman" w:cs="Times New Roman"/>
        </w:rPr>
        <w:t>поставку товара</w:t>
      </w:r>
      <w:r w:rsidRPr="00D86DA4">
        <w:rPr>
          <w:rFonts w:ascii="Times New Roman" w:hAnsi="Times New Roman" w:cs="Times New Roman"/>
        </w:rPr>
        <w:t>.</w:t>
      </w:r>
    </w:p>
    <w:p w14:paraId="49447544" w14:textId="77777777" w:rsidR="00E641A5" w:rsidRDefault="00E641A5" w:rsidP="00E641A5">
      <w:pPr>
        <w:pStyle w:val="ConsNonformat"/>
        <w:widowControl/>
        <w:jc w:val="both"/>
        <w:rPr>
          <w:rFonts w:ascii="Times New Roman" w:hAnsi="Times New Roman" w:cs="Times New Roman"/>
        </w:rPr>
      </w:pPr>
      <w:r>
        <w:rPr>
          <w:rFonts w:ascii="Times New Roman" w:hAnsi="Times New Roman" w:cs="Times New Roman"/>
        </w:rPr>
        <w:t>Предложение о цене договора не может превышать начальную (максимальную) цену договора.</w:t>
      </w:r>
    </w:p>
    <w:p w14:paraId="3A17656D" w14:textId="77777777" w:rsidR="00E641A5" w:rsidRPr="00152665" w:rsidRDefault="00E641A5" w:rsidP="00E641A5">
      <w:pPr>
        <w:jc w:val="both"/>
        <w:rPr>
          <w:sz w:val="20"/>
          <w:szCs w:val="20"/>
          <w:u w:val="single"/>
        </w:rPr>
      </w:pPr>
      <w:r w:rsidRPr="00152665">
        <w:rPr>
          <w:sz w:val="20"/>
          <w:szCs w:val="20"/>
          <w:u w:val="single"/>
        </w:rPr>
        <w:t xml:space="preserve">Данное </w:t>
      </w:r>
      <w:r>
        <w:rPr>
          <w:sz w:val="20"/>
          <w:szCs w:val="20"/>
          <w:u w:val="single"/>
        </w:rPr>
        <w:t xml:space="preserve">ценовое </w:t>
      </w:r>
      <w:r w:rsidRPr="00152665">
        <w:rPr>
          <w:sz w:val="20"/>
          <w:szCs w:val="20"/>
          <w:u w:val="single"/>
        </w:rPr>
        <w:t xml:space="preserve">предложение подается в соответствии с правилами и регламентом подачи заявок электронно-торговой площадки </w:t>
      </w:r>
      <w:r>
        <w:rPr>
          <w:sz w:val="20"/>
          <w:szCs w:val="20"/>
          <w:u w:val="single"/>
        </w:rPr>
        <w:t>«</w:t>
      </w:r>
      <w:r w:rsidRPr="00152665">
        <w:rPr>
          <w:sz w:val="20"/>
          <w:szCs w:val="20"/>
          <w:u w:val="single"/>
        </w:rPr>
        <w:t>РТС-тендер</w:t>
      </w:r>
      <w:r>
        <w:rPr>
          <w:sz w:val="20"/>
          <w:szCs w:val="20"/>
          <w:u w:val="single"/>
        </w:rPr>
        <w:t>»</w:t>
      </w:r>
      <w:r w:rsidRPr="00152665">
        <w:rPr>
          <w:sz w:val="20"/>
          <w:szCs w:val="20"/>
          <w:u w:val="single"/>
        </w:rPr>
        <w:t>.</w:t>
      </w:r>
    </w:p>
    <w:p w14:paraId="2E9AE83B" w14:textId="77777777" w:rsidR="00E641A5" w:rsidRPr="00152665" w:rsidRDefault="00E641A5" w:rsidP="00E641A5">
      <w:pPr>
        <w:jc w:val="both"/>
        <w:rPr>
          <w:sz w:val="20"/>
          <w:szCs w:val="20"/>
        </w:rPr>
      </w:pPr>
      <w:r w:rsidRPr="00152665">
        <w:rPr>
          <w:sz w:val="20"/>
          <w:szCs w:val="20"/>
        </w:rPr>
        <w:t xml:space="preserve">В случае, если в ценовом </w:t>
      </w:r>
      <w:r>
        <w:rPr>
          <w:sz w:val="20"/>
          <w:szCs w:val="20"/>
        </w:rPr>
        <w:t>п</w:t>
      </w:r>
      <w:r w:rsidRPr="00152665">
        <w:rPr>
          <w:sz w:val="20"/>
          <w:szCs w:val="20"/>
        </w:rPr>
        <w:t xml:space="preserve">редложении не будут учтены какие-либо условия на </w:t>
      </w:r>
      <w:r>
        <w:rPr>
          <w:sz w:val="20"/>
          <w:szCs w:val="20"/>
        </w:rPr>
        <w:t>поставку товара</w:t>
      </w:r>
      <w:r w:rsidRPr="00152665">
        <w:rPr>
          <w:sz w:val="20"/>
          <w:szCs w:val="20"/>
        </w:rPr>
        <w:t>, то неучтенные затраты по договору будут осуществляться Претендентом за свой счет.</w:t>
      </w:r>
    </w:p>
    <w:p w14:paraId="07CBECEA" w14:textId="77777777" w:rsidR="00E641A5" w:rsidRPr="00152665" w:rsidRDefault="00E641A5" w:rsidP="00E641A5">
      <w:pPr>
        <w:jc w:val="both"/>
        <w:rPr>
          <w:sz w:val="20"/>
          <w:szCs w:val="20"/>
        </w:rPr>
      </w:pPr>
      <w:r w:rsidRPr="00152665">
        <w:rPr>
          <w:sz w:val="20"/>
          <w:szCs w:val="20"/>
        </w:rPr>
        <w:t xml:space="preserve">В ценовое предложение на </w:t>
      </w:r>
      <w:r>
        <w:rPr>
          <w:sz w:val="20"/>
          <w:szCs w:val="20"/>
        </w:rPr>
        <w:t>поставку товара</w:t>
      </w:r>
      <w:r w:rsidRPr="00D86DA4">
        <w:rPr>
          <w:sz w:val="20"/>
          <w:szCs w:val="20"/>
        </w:rPr>
        <w:t xml:space="preserve"> должны</w:t>
      </w:r>
      <w:r w:rsidRPr="00152665">
        <w:rPr>
          <w:sz w:val="20"/>
          <w:szCs w:val="20"/>
        </w:rPr>
        <w:t xml:space="preserve"> быть включены все возможные расходы Претендента, связанные с исполнением обязательств по договору, включая информацию о расходах на перевозку, страхование, уплату таможенных пошлин, налогов и других обязательных платежей, предусмотренных законами Российской Федерации.</w:t>
      </w:r>
    </w:p>
    <w:p w14:paraId="354C7971" w14:textId="77777777" w:rsidR="00E641A5" w:rsidRPr="00152665" w:rsidRDefault="00E641A5" w:rsidP="00E641A5">
      <w:pPr>
        <w:jc w:val="both"/>
        <w:rPr>
          <w:sz w:val="20"/>
          <w:szCs w:val="20"/>
        </w:rPr>
      </w:pPr>
      <w:r w:rsidRPr="00152665">
        <w:rPr>
          <w:sz w:val="20"/>
          <w:szCs w:val="20"/>
        </w:rPr>
        <w:t xml:space="preserve">Заявка должна содержать предложения Претендента на </w:t>
      </w:r>
      <w:r>
        <w:rPr>
          <w:sz w:val="20"/>
          <w:szCs w:val="20"/>
        </w:rPr>
        <w:t>поставку товара</w:t>
      </w:r>
      <w:r w:rsidRPr="00D86DA4">
        <w:rPr>
          <w:sz w:val="20"/>
          <w:szCs w:val="20"/>
        </w:rPr>
        <w:t xml:space="preserve"> в соответствии</w:t>
      </w:r>
      <w:r w:rsidRPr="00152665">
        <w:rPr>
          <w:sz w:val="20"/>
          <w:szCs w:val="20"/>
        </w:rPr>
        <w:t xml:space="preserve"> с требованиями и на условия</w:t>
      </w:r>
      <w:r>
        <w:rPr>
          <w:sz w:val="20"/>
          <w:szCs w:val="20"/>
        </w:rPr>
        <w:t>х, указанных в проекте договора</w:t>
      </w:r>
      <w:r w:rsidRPr="00152665">
        <w:rPr>
          <w:sz w:val="20"/>
          <w:szCs w:val="20"/>
        </w:rPr>
        <w:t xml:space="preserve"> и техническом задании.</w:t>
      </w:r>
    </w:p>
    <w:p w14:paraId="51DBB2E0" w14:textId="381C7D32" w:rsidR="00E641A5" w:rsidRDefault="00E641A5" w:rsidP="00E641A5">
      <w:pPr>
        <w:jc w:val="both"/>
        <w:rPr>
          <w:sz w:val="20"/>
          <w:szCs w:val="20"/>
        </w:rPr>
      </w:pPr>
      <w:r w:rsidRPr="00152665">
        <w:rPr>
          <w:sz w:val="20"/>
          <w:szCs w:val="20"/>
        </w:rPr>
        <w:t xml:space="preserve">В случае если форма </w:t>
      </w:r>
      <w:r w:rsidR="00535941">
        <w:rPr>
          <w:sz w:val="20"/>
          <w:szCs w:val="20"/>
        </w:rPr>
        <w:t xml:space="preserve">№3 </w:t>
      </w:r>
      <w:r w:rsidRPr="00152665">
        <w:rPr>
          <w:sz w:val="20"/>
          <w:szCs w:val="20"/>
        </w:rPr>
        <w:t>«Предложение об условиях исполнения договора», входящая в состав заявки Претендента, заполнена неполно или неправильно, то данный Претендент не будет допущен к участию в открытом запросе котировок в электронной форме.</w:t>
      </w:r>
    </w:p>
    <w:p w14:paraId="746A1882" w14:textId="77777777" w:rsidR="00E641A5" w:rsidRDefault="00E641A5" w:rsidP="00E641A5">
      <w:pPr>
        <w:jc w:val="both"/>
        <w:rPr>
          <w:sz w:val="20"/>
          <w:szCs w:val="20"/>
        </w:rPr>
      </w:pPr>
      <w:r w:rsidRPr="00B0141E">
        <w:rPr>
          <w:sz w:val="20"/>
          <w:szCs w:val="20"/>
        </w:rPr>
        <w:t>В случае если</w:t>
      </w:r>
      <w:r>
        <w:rPr>
          <w:sz w:val="20"/>
          <w:szCs w:val="20"/>
        </w:rPr>
        <w:t xml:space="preserve"> </w:t>
      </w:r>
      <w:r w:rsidRPr="00B0141E">
        <w:rPr>
          <w:sz w:val="20"/>
          <w:szCs w:val="20"/>
        </w:rPr>
        <w:t>ценово</w:t>
      </w:r>
      <w:r>
        <w:rPr>
          <w:sz w:val="20"/>
          <w:szCs w:val="20"/>
        </w:rPr>
        <w:t>е</w:t>
      </w:r>
      <w:r w:rsidRPr="00B0141E">
        <w:rPr>
          <w:sz w:val="20"/>
          <w:szCs w:val="20"/>
        </w:rPr>
        <w:t xml:space="preserve"> предложени</w:t>
      </w:r>
      <w:r>
        <w:rPr>
          <w:sz w:val="20"/>
          <w:szCs w:val="20"/>
        </w:rPr>
        <w:t>е</w:t>
      </w:r>
      <w:r w:rsidRPr="00B0141E">
        <w:rPr>
          <w:sz w:val="20"/>
          <w:szCs w:val="20"/>
        </w:rPr>
        <w:t xml:space="preserve"> по форме № 3 «Предложение об условиях исполнения договора»</w:t>
      </w:r>
      <w:r>
        <w:rPr>
          <w:sz w:val="20"/>
          <w:szCs w:val="20"/>
        </w:rPr>
        <w:t xml:space="preserve"> </w:t>
      </w:r>
      <w:r w:rsidRPr="00B0141E">
        <w:rPr>
          <w:sz w:val="20"/>
          <w:szCs w:val="20"/>
        </w:rPr>
        <w:t>посчитано неверно (неправильно), то данный Претендент не будет допущен к участию в открытом запросе котировок в электронной форме.</w:t>
      </w:r>
    </w:p>
    <w:p w14:paraId="229244DB" w14:textId="49BC4158" w:rsidR="00342120" w:rsidRPr="001B1130" w:rsidRDefault="007E2CFD" w:rsidP="00B52927">
      <w:pPr>
        <w:ind w:firstLine="720"/>
        <w:jc w:val="center"/>
        <w:rPr>
          <w:sz w:val="20"/>
          <w:szCs w:val="20"/>
        </w:rPr>
      </w:pPr>
      <w:r>
        <w:rPr>
          <w:b/>
          <w:sz w:val="20"/>
          <w:szCs w:val="20"/>
        </w:rPr>
        <w:t>4</w:t>
      </w:r>
      <w:r w:rsidR="00CF67EC" w:rsidRPr="001B1130">
        <w:rPr>
          <w:b/>
          <w:sz w:val="20"/>
          <w:szCs w:val="20"/>
        </w:rPr>
        <w:t xml:space="preserve">. </w:t>
      </w:r>
      <w:r w:rsidR="0029542E" w:rsidRPr="001B1130">
        <w:rPr>
          <w:b/>
          <w:sz w:val="20"/>
          <w:szCs w:val="20"/>
        </w:rPr>
        <w:t>Сведения о валюте, используемой для формирования цен</w:t>
      </w:r>
      <w:r w:rsidR="004A6FCC" w:rsidRPr="001B1130">
        <w:rPr>
          <w:b/>
          <w:sz w:val="20"/>
          <w:szCs w:val="20"/>
        </w:rPr>
        <w:t xml:space="preserve"> </w:t>
      </w:r>
      <w:r w:rsidR="0053589E" w:rsidRPr="001B1130">
        <w:rPr>
          <w:b/>
          <w:sz w:val="20"/>
          <w:szCs w:val="20"/>
        </w:rPr>
        <w:t xml:space="preserve">при </w:t>
      </w:r>
      <w:r w:rsidR="0034337B">
        <w:rPr>
          <w:b/>
          <w:sz w:val="20"/>
          <w:szCs w:val="20"/>
        </w:rPr>
        <w:t>поставке товара</w:t>
      </w:r>
      <w:r w:rsidR="00A47E5E">
        <w:rPr>
          <w:b/>
          <w:sz w:val="20"/>
          <w:szCs w:val="20"/>
        </w:rPr>
        <w:t>.</w:t>
      </w:r>
    </w:p>
    <w:p w14:paraId="5406D74B" w14:textId="77777777" w:rsidR="00E641A5" w:rsidRPr="001B1130" w:rsidRDefault="00E641A5" w:rsidP="00E641A5">
      <w:pPr>
        <w:jc w:val="both"/>
        <w:rPr>
          <w:sz w:val="20"/>
          <w:szCs w:val="20"/>
        </w:rPr>
      </w:pPr>
      <w:r w:rsidRPr="001B1130">
        <w:rPr>
          <w:sz w:val="20"/>
          <w:szCs w:val="20"/>
        </w:rPr>
        <w:t xml:space="preserve">Цены </w:t>
      </w:r>
      <w:r w:rsidRPr="00D86DA4">
        <w:rPr>
          <w:sz w:val="20"/>
          <w:szCs w:val="20"/>
        </w:rPr>
        <w:t xml:space="preserve">на </w:t>
      </w:r>
      <w:r>
        <w:rPr>
          <w:sz w:val="20"/>
          <w:szCs w:val="20"/>
        </w:rPr>
        <w:t>поставку товара</w:t>
      </w:r>
      <w:r w:rsidRPr="00D86DA4">
        <w:rPr>
          <w:sz w:val="20"/>
          <w:szCs w:val="20"/>
        </w:rPr>
        <w:t>,</w:t>
      </w:r>
      <w:r w:rsidRPr="001B1130">
        <w:rPr>
          <w:sz w:val="20"/>
          <w:szCs w:val="20"/>
        </w:rPr>
        <w:t xml:space="preserve"> содержащиеся в </w:t>
      </w:r>
      <w:r w:rsidRPr="00F451C2">
        <w:rPr>
          <w:sz w:val="20"/>
          <w:szCs w:val="20"/>
        </w:rPr>
        <w:t xml:space="preserve">Заявке, должны быть выражены </w:t>
      </w:r>
      <w:r w:rsidRPr="00D86DA4">
        <w:rPr>
          <w:sz w:val="20"/>
          <w:szCs w:val="20"/>
        </w:rPr>
        <w:t>в</w:t>
      </w:r>
      <w:r>
        <w:rPr>
          <w:sz w:val="20"/>
          <w:szCs w:val="20"/>
        </w:rPr>
        <w:t xml:space="preserve"> российских</w:t>
      </w:r>
      <w:r w:rsidRPr="00D86DA4">
        <w:rPr>
          <w:sz w:val="20"/>
          <w:szCs w:val="20"/>
        </w:rPr>
        <w:t xml:space="preserve"> </w:t>
      </w:r>
      <w:r>
        <w:rPr>
          <w:sz w:val="20"/>
          <w:szCs w:val="20"/>
        </w:rPr>
        <w:t>рублях</w:t>
      </w:r>
      <w:r w:rsidRPr="00D86DA4">
        <w:rPr>
          <w:sz w:val="20"/>
          <w:szCs w:val="20"/>
        </w:rPr>
        <w:t>.</w:t>
      </w:r>
    </w:p>
    <w:p w14:paraId="257E4B43" w14:textId="64BA8D8F" w:rsidR="00E641A5" w:rsidRPr="001B1130" w:rsidRDefault="00E641A5" w:rsidP="00E641A5">
      <w:pPr>
        <w:jc w:val="both"/>
        <w:rPr>
          <w:sz w:val="20"/>
          <w:szCs w:val="20"/>
        </w:rPr>
      </w:pPr>
      <w:r w:rsidRPr="001B1130">
        <w:rPr>
          <w:sz w:val="20"/>
          <w:szCs w:val="20"/>
        </w:rPr>
        <w:lastRenderedPageBreak/>
        <w:t>Сведения о начальной (максимальной) цене договора</w:t>
      </w:r>
      <w:r>
        <w:rPr>
          <w:sz w:val="20"/>
          <w:szCs w:val="20"/>
        </w:rPr>
        <w:t xml:space="preserve"> </w:t>
      </w:r>
      <w:r w:rsidRPr="001B1130">
        <w:rPr>
          <w:sz w:val="20"/>
          <w:szCs w:val="20"/>
        </w:rPr>
        <w:t xml:space="preserve">указаны в Информационной карте Закупки (Раздел </w:t>
      </w:r>
      <w:r w:rsidRPr="001B1130">
        <w:rPr>
          <w:sz w:val="20"/>
          <w:szCs w:val="20"/>
          <w:lang w:val="en-US"/>
        </w:rPr>
        <w:t>III</w:t>
      </w:r>
      <w:r w:rsidRPr="001B1130">
        <w:rPr>
          <w:sz w:val="20"/>
          <w:szCs w:val="20"/>
        </w:rPr>
        <w:t xml:space="preserve"> </w:t>
      </w:r>
      <w:r w:rsidR="00134CC9">
        <w:rPr>
          <w:sz w:val="20"/>
          <w:szCs w:val="20"/>
        </w:rPr>
        <w:t>Извещени</w:t>
      </w:r>
      <w:r w:rsidR="00740DC6">
        <w:rPr>
          <w:sz w:val="20"/>
          <w:szCs w:val="20"/>
        </w:rPr>
        <w:t>я</w:t>
      </w:r>
      <w:r w:rsidRPr="001B1130">
        <w:rPr>
          <w:sz w:val="20"/>
          <w:szCs w:val="20"/>
        </w:rPr>
        <w:t>).</w:t>
      </w:r>
    </w:p>
    <w:p w14:paraId="791A1C35" w14:textId="702B3701" w:rsidR="00E641A5" w:rsidRPr="00B16B55" w:rsidRDefault="00E641A5" w:rsidP="00E641A5">
      <w:pPr>
        <w:jc w:val="both"/>
        <w:rPr>
          <w:sz w:val="20"/>
          <w:szCs w:val="20"/>
        </w:rPr>
      </w:pPr>
      <w:r w:rsidRPr="001B1130">
        <w:rPr>
          <w:sz w:val="20"/>
          <w:szCs w:val="20"/>
        </w:rPr>
        <w:t xml:space="preserve">Форма, сроки и порядок оплаты </w:t>
      </w:r>
      <w:r>
        <w:rPr>
          <w:sz w:val="20"/>
          <w:szCs w:val="20"/>
        </w:rPr>
        <w:t>определены</w:t>
      </w:r>
      <w:r w:rsidRPr="001B1130">
        <w:rPr>
          <w:sz w:val="20"/>
          <w:szCs w:val="20"/>
        </w:rPr>
        <w:t xml:space="preserve"> в проекте договора (Раздел </w:t>
      </w:r>
      <w:r>
        <w:rPr>
          <w:sz w:val="20"/>
          <w:szCs w:val="20"/>
          <w:lang w:val="en-US"/>
        </w:rPr>
        <w:t>III</w:t>
      </w:r>
      <w:r>
        <w:rPr>
          <w:sz w:val="20"/>
          <w:szCs w:val="20"/>
        </w:rPr>
        <w:t xml:space="preserve"> </w:t>
      </w:r>
      <w:r w:rsidR="00923635">
        <w:rPr>
          <w:sz w:val="20"/>
          <w:szCs w:val="20"/>
        </w:rPr>
        <w:t>настояще</w:t>
      </w:r>
      <w:r w:rsidR="00740DC6">
        <w:rPr>
          <w:sz w:val="20"/>
          <w:szCs w:val="20"/>
        </w:rPr>
        <w:t>го</w:t>
      </w:r>
      <w:r w:rsidR="00923635">
        <w:rPr>
          <w:sz w:val="20"/>
          <w:szCs w:val="20"/>
        </w:rPr>
        <w:t xml:space="preserve"> Извещени</w:t>
      </w:r>
      <w:r w:rsidR="00740DC6">
        <w:rPr>
          <w:sz w:val="20"/>
          <w:szCs w:val="20"/>
        </w:rPr>
        <w:t>я</w:t>
      </w:r>
      <w:r>
        <w:rPr>
          <w:sz w:val="20"/>
          <w:szCs w:val="20"/>
        </w:rPr>
        <w:t>).</w:t>
      </w:r>
    </w:p>
    <w:p w14:paraId="41D1C2DC" w14:textId="65A5DAFD" w:rsidR="00A1107C" w:rsidRPr="001B1130" w:rsidRDefault="0034337B" w:rsidP="00B52927">
      <w:pPr>
        <w:pStyle w:val="ConsNonformat"/>
        <w:widowControl/>
        <w:ind w:firstLine="180"/>
        <w:jc w:val="center"/>
        <w:rPr>
          <w:rFonts w:ascii="Times New Roman" w:hAnsi="Times New Roman" w:cs="Times New Roman"/>
          <w:b/>
        </w:rPr>
      </w:pPr>
      <w:r>
        <w:rPr>
          <w:rFonts w:ascii="Times New Roman" w:hAnsi="Times New Roman" w:cs="Times New Roman"/>
          <w:b/>
        </w:rPr>
        <w:t>5</w:t>
      </w:r>
      <w:r w:rsidR="00CF67EC" w:rsidRPr="001B1130">
        <w:rPr>
          <w:rFonts w:ascii="Times New Roman" w:hAnsi="Times New Roman" w:cs="Times New Roman"/>
          <w:b/>
        </w:rPr>
        <w:t xml:space="preserve">. </w:t>
      </w:r>
      <w:r w:rsidR="00A1107C" w:rsidRPr="001B1130">
        <w:rPr>
          <w:rFonts w:ascii="Times New Roman" w:hAnsi="Times New Roman" w:cs="Times New Roman"/>
          <w:b/>
        </w:rPr>
        <w:t xml:space="preserve">Порядок предоставления </w:t>
      </w:r>
      <w:r w:rsidR="00134CC9">
        <w:rPr>
          <w:rFonts w:ascii="Times New Roman" w:hAnsi="Times New Roman" w:cs="Times New Roman"/>
          <w:b/>
        </w:rPr>
        <w:t>Извещени</w:t>
      </w:r>
      <w:r w:rsidR="00740DC6">
        <w:rPr>
          <w:rFonts w:ascii="Times New Roman" w:hAnsi="Times New Roman" w:cs="Times New Roman"/>
          <w:b/>
        </w:rPr>
        <w:t>я</w:t>
      </w:r>
      <w:r w:rsidR="00A1107C" w:rsidRPr="001B1130">
        <w:rPr>
          <w:rFonts w:ascii="Times New Roman" w:hAnsi="Times New Roman" w:cs="Times New Roman"/>
          <w:b/>
        </w:rPr>
        <w:t xml:space="preserve"> о проведении </w:t>
      </w:r>
      <w:r w:rsidR="001C428B" w:rsidRPr="001B1130">
        <w:rPr>
          <w:rFonts w:ascii="Times New Roman" w:hAnsi="Times New Roman" w:cs="Times New Roman"/>
          <w:b/>
        </w:rPr>
        <w:t xml:space="preserve">открытого </w:t>
      </w:r>
      <w:r w:rsidR="00A1107C" w:rsidRPr="001B1130">
        <w:rPr>
          <w:rFonts w:ascii="Times New Roman" w:hAnsi="Times New Roman" w:cs="Times New Roman"/>
          <w:b/>
        </w:rPr>
        <w:t xml:space="preserve">запроса </w:t>
      </w:r>
      <w:r w:rsidR="001C428B" w:rsidRPr="001B1130">
        <w:rPr>
          <w:rFonts w:ascii="Times New Roman" w:hAnsi="Times New Roman" w:cs="Times New Roman"/>
          <w:b/>
        </w:rPr>
        <w:t>котировок в электронной форме</w:t>
      </w:r>
      <w:r w:rsidR="00A1107C" w:rsidRPr="001B1130">
        <w:rPr>
          <w:rFonts w:ascii="Times New Roman" w:hAnsi="Times New Roman" w:cs="Times New Roman"/>
          <w:b/>
        </w:rPr>
        <w:t xml:space="preserve"> и разъяснения е</w:t>
      </w:r>
      <w:r w:rsidR="00740DC6">
        <w:rPr>
          <w:rFonts w:ascii="Times New Roman" w:hAnsi="Times New Roman" w:cs="Times New Roman"/>
          <w:b/>
        </w:rPr>
        <w:t>го</w:t>
      </w:r>
      <w:r w:rsidR="00A1107C" w:rsidRPr="001B1130">
        <w:rPr>
          <w:rFonts w:ascii="Times New Roman" w:hAnsi="Times New Roman" w:cs="Times New Roman"/>
          <w:b/>
        </w:rPr>
        <w:t xml:space="preserve"> положений, внесение изменений в </w:t>
      </w:r>
      <w:r w:rsidR="00134CC9">
        <w:rPr>
          <w:rFonts w:ascii="Times New Roman" w:hAnsi="Times New Roman" w:cs="Times New Roman"/>
          <w:b/>
        </w:rPr>
        <w:t>Извещени</w:t>
      </w:r>
      <w:r w:rsidR="00740DC6">
        <w:rPr>
          <w:rFonts w:ascii="Times New Roman" w:hAnsi="Times New Roman" w:cs="Times New Roman"/>
          <w:b/>
        </w:rPr>
        <w:t>е</w:t>
      </w:r>
      <w:r w:rsidR="00A47E5E">
        <w:rPr>
          <w:rFonts w:ascii="Times New Roman" w:hAnsi="Times New Roman" w:cs="Times New Roman"/>
          <w:b/>
        </w:rPr>
        <w:t>.</w:t>
      </w:r>
      <w:r w:rsidR="00A1107C" w:rsidRPr="001B1130">
        <w:rPr>
          <w:rFonts w:ascii="Times New Roman" w:hAnsi="Times New Roman" w:cs="Times New Roman"/>
          <w:b/>
        </w:rPr>
        <w:t xml:space="preserve"> </w:t>
      </w:r>
      <w:bookmarkEnd w:id="3"/>
      <w:bookmarkEnd w:id="4"/>
    </w:p>
    <w:p w14:paraId="272D4A30" w14:textId="5011B3BA"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.1. </w:t>
      </w:r>
      <w:r w:rsidR="00134CC9">
        <w:rPr>
          <w:sz w:val="20"/>
          <w:szCs w:val="20"/>
        </w:rPr>
        <w:t>Извещени</w:t>
      </w:r>
      <w:r w:rsidR="00740DC6">
        <w:rPr>
          <w:sz w:val="20"/>
          <w:szCs w:val="20"/>
        </w:rPr>
        <w:t>е</w:t>
      </w:r>
      <w:r w:rsidR="00A1107C" w:rsidRPr="001B1130">
        <w:rPr>
          <w:sz w:val="20"/>
          <w:szCs w:val="20"/>
        </w:rPr>
        <w:t xml:space="preserve"> о проведении </w:t>
      </w:r>
      <w:r w:rsidR="001C428B" w:rsidRPr="001B1130">
        <w:rPr>
          <w:sz w:val="20"/>
          <w:szCs w:val="20"/>
        </w:rPr>
        <w:t xml:space="preserve">открытого </w:t>
      </w:r>
      <w:r w:rsidR="00A1107C" w:rsidRPr="001B1130">
        <w:rPr>
          <w:sz w:val="20"/>
          <w:szCs w:val="20"/>
        </w:rPr>
        <w:t>зап</w:t>
      </w:r>
      <w:r w:rsidR="001C428B" w:rsidRPr="001B1130">
        <w:rPr>
          <w:sz w:val="20"/>
          <w:szCs w:val="20"/>
        </w:rPr>
        <w:t>роса котировок в электронной форме</w:t>
      </w:r>
      <w:r w:rsidR="00A1107C" w:rsidRPr="001B1130">
        <w:rPr>
          <w:sz w:val="20"/>
          <w:szCs w:val="20"/>
        </w:rPr>
        <w:t xml:space="preserve"> размещен</w:t>
      </w:r>
      <w:r w:rsidR="00740DC6">
        <w:rPr>
          <w:sz w:val="20"/>
          <w:szCs w:val="20"/>
        </w:rPr>
        <w:t xml:space="preserve">о </w:t>
      </w:r>
      <w:r w:rsidR="00A1107C" w:rsidRPr="001B1130">
        <w:rPr>
          <w:sz w:val="20"/>
          <w:szCs w:val="20"/>
        </w:rPr>
        <w:t xml:space="preserve">на официальном сайте </w:t>
      </w:r>
      <w:r w:rsidR="001C428B" w:rsidRPr="001B1130">
        <w:rPr>
          <w:sz w:val="20"/>
          <w:szCs w:val="20"/>
        </w:rPr>
        <w:t>в Единой информационн</w:t>
      </w:r>
      <w:r w:rsidR="003104BA" w:rsidRPr="001B1130">
        <w:rPr>
          <w:sz w:val="20"/>
          <w:szCs w:val="20"/>
        </w:rPr>
        <w:t>ой системе, на сайте электронно</w:t>
      </w:r>
      <w:r w:rsidR="001C428B" w:rsidRPr="001B1130">
        <w:rPr>
          <w:sz w:val="20"/>
          <w:szCs w:val="20"/>
        </w:rPr>
        <w:t xml:space="preserve">-торговой площадки </w:t>
      </w:r>
      <w:r w:rsidR="001D4198" w:rsidRPr="001B1130">
        <w:rPr>
          <w:rStyle w:val="fc1178614507455-3"/>
          <w:sz w:val="20"/>
          <w:szCs w:val="20"/>
        </w:rPr>
        <w:t xml:space="preserve">«РТС-тендер» </w:t>
      </w:r>
      <w:r w:rsidR="001D4198" w:rsidRPr="001B1130">
        <w:rPr>
          <w:sz w:val="20"/>
          <w:szCs w:val="20"/>
        </w:rPr>
        <w:t xml:space="preserve">по адресу </w:t>
      </w:r>
      <w:hyperlink r:id="rId13" w:history="1">
        <w:r w:rsidR="001D4198" w:rsidRPr="001B1130">
          <w:rPr>
            <w:rStyle w:val="ae"/>
            <w:sz w:val="20"/>
            <w:szCs w:val="20"/>
          </w:rPr>
          <w:t>https://www.rts-tender.ru/</w:t>
        </w:r>
      </w:hyperlink>
      <w:r w:rsidR="005D3DF0">
        <w:rPr>
          <w:rStyle w:val="ae"/>
          <w:sz w:val="20"/>
          <w:szCs w:val="20"/>
        </w:rPr>
        <w:t>,</w:t>
      </w:r>
      <w:r w:rsidR="001D4198" w:rsidRPr="001B1130">
        <w:rPr>
          <w:sz w:val="20"/>
          <w:szCs w:val="20"/>
        </w:rPr>
        <w:t xml:space="preserve"> </w:t>
      </w:r>
      <w:r w:rsidR="001C428B" w:rsidRPr="001B1130">
        <w:rPr>
          <w:rStyle w:val="ae"/>
          <w:color w:val="auto"/>
          <w:sz w:val="20"/>
          <w:szCs w:val="20"/>
          <w:u w:val="none"/>
        </w:rPr>
        <w:t>а так же на официальном сайте АО «ЛЕНМОРНИИПРОЕКТ» по адресу</w:t>
      </w:r>
      <w:r w:rsidR="001C428B" w:rsidRPr="001B1130">
        <w:rPr>
          <w:rStyle w:val="ae"/>
          <w:sz w:val="20"/>
          <w:szCs w:val="20"/>
          <w:u w:val="none"/>
        </w:rPr>
        <w:t xml:space="preserve"> </w:t>
      </w:r>
      <w:hyperlink r:id="rId14" w:history="1">
        <w:r w:rsidR="002006A8" w:rsidRPr="00C6587E">
          <w:rPr>
            <w:rStyle w:val="ae"/>
            <w:sz w:val="20"/>
            <w:szCs w:val="20"/>
          </w:rPr>
          <w:t>http://www</w:t>
        </w:r>
      </w:hyperlink>
      <w:r w:rsidR="001C428B" w:rsidRPr="001B1130">
        <w:rPr>
          <w:rStyle w:val="ae"/>
          <w:sz w:val="20"/>
          <w:szCs w:val="20"/>
          <w:u w:val="none"/>
        </w:rPr>
        <w:t>.lenmor.ru/</w:t>
      </w:r>
      <w:r w:rsidR="00484EC9">
        <w:rPr>
          <w:rStyle w:val="ae"/>
          <w:sz w:val="20"/>
          <w:szCs w:val="20"/>
          <w:u w:val="none"/>
        </w:rPr>
        <w:t>.</w:t>
      </w:r>
    </w:p>
    <w:p w14:paraId="0F83EC3B" w14:textId="5C098F29" w:rsidR="00A1107C" w:rsidRPr="001B1130" w:rsidRDefault="00C5199E" w:rsidP="00B52927">
      <w:pPr>
        <w:autoSpaceDE w:val="0"/>
        <w:autoSpaceDN w:val="0"/>
        <w:adjustRightInd w:val="0"/>
        <w:jc w:val="both"/>
        <w:rPr>
          <w:sz w:val="20"/>
          <w:szCs w:val="20"/>
        </w:rPr>
      </w:pPr>
      <w:r>
        <w:rPr>
          <w:sz w:val="20"/>
          <w:szCs w:val="20"/>
        </w:rPr>
        <w:t>5</w:t>
      </w:r>
      <w:r w:rsidR="00BB12BD" w:rsidRPr="001B1130">
        <w:rPr>
          <w:sz w:val="20"/>
          <w:szCs w:val="20"/>
        </w:rPr>
        <w:t xml:space="preserve">.2. </w:t>
      </w:r>
      <w:r w:rsidR="00134CC9">
        <w:rPr>
          <w:sz w:val="20"/>
          <w:szCs w:val="20"/>
        </w:rPr>
        <w:t>Извещени</w:t>
      </w:r>
      <w:r w:rsidR="00740DC6">
        <w:rPr>
          <w:sz w:val="20"/>
          <w:szCs w:val="20"/>
        </w:rPr>
        <w:t>е</w:t>
      </w:r>
      <w:r w:rsidR="00A1107C" w:rsidRPr="001B1130">
        <w:rPr>
          <w:sz w:val="20"/>
          <w:szCs w:val="20"/>
        </w:rPr>
        <w:t xml:space="preserve"> о проведении </w:t>
      </w:r>
      <w:r w:rsidR="001C428B" w:rsidRPr="001B1130">
        <w:rPr>
          <w:sz w:val="20"/>
          <w:szCs w:val="20"/>
        </w:rPr>
        <w:t>открытого запроса котировок в электронной форме</w:t>
      </w:r>
      <w:r w:rsidR="00A1107C" w:rsidRPr="001B1130">
        <w:rPr>
          <w:sz w:val="20"/>
          <w:szCs w:val="20"/>
        </w:rPr>
        <w:t xml:space="preserve"> доступн</w:t>
      </w:r>
      <w:r w:rsidR="00740DC6">
        <w:rPr>
          <w:sz w:val="20"/>
          <w:szCs w:val="20"/>
        </w:rPr>
        <w:t>о</w:t>
      </w:r>
      <w:r w:rsidR="00A1107C" w:rsidRPr="001B1130">
        <w:rPr>
          <w:sz w:val="20"/>
          <w:szCs w:val="20"/>
        </w:rPr>
        <w:t xml:space="preserve"> для ознакомления без взимания платы.</w:t>
      </w:r>
    </w:p>
    <w:p w14:paraId="530A5046" w14:textId="6EBC0C9B"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.3. Со дня размещения в ЕИС </w:t>
      </w:r>
      <w:r w:rsidR="00134CC9">
        <w:rPr>
          <w:sz w:val="20"/>
          <w:szCs w:val="20"/>
        </w:rPr>
        <w:t>Извещени</w:t>
      </w:r>
      <w:r w:rsidR="00740DC6">
        <w:rPr>
          <w:sz w:val="20"/>
          <w:szCs w:val="20"/>
        </w:rPr>
        <w:t>я</w:t>
      </w:r>
      <w:r w:rsidR="00A1107C" w:rsidRPr="001B1130">
        <w:rPr>
          <w:sz w:val="20"/>
          <w:szCs w:val="20"/>
        </w:rPr>
        <w:t xml:space="preserve"> о проведении </w:t>
      </w:r>
      <w:r w:rsidR="001C428B" w:rsidRPr="001B1130">
        <w:rPr>
          <w:sz w:val="20"/>
          <w:szCs w:val="20"/>
        </w:rPr>
        <w:t>открытого запроса котировок в электронной форме</w:t>
      </w:r>
      <w:r w:rsidR="00A1107C" w:rsidRPr="001B1130">
        <w:rPr>
          <w:sz w:val="20"/>
          <w:szCs w:val="20"/>
        </w:rPr>
        <w:t xml:space="preserve"> </w:t>
      </w:r>
      <w:r w:rsidR="00983749">
        <w:rPr>
          <w:sz w:val="20"/>
          <w:szCs w:val="20"/>
        </w:rPr>
        <w:t>Заказчик</w:t>
      </w:r>
      <w:r w:rsidR="00224680" w:rsidRPr="001B1130">
        <w:rPr>
          <w:sz w:val="20"/>
          <w:szCs w:val="20"/>
        </w:rPr>
        <w:t xml:space="preserve"> </w:t>
      </w:r>
      <w:r w:rsidR="00A1107C" w:rsidRPr="001B1130">
        <w:rPr>
          <w:sz w:val="20"/>
          <w:szCs w:val="20"/>
        </w:rPr>
        <w:t>на основании заявления любого заинтересованного лица, поданного в письменной и</w:t>
      </w:r>
      <w:r w:rsidR="00D07DDD" w:rsidRPr="001B1130">
        <w:rPr>
          <w:sz w:val="20"/>
          <w:szCs w:val="20"/>
        </w:rPr>
        <w:t xml:space="preserve">ли  </w:t>
      </w:r>
      <w:r w:rsidR="00A1107C" w:rsidRPr="001B1130">
        <w:rPr>
          <w:sz w:val="20"/>
          <w:szCs w:val="20"/>
        </w:rPr>
        <w:t>в электронной форме</w:t>
      </w:r>
      <w:r w:rsidR="003B616B">
        <w:rPr>
          <w:sz w:val="20"/>
          <w:szCs w:val="20"/>
        </w:rPr>
        <w:t xml:space="preserve"> посредство</w:t>
      </w:r>
      <w:r w:rsidR="00612768" w:rsidRPr="001B1130">
        <w:rPr>
          <w:sz w:val="20"/>
          <w:szCs w:val="20"/>
        </w:rPr>
        <w:t>м</w:t>
      </w:r>
      <w:r w:rsidR="00EE19DF" w:rsidRPr="001B1130">
        <w:rPr>
          <w:sz w:val="20"/>
          <w:szCs w:val="20"/>
        </w:rPr>
        <w:t xml:space="preserve"> электронно-торговой площадки «РТС-тендер»</w:t>
      </w:r>
      <w:r w:rsidR="00A1107C" w:rsidRPr="001B1130">
        <w:rPr>
          <w:sz w:val="20"/>
          <w:szCs w:val="20"/>
        </w:rPr>
        <w:t>, в течение двух рабочих дней со дня получения соответствующего заяв</w:t>
      </w:r>
      <w:r w:rsidR="00D07DDD" w:rsidRPr="001B1130">
        <w:rPr>
          <w:sz w:val="20"/>
          <w:szCs w:val="20"/>
        </w:rPr>
        <w:t xml:space="preserve">ления предоставляет такому лицу </w:t>
      </w:r>
      <w:r w:rsidR="00134CC9">
        <w:rPr>
          <w:sz w:val="20"/>
          <w:szCs w:val="20"/>
        </w:rPr>
        <w:t>Извещени</w:t>
      </w:r>
      <w:r w:rsidR="00740DC6">
        <w:rPr>
          <w:sz w:val="20"/>
          <w:szCs w:val="20"/>
        </w:rPr>
        <w:t>е</w:t>
      </w:r>
      <w:r w:rsidR="00A1107C" w:rsidRPr="001B1130">
        <w:rPr>
          <w:sz w:val="20"/>
          <w:szCs w:val="20"/>
        </w:rPr>
        <w:t xml:space="preserve"> о проведении </w:t>
      </w:r>
      <w:r w:rsidR="001E3834" w:rsidRPr="001B1130">
        <w:rPr>
          <w:sz w:val="20"/>
          <w:szCs w:val="20"/>
        </w:rPr>
        <w:t>открытого запроса котировок в электронной форме.</w:t>
      </w:r>
    </w:p>
    <w:p w14:paraId="4DB67A26" w14:textId="0F33B646"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.4. Запрос на получение </w:t>
      </w:r>
      <w:r w:rsidR="00134CC9">
        <w:rPr>
          <w:sz w:val="20"/>
          <w:szCs w:val="20"/>
        </w:rPr>
        <w:t>Извещени</w:t>
      </w:r>
      <w:r w:rsidR="00740DC6">
        <w:rPr>
          <w:sz w:val="20"/>
          <w:szCs w:val="20"/>
        </w:rPr>
        <w:t>я</w:t>
      </w:r>
      <w:r w:rsidR="00A1107C" w:rsidRPr="001B1130">
        <w:rPr>
          <w:sz w:val="20"/>
          <w:szCs w:val="20"/>
        </w:rPr>
        <w:t xml:space="preserve"> о проведении </w:t>
      </w:r>
      <w:r w:rsidR="00612768" w:rsidRPr="001B1130">
        <w:rPr>
          <w:sz w:val="20"/>
          <w:szCs w:val="20"/>
        </w:rPr>
        <w:t xml:space="preserve">открытого запроса котировок в электронной форме </w:t>
      </w:r>
      <w:r w:rsidR="00A1107C" w:rsidRPr="001B1130">
        <w:rPr>
          <w:sz w:val="20"/>
          <w:szCs w:val="20"/>
        </w:rPr>
        <w:t>долж</w:t>
      </w:r>
      <w:r w:rsidR="001C6610" w:rsidRPr="001B1130">
        <w:rPr>
          <w:sz w:val="20"/>
          <w:szCs w:val="20"/>
        </w:rPr>
        <w:t>ен</w:t>
      </w:r>
      <w:r w:rsidR="00A1107C" w:rsidRPr="001B1130">
        <w:rPr>
          <w:sz w:val="20"/>
          <w:szCs w:val="20"/>
        </w:rPr>
        <w:t xml:space="preserve"> содержать следующие сведения: </w:t>
      </w:r>
    </w:p>
    <w:p w14:paraId="6C78F325" w14:textId="77777777" w:rsidR="00A1107C" w:rsidRPr="001B1130" w:rsidRDefault="00A1107C" w:rsidP="00B52927">
      <w:pPr>
        <w:autoSpaceDE w:val="0"/>
        <w:autoSpaceDN w:val="0"/>
        <w:adjustRightInd w:val="0"/>
        <w:jc w:val="both"/>
        <w:rPr>
          <w:sz w:val="20"/>
          <w:szCs w:val="20"/>
        </w:rPr>
      </w:pPr>
      <w:r w:rsidRPr="001B1130">
        <w:rPr>
          <w:sz w:val="20"/>
          <w:szCs w:val="20"/>
        </w:rPr>
        <w:t xml:space="preserve">– наименование предмета </w:t>
      </w:r>
      <w:r w:rsidR="00791D15" w:rsidRPr="001B1130">
        <w:rPr>
          <w:sz w:val="20"/>
          <w:szCs w:val="20"/>
        </w:rPr>
        <w:t>о</w:t>
      </w:r>
      <w:r w:rsidR="00984B3D">
        <w:rPr>
          <w:sz w:val="20"/>
          <w:szCs w:val="20"/>
        </w:rPr>
        <w:t xml:space="preserve">ткрытого запроса котировок в электронной </w:t>
      </w:r>
      <w:r w:rsidR="00791D15" w:rsidRPr="001B1130">
        <w:rPr>
          <w:sz w:val="20"/>
          <w:szCs w:val="20"/>
        </w:rPr>
        <w:t>форме</w:t>
      </w:r>
      <w:r w:rsidRPr="001B1130">
        <w:rPr>
          <w:sz w:val="20"/>
          <w:szCs w:val="20"/>
        </w:rPr>
        <w:t xml:space="preserve">, номер извещения в ЕИС; </w:t>
      </w:r>
    </w:p>
    <w:p w14:paraId="7714CF7E" w14:textId="77777777" w:rsidR="00A1107C" w:rsidRPr="001B1130" w:rsidRDefault="00A1107C" w:rsidP="00B52927">
      <w:pPr>
        <w:autoSpaceDE w:val="0"/>
        <w:autoSpaceDN w:val="0"/>
        <w:adjustRightInd w:val="0"/>
        <w:jc w:val="both"/>
        <w:rPr>
          <w:sz w:val="20"/>
          <w:szCs w:val="20"/>
        </w:rPr>
      </w:pPr>
      <w:r w:rsidRPr="001B1130">
        <w:rPr>
          <w:sz w:val="20"/>
          <w:szCs w:val="20"/>
        </w:rPr>
        <w:t xml:space="preserve">– наименование организации-заявителя; </w:t>
      </w:r>
    </w:p>
    <w:p w14:paraId="74691B1E" w14:textId="77777777" w:rsidR="00A1107C" w:rsidRPr="001B1130" w:rsidRDefault="00A1107C" w:rsidP="00B52927">
      <w:pPr>
        <w:autoSpaceDE w:val="0"/>
        <w:autoSpaceDN w:val="0"/>
        <w:adjustRightInd w:val="0"/>
        <w:jc w:val="both"/>
        <w:rPr>
          <w:sz w:val="20"/>
          <w:szCs w:val="20"/>
        </w:rPr>
      </w:pPr>
      <w:r w:rsidRPr="001B1130">
        <w:rPr>
          <w:sz w:val="20"/>
          <w:szCs w:val="20"/>
        </w:rPr>
        <w:t xml:space="preserve">– юридический, почтовый адрес; </w:t>
      </w:r>
    </w:p>
    <w:p w14:paraId="7F4241F5" w14:textId="77777777" w:rsidR="00A1107C" w:rsidRPr="001B1130" w:rsidRDefault="00A1107C" w:rsidP="00B52927">
      <w:pPr>
        <w:autoSpaceDE w:val="0"/>
        <w:autoSpaceDN w:val="0"/>
        <w:adjustRightInd w:val="0"/>
        <w:jc w:val="both"/>
        <w:rPr>
          <w:sz w:val="20"/>
          <w:szCs w:val="20"/>
        </w:rPr>
      </w:pPr>
      <w:r w:rsidRPr="001B1130">
        <w:rPr>
          <w:sz w:val="20"/>
          <w:szCs w:val="20"/>
        </w:rPr>
        <w:t xml:space="preserve">– код города, номер телефона и факса; </w:t>
      </w:r>
    </w:p>
    <w:p w14:paraId="2BE96225" w14:textId="77777777" w:rsidR="00A1107C" w:rsidRPr="001B1130" w:rsidRDefault="00A1107C" w:rsidP="00B52927">
      <w:pPr>
        <w:autoSpaceDE w:val="0"/>
        <w:autoSpaceDN w:val="0"/>
        <w:adjustRightInd w:val="0"/>
        <w:jc w:val="both"/>
        <w:rPr>
          <w:sz w:val="20"/>
          <w:szCs w:val="20"/>
        </w:rPr>
      </w:pPr>
      <w:r w:rsidRPr="001B1130">
        <w:rPr>
          <w:sz w:val="20"/>
          <w:szCs w:val="20"/>
        </w:rPr>
        <w:t xml:space="preserve">– адрес электронной почты; </w:t>
      </w:r>
    </w:p>
    <w:p w14:paraId="3366EEF2" w14:textId="77777777" w:rsidR="00A1107C" w:rsidRPr="001B1130" w:rsidRDefault="00A1107C" w:rsidP="00B52927">
      <w:pPr>
        <w:autoSpaceDE w:val="0"/>
        <w:autoSpaceDN w:val="0"/>
        <w:adjustRightInd w:val="0"/>
        <w:jc w:val="both"/>
        <w:rPr>
          <w:sz w:val="20"/>
          <w:szCs w:val="20"/>
        </w:rPr>
      </w:pPr>
      <w:r w:rsidRPr="001B1130">
        <w:rPr>
          <w:sz w:val="20"/>
          <w:szCs w:val="20"/>
        </w:rPr>
        <w:t xml:space="preserve">– фамилия, имя, отчество и должность контактного лица, его телефон. </w:t>
      </w:r>
    </w:p>
    <w:p w14:paraId="0EE99B06" w14:textId="4A830E27"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.5. </w:t>
      </w:r>
      <w:r w:rsidR="00134CC9">
        <w:rPr>
          <w:sz w:val="20"/>
          <w:szCs w:val="20"/>
        </w:rPr>
        <w:t>Извещени</w:t>
      </w:r>
      <w:r w:rsidR="00740DC6">
        <w:rPr>
          <w:sz w:val="20"/>
          <w:szCs w:val="20"/>
        </w:rPr>
        <w:t>е</w:t>
      </w:r>
      <w:r w:rsidR="00A1107C" w:rsidRPr="001B1130">
        <w:rPr>
          <w:sz w:val="20"/>
          <w:szCs w:val="20"/>
        </w:rPr>
        <w:t xml:space="preserve"> предоставляется представителю лица, подавшему заявление, в день и время согласованные</w:t>
      </w:r>
      <w:r w:rsidR="007E3A89" w:rsidRPr="001B1130">
        <w:rPr>
          <w:sz w:val="20"/>
          <w:szCs w:val="20"/>
        </w:rPr>
        <w:t xml:space="preserve"> с контактным лицом Заказчика</w:t>
      </w:r>
      <w:r w:rsidR="00A1107C" w:rsidRPr="001B1130">
        <w:rPr>
          <w:sz w:val="20"/>
          <w:szCs w:val="20"/>
        </w:rPr>
        <w:t xml:space="preserve"> либо в электронной форме.</w:t>
      </w:r>
    </w:p>
    <w:p w14:paraId="4801A568" w14:textId="6A6EB2AF" w:rsidR="00FE5522" w:rsidRPr="001B1130" w:rsidRDefault="00C5199E" w:rsidP="00FE5522">
      <w:pPr>
        <w:autoSpaceDE w:val="0"/>
        <w:autoSpaceDN w:val="0"/>
        <w:adjustRightInd w:val="0"/>
        <w:jc w:val="both"/>
        <w:rPr>
          <w:sz w:val="20"/>
          <w:szCs w:val="20"/>
        </w:rPr>
      </w:pPr>
      <w:r>
        <w:rPr>
          <w:sz w:val="20"/>
          <w:szCs w:val="20"/>
        </w:rPr>
        <w:t>5</w:t>
      </w:r>
      <w:r w:rsidR="00A1107C" w:rsidRPr="001B1130">
        <w:rPr>
          <w:sz w:val="20"/>
          <w:szCs w:val="20"/>
        </w:rPr>
        <w:t xml:space="preserve">.6. </w:t>
      </w:r>
      <w:r w:rsidR="00FE5522" w:rsidRPr="00886971">
        <w:rPr>
          <w:sz w:val="20"/>
          <w:szCs w:val="20"/>
        </w:rPr>
        <w:t>Любое</w:t>
      </w:r>
      <w:r w:rsidR="00FE5522" w:rsidRPr="001B1130">
        <w:rPr>
          <w:sz w:val="20"/>
          <w:szCs w:val="20"/>
        </w:rPr>
        <w:t xml:space="preserve"> заинтересованное лицо вправе направить</w:t>
      </w:r>
      <w:r w:rsidR="00FE5522" w:rsidRPr="000D5B7A">
        <w:t xml:space="preserve"> </w:t>
      </w:r>
      <w:r w:rsidR="00FE5522" w:rsidRPr="000D5B7A">
        <w:rPr>
          <w:sz w:val="20"/>
          <w:szCs w:val="20"/>
        </w:rPr>
        <w:t>на</w:t>
      </w:r>
      <w:r w:rsidR="00FE5522">
        <w:t xml:space="preserve"> </w:t>
      </w:r>
      <w:r w:rsidR="00FE5522" w:rsidRPr="000D5B7A">
        <w:rPr>
          <w:sz w:val="20"/>
          <w:szCs w:val="20"/>
        </w:rPr>
        <w:t>электронно-торговой площадк</w:t>
      </w:r>
      <w:r w:rsidR="00FE5522">
        <w:rPr>
          <w:sz w:val="20"/>
          <w:szCs w:val="20"/>
        </w:rPr>
        <w:t>е</w:t>
      </w:r>
      <w:r w:rsidR="00FE5522" w:rsidRPr="000D5B7A">
        <w:rPr>
          <w:sz w:val="20"/>
          <w:szCs w:val="20"/>
        </w:rPr>
        <w:t xml:space="preserve"> «РТС-тендер» по адресу </w:t>
      </w:r>
      <w:hyperlink r:id="rId15" w:history="1">
        <w:r w:rsidR="00FE5522" w:rsidRPr="00513B49">
          <w:rPr>
            <w:rStyle w:val="ae"/>
            <w:sz w:val="20"/>
            <w:szCs w:val="20"/>
          </w:rPr>
          <w:t>https://www.rts-tender.ru/</w:t>
        </w:r>
      </w:hyperlink>
      <w:r w:rsidR="00FE5522">
        <w:rPr>
          <w:sz w:val="20"/>
          <w:szCs w:val="20"/>
        </w:rPr>
        <w:t xml:space="preserve"> </w:t>
      </w:r>
      <w:r w:rsidR="00FE5522" w:rsidRPr="000D5B7A">
        <w:rPr>
          <w:sz w:val="20"/>
          <w:szCs w:val="20"/>
        </w:rPr>
        <w:t xml:space="preserve">в форме электронного документа Запрос о разъяснении положений </w:t>
      </w:r>
      <w:r w:rsidR="00134CC9">
        <w:rPr>
          <w:sz w:val="20"/>
          <w:szCs w:val="20"/>
        </w:rPr>
        <w:t>Извещени</w:t>
      </w:r>
      <w:r w:rsidR="00740DC6">
        <w:rPr>
          <w:sz w:val="20"/>
          <w:szCs w:val="20"/>
        </w:rPr>
        <w:t>я</w:t>
      </w:r>
      <w:r w:rsidR="00FE5522" w:rsidRPr="000D5B7A">
        <w:rPr>
          <w:sz w:val="20"/>
          <w:szCs w:val="20"/>
        </w:rPr>
        <w:t xml:space="preserve"> о проведении открытого запроса котировок в электронной форме.</w:t>
      </w:r>
    </w:p>
    <w:p w14:paraId="2E5C7D45" w14:textId="205572DF" w:rsidR="006D0F3E" w:rsidRPr="007D3D31" w:rsidRDefault="00C5199E" w:rsidP="006D0F3E">
      <w:pPr>
        <w:autoSpaceDE w:val="0"/>
        <w:autoSpaceDN w:val="0"/>
        <w:adjustRightInd w:val="0"/>
        <w:jc w:val="both"/>
        <w:rPr>
          <w:sz w:val="20"/>
          <w:szCs w:val="20"/>
        </w:rPr>
      </w:pPr>
      <w:r>
        <w:rPr>
          <w:sz w:val="20"/>
          <w:szCs w:val="20"/>
        </w:rPr>
        <w:t>5</w:t>
      </w:r>
      <w:r w:rsidR="00A1107C" w:rsidRPr="001B1130">
        <w:rPr>
          <w:sz w:val="20"/>
          <w:szCs w:val="20"/>
        </w:rPr>
        <w:t>.7.</w:t>
      </w:r>
      <w:r w:rsidR="006D0F3E" w:rsidRPr="007D3D31">
        <w:rPr>
          <w:sz w:val="20"/>
          <w:szCs w:val="20"/>
        </w:rPr>
        <w:t xml:space="preserve">В течение трех рабочих дней со дня поступления запроса о разъяснении положений </w:t>
      </w:r>
      <w:r w:rsidR="006D0F3E">
        <w:rPr>
          <w:sz w:val="20"/>
          <w:szCs w:val="20"/>
        </w:rPr>
        <w:t>Извещения</w:t>
      </w:r>
      <w:r w:rsidR="006D0F3E" w:rsidRPr="007D3D31">
        <w:rPr>
          <w:sz w:val="20"/>
          <w:szCs w:val="20"/>
        </w:rPr>
        <w:t xml:space="preserve"> о проведении открытого запроса </w:t>
      </w:r>
      <w:r w:rsidR="006D0F3E" w:rsidRPr="000D5B7A">
        <w:rPr>
          <w:sz w:val="20"/>
          <w:szCs w:val="20"/>
        </w:rPr>
        <w:t>котировок</w:t>
      </w:r>
      <w:r w:rsidR="006D0F3E" w:rsidRPr="007D3D31">
        <w:rPr>
          <w:sz w:val="20"/>
          <w:szCs w:val="20"/>
        </w:rPr>
        <w:t xml:space="preserve"> в электронной форме Заказчик размещает в форме электронного документа разъяснения положений </w:t>
      </w:r>
      <w:r w:rsidR="006D0F3E">
        <w:rPr>
          <w:sz w:val="20"/>
          <w:szCs w:val="20"/>
        </w:rPr>
        <w:t>Извещения</w:t>
      </w:r>
      <w:r w:rsidR="006D0F3E" w:rsidRPr="007D3D31">
        <w:rPr>
          <w:sz w:val="20"/>
          <w:szCs w:val="20"/>
        </w:rPr>
        <w:t xml:space="preserve"> без указания участника, от которого поступил запрос, на сайте электронно-торговой площадки «РТС-тендер» и в единой информационной системе.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p>
    <w:p w14:paraId="47FC2BCE" w14:textId="5A3DA6B2" w:rsidR="00A1107C" w:rsidRPr="001B1130" w:rsidRDefault="006D0F3E" w:rsidP="00B52927">
      <w:pPr>
        <w:autoSpaceDE w:val="0"/>
        <w:autoSpaceDN w:val="0"/>
        <w:adjustRightInd w:val="0"/>
        <w:jc w:val="both"/>
        <w:rPr>
          <w:sz w:val="20"/>
          <w:szCs w:val="20"/>
        </w:rPr>
      </w:pPr>
      <w:r w:rsidRPr="007D3D31">
        <w:rPr>
          <w:sz w:val="20"/>
          <w:szCs w:val="20"/>
        </w:rPr>
        <w:t xml:space="preserve">Разъяснение положений </w:t>
      </w:r>
      <w:r>
        <w:rPr>
          <w:sz w:val="20"/>
          <w:szCs w:val="20"/>
        </w:rPr>
        <w:t>Извещения</w:t>
      </w:r>
      <w:r w:rsidRPr="007D3D31">
        <w:rPr>
          <w:sz w:val="20"/>
          <w:szCs w:val="20"/>
        </w:rPr>
        <w:t xml:space="preserve"> не должно изменять е</w:t>
      </w:r>
      <w:r>
        <w:rPr>
          <w:sz w:val="20"/>
          <w:szCs w:val="20"/>
        </w:rPr>
        <w:t>го</w:t>
      </w:r>
      <w:r w:rsidRPr="007D3D31">
        <w:rPr>
          <w:sz w:val="20"/>
          <w:szCs w:val="20"/>
        </w:rPr>
        <w:t xml:space="preserve"> суть.</w:t>
      </w:r>
    </w:p>
    <w:p w14:paraId="37064386" w14:textId="3417B578" w:rsidR="006D0F3E" w:rsidRPr="007D3D31" w:rsidRDefault="00C5199E" w:rsidP="006D0F3E">
      <w:pPr>
        <w:autoSpaceDE w:val="0"/>
        <w:autoSpaceDN w:val="0"/>
        <w:adjustRightInd w:val="0"/>
        <w:jc w:val="both"/>
        <w:rPr>
          <w:sz w:val="20"/>
          <w:szCs w:val="20"/>
        </w:rPr>
      </w:pPr>
      <w:r>
        <w:rPr>
          <w:sz w:val="20"/>
          <w:szCs w:val="20"/>
        </w:rPr>
        <w:t>5</w:t>
      </w:r>
      <w:r w:rsidR="00A1107C" w:rsidRPr="001B1130">
        <w:rPr>
          <w:sz w:val="20"/>
          <w:szCs w:val="20"/>
        </w:rPr>
        <w:t>.8.</w:t>
      </w:r>
      <w:r w:rsidR="006D0F3E" w:rsidRPr="007D3D31">
        <w:rPr>
          <w:sz w:val="20"/>
          <w:szCs w:val="20"/>
        </w:rPr>
        <w:t xml:space="preserve">В любое время до истечения срока подачи заявок Заказчик вправе по собственной инициативе либо в ответ на запрос какого-либо участника внести изменения в </w:t>
      </w:r>
      <w:r w:rsidR="006D0F3E">
        <w:rPr>
          <w:sz w:val="20"/>
          <w:szCs w:val="20"/>
        </w:rPr>
        <w:t>И</w:t>
      </w:r>
      <w:r w:rsidR="006D0F3E" w:rsidRPr="007D3D31">
        <w:rPr>
          <w:sz w:val="20"/>
          <w:szCs w:val="20"/>
        </w:rPr>
        <w:t xml:space="preserve">звещение о закупке. Изменения, вносимые в </w:t>
      </w:r>
      <w:r w:rsidR="006D0F3E">
        <w:rPr>
          <w:sz w:val="20"/>
          <w:szCs w:val="20"/>
        </w:rPr>
        <w:t>И</w:t>
      </w:r>
      <w:r w:rsidR="006D0F3E" w:rsidRPr="007D3D31">
        <w:rPr>
          <w:sz w:val="20"/>
          <w:szCs w:val="20"/>
        </w:rPr>
        <w:t>звещение о закупке, разъяснения положений тако</w:t>
      </w:r>
      <w:r w:rsidR="006D0F3E">
        <w:rPr>
          <w:sz w:val="20"/>
          <w:szCs w:val="20"/>
        </w:rPr>
        <w:t>го</w:t>
      </w:r>
      <w:r w:rsidR="006D0F3E" w:rsidRPr="007D3D31">
        <w:rPr>
          <w:sz w:val="20"/>
          <w:szCs w:val="20"/>
        </w:rPr>
        <w:t xml:space="preserve"> </w:t>
      </w:r>
      <w:r w:rsidR="006D0F3E">
        <w:rPr>
          <w:sz w:val="20"/>
          <w:szCs w:val="20"/>
        </w:rPr>
        <w:t>И</w:t>
      </w:r>
      <w:r w:rsidR="006D0F3E" w:rsidRPr="007D3D31">
        <w:rPr>
          <w:sz w:val="20"/>
          <w:szCs w:val="20"/>
        </w:rPr>
        <w:t>звещени</w:t>
      </w:r>
      <w:r w:rsidR="006D0F3E">
        <w:rPr>
          <w:sz w:val="20"/>
          <w:szCs w:val="20"/>
        </w:rPr>
        <w:t>я</w:t>
      </w:r>
      <w:r w:rsidR="006D0F3E" w:rsidRPr="007D3D31">
        <w:rPr>
          <w:sz w:val="20"/>
          <w:szCs w:val="20"/>
        </w:rPr>
        <w:t xml:space="preserve"> размещаются Заказчиком в ЕИС, а также на сайте электронно-торговой площадки «РТС-тендер»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w:t>
      </w:r>
      <w:r w:rsidR="006D0F3E">
        <w:rPr>
          <w:sz w:val="20"/>
          <w:szCs w:val="20"/>
        </w:rPr>
        <w:t>Извещением</w:t>
      </w:r>
      <w:r w:rsidR="006D0F3E" w:rsidRPr="007D3D31">
        <w:rPr>
          <w:sz w:val="20"/>
          <w:szCs w:val="20"/>
        </w:rPr>
        <w:t xml:space="preserve"> о закупке.</w:t>
      </w:r>
    </w:p>
    <w:p w14:paraId="0659429A" w14:textId="0BD39452" w:rsidR="006D0F3E" w:rsidRPr="007D3D31" w:rsidRDefault="006D0F3E" w:rsidP="006D0F3E">
      <w:pPr>
        <w:autoSpaceDE w:val="0"/>
        <w:autoSpaceDN w:val="0"/>
        <w:adjustRightInd w:val="0"/>
        <w:jc w:val="both"/>
        <w:rPr>
          <w:sz w:val="20"/>
          <w:szCs w:val="20"/>
        </w:rPr>
      </w:pPr>
      <w:r w:rsidRPr="007D3D31">
        <w:rPr>
          <w:sz w:val="20"/>
          <w:szCs w:val="20"/>
        </w:rPr>
        <w:t>5.</w:t>
      </w:r>
      <w:r>
        <w:rPr>
          <w:sz w:val="20"/>
          <w:szCs w:val="20"/>
        </w:rPr>
        <w:t>9</w:t>
      </w:r>
      <w:r w:rsidRPr="007D3D31">
        <w:rPr>
          <w:sz w:val="20"/>
          <w:szCs w:val="20"/>
        </w:rPr>
        <w:t>. До истечения срока окончания приема заявок Заказчик по любой причине может продлить этот срок.</w:t>
      </w:r>
    </w:p>
    <w:p w14:paraId="1AD11514" w14:textId="6A02821E" w:rsidR="00A1107C" w:rsidRPr="001B1130" w:rsidRDefault="006D0F3E" w:rsidP="006D0F3E">
      <w:pPr>
        <w:autoSpaceDE w:val="0"/>
        <w:autoSpaceDN w:val="0"/>
        <w:adjustRightInd w:val="0"/>
        <w:jc w:val="both"/>
        <w:rPr>
          <w:sz w:val="20"/>
          <w:szCs w:val="20"/>
        </w:rPr>
      </w:pPr>
      <w:r w:rsidRPr="007D3D31">
        <w:rPr>
          <w:sz w:val="20"/>
          <w:szCs w:val="20"/>
        </w:rPr>
        <w:t>5.</w:t>
      </w:r>
      <w:r>
        <w:rPr>
          <w:sz w:val="20"/>
          <w:szCs w:val="20"/>
        </w:rPr>
        <w:t>10</w:t>
      </w:r>
      <w:r w:rsidRPr="007D3D31">
        <w:rPr>
          <w:sz w:val="20"/>
          <w:szCs w:val="20"/>
        </w:rPr>
        <w:t xml:space="preserve">. </w:t>
      </w:r>
      <w:r w:rsidR="00A1107C" w:rsidRPr="001B1130">
        <w:rPr>
          <w:sz w:val="20"/>
          <w:szCs w:val="20"/>
        </w:rPr>
        <w:t xml:space="preserve">Участники закупки, получившие </w:t>
      </w:r>
      <w:r w:rsidR="00134CC9">
        <w:rPr>
          <w:sz w:val="20"/>
          <w:szCs w:val="20"/>
        </w:rPr>
        <w:t>Извещени</w:t>
      </w:r>
      <w:r w:rsidR="003C1AE5">
        <w:rPr>
          <w:sz w:val="20"/>
          <w:szCs w:val="20"/>
        </w:rPr>
        <w:t>е</w:t>
      </w:r>
      <w:r w:rsidR="00A1107C" w:rsidRPr="001B1130">
        <w:rPr>
          <w:sz w:val="20"/>
          <w:szCs w:val="20"/>
        </w:rPr>
        <w:t xml:space="preserve"> в порядке, отличном от указанного в настоящем разделе, самостоятельно отслеживают возможные изменения, внесенные в </w:t>
      </w:r>
      <w:r w:rsidR="00134CC9">
        <w:rPr>
          <w:sz w:val="20"/>
          <w:szCs w:val="20"/>
        </w:rPr>
        <w:t>Извещени</w:t>
      </w:r>
      <w:r w:rsidR="003C1AE5">
        <w:rPr>
          <w:sz w:val="20"/>
          <w:szCs w:val="20"/>
        </w:rPr>
        <w:t>е</w:t>
      </w:r>
      <w:r w:rsidR="00A1107C" w:rsidRPr="001B1130">
        <w:rPr>
          <w:sz w:val="20"/>
          <w:szCs w:val="20"/>
        </w:rPr>
        <w:t xml:space="preserve">. </w:t>
      </w:r>
    </w:p>
    <w:p w14:paraId="622260C7" w14:textId="2AB065B9" w:rsidR="00A1107C" w:rsidRPr="001B1130" w:rsidRDefault="00A1107C" w:rsidP="00B52927">
      <w:pPr>
        <w:autoSpaceDE w:val="0"/>
        <w:autoSpaceDN w:val="0"/>
        <w:adjustRightInd w:val="0"/>
        <w:jc w:val="both"/>
        <w:rPr>
          <w:b/>
          <w:bCs/>
          <w:sz w:val="20"/>
          <w:szCs w:val="20"/>
        </w:rPr>
      </w:pPr>
      <w:r w:rsidRPr="001B1130">
        <w:rPr>
          <w:sz w:val="20"/>
          <w:szCs w:val="20"/>
        </w:rPr>
        <w:t xml:space="preserve">Заказчик не несет ответственности в случае, если участник закупки не ознакомился с изменениями, внесенными в </w:t>
      </w:r>
      <w:r w:rsidR="00134CC9">
        <w:rPr>
          <w:sz w:val="20"/>
          <w:szCs w:val="20"/>
        </w:rPr>
        <w:t>Извещени</w:t>
      </w:r>
      <w:r w:rsidR="003C1AE5">
        <w:rPr>
          <w:sz w:val="20"/>
          <w:szCs w:val="20"/>
        </w:rPr>
        <w:t>е</w:t>
      </w:r>
      <w:r w:rsidRPr="001B1130">
        <w:rPr>
          <w:sz w:val="20"/>
          <w:szCs w:val="20"/>
        </w:rPr>
        <w:t>, размещенными и опубликованными надлежащим образом.</w:t>
      </w:r>
    </w:p>
    <w:p w14:paraId="5BE79B31" w14:textId="5E3407F9" w:rsidR="00094C68" w:rsidRPr="001B1130" w:rsidRDefault="0034337B" w:rsidP="00B52927">
      <w:pPr>
        <w:pStyle w:val="ConsNonformat"/>
        <w:widowControl/>
        <w:tabs>
          <w:tab w:val="left" w:pos="9540"/>
          <w:tab w:val="left" w:pos="9637"/>
        </w:tabs>
        <w:jc w:val="center"/>
        <w:rPr>
          <w:rFonts w:ascii="Times New Roman" w:hAnsi="Times New Roman" w:cs="Times New Roman"/>
          <w:b/>
        </w:rPr>
      </w:pPr>
      <w:r>
        <w:rPr>
          <w:rFonts w:ascii="Times New Roman" w:hAnsi="Times New Roman" w:cs="Times New Roman"/>
          <w:b/>
        </w:rPr>
        <w:t>6</w:t>
      </w:r>
      <w:r w:rsidR="00CF67EC" w:rsidRPr="001B1130">
        <w:rPr>
          <w:rFonts w:ascii="Times New Roman" w:hAnsi="Times New Roman" w:cs="Times New Roman"/>
          <w:b/>
        </w:rPr>
        <w:t xml:space="preserve">. </w:t>
      </w:r>
      <w:r w:rsidR="00156B4F" w:rsidRPr="001B1130">
        <w:rPr>
          <w:rFonts w:ascii="Times New Roman" w:hAnsi="Times New Roman" w:cs="Times New Roman"/>
          <w:b/>
        </w:rPr>
        <w:t>Изменения и отзыв заявок на участие в</w:t>
      </w:r>
      <w:r w:rsidR="00D77A1F" w:rsidRPr="001B1130">
        <w:rPr>
          <w:rFonts w:ascii="Times New Roman" w:hAnsi="Times New Roman" w:cs="Times New Roman"/>
          <w:b/>
        </w:rPr>
        <w:t xml:space="preserve"> открытом запросе котировок в электронной форме</w:t>
      </w:r>
      <w:r w:rsidR="00A47E5E">
        <w:rPr>
          <w:rFonts w:ascii="Times New Roman" w:hAnsi="Times New Roman" w:cs="Times New Roman"/>
          <w:b/>
        </w:rPr>
        <w:t>.</w:t>
      </w:r>
    </w:p>
    <w:p w14:paraId="5F398C07" w14:textId="77777777" w:rsidR="003908E6" w:rsidRPr="00DE3FF7" w:rsidRDefault="00C5199E" w:rsidP="003908E6">
      <w:pPr>
        <w:jc w:val="both"/>
        <w:rPr>
          <w:sz w:val="20"/>
          <w:szCs w:val="20"/>
        </w:rPr>
      </w:pPr>
      <w:r>
        <w:rPr>
          <w:sz w:val="20"/>
          <w:szCs w:val="20"/>
        </w:rPr>
        <w:t>6</w:t>
      </w:r>
      <w:r w:rsidR="008F1899" w:rsidRPr="001B1130">
        <w:rPr>
          <w:sz w:val="20"/>
          <w:szCs w:val="20"/>
        </w:rPr>
        <w:t>.1</w:t>
      </w:r>
      <w:r w:rsidR="008F1899" w:rsidRPr="00291AD3">
        <w:rPr>
          <w:sz w:val="20"/>
          <w:szCs w:val="20"/>
        </w:rPr>
        <w:t>.</w:t>
      </w:r>
      <w:r w:rsidR="003908E6">
        <w:rPr>
          <w:sz w:val="20"/>
          <w:szCs w:val="20"/>
        </w:rPr>
        <w:t xml:space="preserve"> </w:t>
      </w:r>
      <w:r w:rsidR="003908E6" w:rsidRPr="00DE3FF7">
        <w:rPr>
          <w:sz w:val="20"/>
          <w:szCs w:val="20"/>
        </w:rPr>
        <w:t>Участник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закупке.</w:t>
      </w:r>
    </w:p>
    <w:p w14:paraId="3DBDD198" w14:textId="70778E30" w:rsidR="003908E6" w:rsidRPr="00DE3FF7" w:rsidRDefault="003908E6" w:rsidP="003908E6">
      <w:pPr>
        <w:widowControl w:val="0"/>
        <w:tabs>
          <w:tab w:val="left" w:pos="1670"/>
        </w:tabs>
        <w:autoSpaceDE w:val="0"/>
        <w:autoSpaceDN w:val="0"/>
        <w:jc w:val="both"/>
        <w:rPr>
          <w:sz w:val="20"/>
          <w:szCs w:val="20"/>
        </w:rPr>
      </w:pPr>
      <w:r>
        <w:rPr>
          <w:sz w:val="20"/>
          <w:szCs w:val="20"/>
        </w:rPr>
        <w:t xml:space="preserve">6.2. </w:t>
      </w:r>
      <w:r w:rsidRPr="00DE3FF7">
        <w:rPr>
          <w:sz w:val="20"/>
          <w:szCs w:val="20"/>
        </w:rPr>
        <w:t xml:space="preserve">Порядок изменения или отзыва заявок на участие в открытом запросе котировок в электронной форме осуществляется посредством и в соответствии с регламентом электронно-торговой площадки «РТС-тендер» по адресу </w:t>
      </w:r>
      <w:hyperlink r:id="rId16" w:history="1">
        <w:r w:rsidR="002006A8" w:rsidRPr="00C6587E">
          <w:rPr>
            <w:rStyle w:val="ae"/>
            <w:sz w:val="20"/>
            <w:szCs w:val="20"/>
          </w:rPr>
          <w:t>https://www</w:t>
        </w:r>
      </w:hyperlink>
      <w:r w:rsidRPr="00DE3FF7">
        <w:rPr>
          <w:sz w:val="20"/>
          <w:szCs w:val="20"/>
        </w:rPr>
        <w:t>.rts-tender.ru/</w:t>
      </w:r>
      <w:r w:rsidR="00A834A0">
        <w:rPr>
          <w:sz w:val="20"/>
          <w:szCs w:val="20"/>
        </w:rPr>
        <w:t>.</w:t>
      </w:r>
      <w:r w:rsidRPr="00DE3FF7">
        <w:rPr>
          <w:sz w:val="20"/>
          <w:szCs w:val="20"/>
        </w:rPr>
        <w:t xml:space="preserve"> </w:t>
      </w:r>
    </w:p>
    <w:p w14:paraId="361E8105" w14:textId="77777777" w:rsidR="003908E6" w:rsidRPr="00DE3FF7" w:rsidRDefault="003908E6" w:rsidP="003908E6">
      <w:pPr>
        <w:widowControl w:val="0"/>
        <w:tabs>
          <w:tab w:val="left" w:pos="1670"/>
        </w:tabs>
        <w:autoSpaceDE w:val="0"/>
        <w:autoSpaceDN w:val="0"/>
        <w:jc w:val="both"/>
        <w:rPr>
          <w:sz w:val="20"/>
          <w:szCs w:val="20"/>
        </w:rPr>
      </w:pPr>
      <w:r>
        <w:rPr>
          <w:sz w:val="20"/>
          <w:szCs w:val="20"/>
        </w:rPr>
        <w:t xml:space="preserve">6.3. </w:t>
      </w:r>
      <w:r w:rsidRPr="00DE3FF7">
        <w:rPr>
          <w:sz w:val="20"/>
          <w:szCs w:val="20"/>
        </w:rPr>
        <w:t xml:space="preserve">Если организатором закупки продлен срок подачи заявок, то участник открытого запроса котировок в электронной форме, уже подавший заявку, вправе принять любое из следующих решений: </w:t>
      </w:r>
    </w:p>
    <w:p w14:paraId="4B487DA0" w14:textId="77777777" w:rsidR="003908E6" w:rsidRPr="00DE3FF7" w:rsidRDefault="003908E6" w:rsidP="003908E6">
      <w:pPr>
        <w:widowControl w:val="0"/>
        <w:tabs>
          <w:tab w:val="left" w:pos="1670"/>
        </w:tabs>
        <w:autoSpaceDE w:val="0"/>
        <w:autoSpaceDN w:val="0"/>
        <w:jc w:val="both"/>
        <w:rPr>
          <w:sz w:val="20"/>
          <w:szCs w:val="20"/>
        </w:rPr>
      </w:pPr>
      <w:r>
        <w:rPr>
          <w:sz w:val="20"/>
          <w:szCs w:val="20"/>
        </w:rPr>
        <w:t xml:space="preserve">·  </w:t>
      </w:r>
      <w:r w:rsidRPr="00DE3FF7">
        <w:rPr>
          <w:sz w:val="20"/>
          <w:szCs w:val="20"/>
        </w:rPr>
        <w:t xml:space="preserve">отозвать поданную заявку; </w:t>
      </w:r>
    </w:p>
    <w:p w14:paraId="370830AD" w14:textId="77777777" w:rsidR="003908E6" w:rsidRPr="00DE3FF7" w:rsidRDefault="003908E6" w:rsidP="003908E6">
      <w:pPr>
        <w:widowControl w:val="0"/>
        <w:tabs>
          <w:tab w:val="left" w:pos="1670"/>
        </w:tabs>
        <w:autoSpaceDE w:val="0"/>
        <w:autoSpaceDN w:val="0"/>
        <w:jc w:val="both"/>
        <w:rPr>
          <w:sz w:val="20"/>
          <w:szCs w:val="20"/>
        </w:rPr>
      </w:pPr>
      <w:r>
        <w:rPr>
          <w:sz w:val="20"/>
          <w:szCs w:val="20"/>
        </w:rPr>
        <w:t>·</w:t>
      </w:r>
      <w:r w:rsidRPr="00DE3FF7">
        <w:rPr>
          <w:sz w:val="20"/>
          <w:szCs w:val="20"/>
        </w:rPr>
        <w:t xml:space="preserve">  изменить заявку; </w:t>
      </w:r>
    </w:p>
    <w:p w14:paraId="5040369C" w14:textId="77777777" w:rsidR="003D2078" w:rsidRPr="007F0D4C" w:rsidRDefault="003908E6" w:rsidP="007F0D4C">
      <w:pPr>
        <w:jc w:val="both"/>
        <w:rPr>
          <w:sz w:val="20"/>
          <w:szCs w:val="20"/>
        </w:rPr>
      </w:pPr>
      <w:r>
        <w:rPr>
          <w:sz w:val="20"/>
          <w:szCs w:val="20"/>
        </w:rPr>
        <w:lastRenderedPageBreak/>
        <w:t>·</w:t>
      </w:r>
      <w:r w:rsidRPr="00DE3FF7">
        <w:rPr>
          <w:sz w:val="20"/>
          <w:szCs w:val="20"/>
        </w:rPr>
        <w:t xml:space="preserve">  не отзывать поданную заявку и не изменять срок ее действия, при этом заявка утрачивает свою силу в первоначально установленный в ней срок.</w:t>
      </w:r>
    </w:p>
    <w:p w14:paraId="4A7BEFBD" w14:textId="0B606A71" w:rsidR="000119D1" w:rsidRPr="001B1130" w:rsidRDefault="0034337B" w:rsidP="00B52927">
      <w:pPr>
        <w:pStyle w:val="ConsNonformat"/>
        <w:widowControl/>
        <w:ind w:right="-2" w:firstLine="567"/>
        <w:jc w:val="center"/>
        <w:rPr>
          <w:rFonts w:ascii="Times New Roman" w:hAnsi="Times New Roman" w:cs="Times New Roman"/>
          <w:b/>
        </w:rPr>
      </w:pPr>
      <w:r>
        <w:rPr>
          <w:rFonts w:ascii="Times New Roman" w:hAnsi="Times New Roman" w:cs="Times New Roman"/>
          <w:b/>
        </w:rPr>
        <w:t>7</w:t>
      </w:r>
      <w:r w:rsidR="000119D1" w:rsidRPr="001B1130">
        <w:rPr>
          <w:rFonts w:ascii="Times New Roman" w:hAnsi="Times New Roman" w:cs="Times New Roman"/>
          <w:b/>
        </w:rPr>
        <w:t xml:space="preserve">. Порядок </w:t>
      </w:r>
      <w:r w:rsidR="00D77A1F" w:rsidRPr="001B1130">
        <w:rPr>
          <w:rFonts w:ascii="Times New Roman" w:hAnsi="Times New Roman" w:cs="Times New Roman"/>
          <w:b/>
        </w:rPr>
        <w:t>рассмотрения и оценки заявок</w:t>
      </w:r>
      <w:r w:rsidR="000119D1" w:rsidRPr="001B1130">
        <w:rPr>
          <w:rFonts w:ascii="Times New Roman" w:hAnsi="Times New Roman" w:cs="Times New Roman"/>
          <w:b/>
        </w:rPr>
        <w:t xml:space="preserve"> на участие в </w:t>
      </w:r>
      <w:r w:rsidR="00D77A1F" w:rsidRPr="001B1130">
        <w:rPr>
          <w:rFonts w:ascii="Times New Roman" w:hAnsi="Times New Roman" w:cs="Times New Roman"/>
          <w:b/>
        </w:rPr>
        <w:t>открытом запросе котировок в электронной форме</w:t>
      </w:r>
      <w:r w:rsidR="00A47E5E">
        <w:rPr>
          <w:rFonts w:ascii="Times New Roman" w:hAnsi="Times New Roman" w:cs="Times New Roman"/>
          <w:b/>
        </w:rPr>
        <w:t>.</w:t>
      </w:r>
    </w:p>
    <w:p w14:paraId="0FA9032D" w14:textId="77777777" w:rsidR="00FC1492" w:rsidRPr="001B1130" w:rsidRDefault="00C5199E" w:rsidP="00B52927">
      <w:pPr>
        <w:jc w:val="both"/>
        <w:rPr>
          <w:sz w:val="20"/>
          <w:szCs w:val="20"/>
        </w:rPr>
      </w:pPr>
      <w:r>
        <w:rPr>
          <w:sz w:val="20"/>
          <w:szCs w:val="20"/>
        </w:rPr>
        <w:t>7</w:t>
      </w:r>
      <w:r w:rsidR="00A805FA" w:rsidRPr="001B1130">
        <w:rPr>
          <w:sz w:val="20"/>
          <w:szCs w:val="20"/>
        </w:rPr>
        <w:t xml:space="preserve">.1. </w:t>
      </w:r>
      <w:r w:rsidR="00D77A1F" w:rsidRPr="001B1130">
        <w:rPr>
          <w:sz w:val="20"/>
          <w:szCs w:val="20"/>
        </w:rPr>
        <w:t>Открытие доступа к заявкам</w:t>
      </w:r>
      <w:r w:rsidR="00AA254E" w:rsidRPr="001B1130">
        <w:rPr>
          <w:sz w:val="20"/>
          <w:szCs w:val="20"/>
        </w:rPr>
        <w:t xml:space="preserve"> на участие в </w:t>
      </w:r>
      <w:r w:rsidR="00D77A1F" w:rsidRPr="001B1130">
        <w:rPr>
          <w:sz w:val="20"/>
          <w:szCs w:val="20"/>
        </w:rPr>
        <w:t>открытом запросе котировок в электронной форме</w:t>
      </w:r>
      <w:r w:rsidR="00AA254E" w:rsidRPr="001B1130">
        <w:rPr>
          <w:sz w:val="20"/>
          <w:szCs w:val="20"/>
        </w:rPr>
        <w:t xml:space="preserve"> происходит </w:t>
      </w:r>
      <w:r w:rsidR="003B616B">
        <w:rPr>
          <w:sz w:val="20"/>
          <w:szCs w:val="20"/>
        </w:rPr>
        <w:t>посредство</w:t>
      </w:r>
      <w:r w:rsidR="00A370CC" w:rsidRPr="001B1130">
        <w:rPr>
          <w:sz w:val="20"/>
          <w:szCs w:val="20"/>
        </w:rPr>
        <w:t xml:space="preserve">м электронно-торговой площадки </w:t>
      </w:r>
      <w:r w:rsidR="001D4198" w:rsidRPr="001B1130">
        <w:rPr>
          <w:rStyle w:val="fc1178614507455-3"/>
          <w:sz w:val="20"/>
          <w:szCs w:val="20"/>
        </w:rPr>
        <w:t xml:space="preserve">«РТС-тендер» </w:t>
      </w:r>
      <w:r w:rsidR="001D4198" w:rsidRPr="001B1130">
        <w:rPr>
          <w:sz w:val="20"/>
          <w:szCs w:val="20"/>
        </w:rPr>
        <w:t xml:space="preserve">по адресу </w:t>
      </w:r>
      <w:hyperlink r:id="rId17" w:history="1">
        <w:r w:rsidR="001D4198" w:rsidRPr="001B1130">
          <w:rPr>
            <w:rStyle w:val="ae"/>
            <w:sz w:val="20"/>
            <w:szCs w:val="20"/>
          </w:rPr>
          <w:t>https://www.rts-tender.ru/</w:t>
        </w:r>
      </w:hyperlink>
      <w:r w:rsidR="002E02F4">
        <w:rPr>
          <w:rStyle w:val="ae"/>
          <w:sz w:val="20"/>
          <w:szCs w:val="20"/>
        </w:rPr>
        <w:t>.</w:t>
      </w:r>
    </w:p>
    <w:p w14:paraId="61EB7CD5" w14:textId="0C9DAB4E" w:rsidR="00117D26" w:rsidRDefault="00C5199E" w:rsidP="00B52927">
      <w:pPr>
        <w:widowControl w:val="0"/>
        <w:tabs>
          <w:tab w:val="left" w:pos="1526"/>
        </w:tabs>
        <w:autoSpaceDE w:val="0"/>
        <w:autoSpaceDN w:val="0"/>
        <w:jc w:val="both"/>
        <w:rPr>
          <w:sz w:val="20"/>
          <w:szCs w:val="20"/>
        </w:rPr>
      </w:pPr>
      <w:r>
        <w:rPr>
          <w:sz w:val="20"/>
          <w:szCs w:val="20"/>
        </w:rPr>
        <w:t>7</w:t>
      </w:r>
      <w:r w:rsidR="00D77A1F" w:rsidRPr="001B1130">
        <w:rPr>
          <w:sz w:val="20"/>
          <w:szCs w:val="20"/>
        </w:rPr>
        <w:t>.2</w:t>
      </w:r>
      <w:r w:rsidR="00117D26" w:rsidRPr="001B1130">
        <w:rPr>
          <w:sz w:val="20"/>
          <w:szCs w:val="20"/>
        </w:rPr>
        <w:t xml:space="preserve">. После открытия доступа к поданным в форме электронных документов заявкам Заказчик рассматривает заявки на участие в закупке на соответствие требованиям, установленным в </w:t>
      </w:r>
      <w:r w:rsidR="003C1AE5">
        <w:rPr>
          <w:sz w:val="20"/>
          <w:szCs w:val="20"/>
        </w:rPr>
        <w:t>И</w:t>
      </w:r>
      <w:r w:rsidR="00117D26" w:rsidRPr="001B1130">
        <w:rPr>
          <w:sz w:val="20"/>
          <w:szCs w:val="20"/>
        </w:rPr>
        <w:t>звещении о закупке</w:t>
      </w:r>
      <w:r w:rsidR="00A370CC" w:rsidRPr="001B1130">
        <w:rPr>
          <w:sz w:val="20"/>
          <w:szCs w:val="20"/>
        </w:rPr>
        <w:t>.</w:t>
      </w:r>
    </w:p>
    <w:p w14:paraId="2220ED05" w14:textId="7CCFAB7F" w:rsidR="00B17078" w:rsidRPr="0077675B" w:rsidRDefault="00B17078" w:rsidP="00B17078">
      <w:pPr>
        <w:ind w:right="-2"/>
        <w:jc w:val="both"/>
        <w:rPr>
          <w:sz w:val="20"/>
          <w:szCs w:val="20"/>
        </w:rPr>
      </w:pPr>
      <w:r w:rsidRPr="0077675B">
        <w:rPr>
          <w:sz w:val="20"/>
          <w:szCs w:val="20"/>
        </w:rPr>
        <w:t xml:space="preserve">Отвечающей требованиям признается Заявка, которая соответствует всем положениям, условиям и спецификациям </w:t>
      </w:r>
      <w:r w:rsidR="00923635">
        <w:rPr>
          <w:sz w:val="20"/>
          <w:szCs w:val="20"/>
        </w:rPr>
        <w:t>настоящем Извещении</w:t>
      </w:r>
      <w:r w:rsidRPr="0077675B">
        <w:rPr>
          <w:sz w:val="20"/>
          <w:szCs w:val="20"/>
        </w:rPr>
        <w:t xml:space="preserve"> и не содержит существенных отклонений или оговорок.</w:t>
      </w:r>
    </w:p>
    <w:p w14:paraId="64319309" w14:textId="77777777" w:rsidR="00B17078" w:rsidRPr="0077675B" w:rsidRDefault="00B17078" w:rsidP="00B17078">
      <w:pPr>
        <w:ind w:right="-2"/>
        <w:jc w:val="both"/>
        <w:rPr>
          <w:sz w:val="20"/>
          <w:szCs w:val="20"/>
        </w:rPr>
      </w:pPr>
      <w:r w:rsidRPr="0077675B">
        <w:rPr>
          <w:sz w:val="20"/>
          <w:szCs w:val="20"/>
        </w:rPr>
        <w:t>7.3. Существенными отклонениями или оговорками являются отклонения или оговорки:</w:t>
      </w:r>
    </w:p>
    <w:p w14:paraId="5CE29F47" w14:textId="13254D34" w:rsidR="00B17078" w:rsidRPr="0077675B" w:rsidRDefault="00B17078" w:rsidP="00B17078">
      <w:pPr>
        <w:ind w:right="-2"/>
        <w:jc w:val="both"/>
        <w:rPr>
          <w:sz w:val="20"/>
          <w:szCs w:val="20"/>
        </w:rPr>
      </w:pPr>
      <w:r w:rsidRPr="0077675B">
        <w:rPr>
          <w:sz w:val="20"/>
          <w:szCs w:val="20"/>
        </w:rPr>
        <w:t xml:space="preserve">а) которые любым существенным образом оказывают влияние на объем или </w:t>
      </w:r>
      <w:r w:rsidR="007F0D4C" w:rsidRPr="007F0D4C">
        <w:rPr>
          <w:sz w:val="20"/>
          <w:szCs w:val="20"/>
        </w:rPr>
        <w:t xml:space="preserve">качество </w:t>
      </w:r>
      <w:r w:rsidR="00422754" w:rsidRPr="00BD4B58">
        <w:rPr>
          <w:rFonts w:eastAsia="Calibri"/>
          <w:sz w:val="20"/>
          <w:szCs w:val="20"/>
          <w:lang w:eastAsia="en-US"/>
        </w:rPr>
        <w:t>поставки товаров, выполнения работ, оказания услуг</w:t>
      </w:r>
      <w:r w:rsidR="00422754" w:rsidRPr="007F0D4C">
        <w:rPr>
          <w:sz w:val="20"/>
          <w:szCs w:val="20"/>
        </w:rPr>
        <w:t>;</w:t>
      </w:r>
    </w:p>
    <w:p w14:paraId="7D054CEB" w14:textId="1A647B5C" w:rsidR="00B17078" w:rsidRPr="0077675B" w:rsidRDefault="00B17078" w:rsidP="00B17078">
      <w:pPr>
        <w:ind w:right="-2"/>
        <w:jc w:val="both"/>
        <w:rPr>
          <w:sz w:val="20"/>
          <w:szCs w:val="20"/>
        </w:rPr>
      </w:pPr>
      <w:r w:rsidRPr="0077675B">
        <w:rPr>
          <w:sz w:val="20"/>
          <w:szCs w:val="20"/>
        </w:rPr>
        <w:t xml:space="preserve">б) которые любым существенным образом ограничивают права Заказчика или обязательства Участника по договору, предусмотренные в </w:t>
      </w:r>
      <w:r w:rsidR="00923635">
        <w:rPr>
          <w:sz w:val="20"/>
          <w:szCs w:val="20"/>
        </w:rPr>
        <w:t>настоящем Извещении</w:t>
      </w:r>
      <w:r w:rsidRPr="0077675B">
        <w:rPr>
          <w:sz w:val="20"/>
          <w:szCs w:val="20"/>
        </w:rPr>
        <w:t>;</w:t>
      </w:r>
    </w:p>
    <w:p w14:paraId="4F64C350" w14:textId="77777777" w:rsidR="00B17078" w:rsidRPr="0077675B" w:rsidRDefault="00B17078" w:rsidP="00B17078">
      <w:pPr>
        <w:ind w:right="-2"/>
        <w:jc w:val="both"/>
        <w:rPr>
          <w:sz w:val="20"/>
          <w:szCs w:val="20"/>
        </w:rPr>
      </w:pPr>
      <w:r w:rsidRPr="0077675B">
        <w:rPr>
          <w:sz w:val="20"/>
          <w:szCs w:val="20"/>
        </w:rPr>
        <w:t>в) исправление которых поставит в неравные условия конкурентной борьбы других Участников, предоставивших в основном отвечающие существенным требованиям Заявки.</w:t>
      </w:r>
    </w:p>
    <w:p w14:paraId="67A5BC49" w14:textId="77777777" w:rsidR="00B17078" w:rsidRDefault="00B17078" w:rsidP="00B17078">
      <w:pPr>
        <w:widowControl w:val="0"/>
        <w:tabs>
          <w:tab w:val="left" w:pos="1526"/>
        </w:tabs>
        <w:autoSpaceDE w:val="0"/>
        <w:autoSpaceDN w:val="0"/>
        <w:jc w:val="both"/>
        <w:rPr>
          <w:sz w:val="20"/>
          <w:szCs w:val="20"/>
        </w:rPr>
      </w:pPr>
      <w:r w:rsidRPr="0077675B">
        <w:rPr>
          <w:sz w:val="20"/>
          <w:szCs w:val="20"/>
        </w:rPr>
        <w:t>7.4</w:t>
      </w:r>
      <w:r w:rsidR="00C72421">
        <w:rPr>
          <w:sz w:val="20"/>
          <w:szCs w:val="20"/>
        </w:rPr>
        <w:t>.</w:t>
      </w:r>
      <w:r w:rsidRPr="0077675B">
        <w:rPr>
          <w:sz w:val="20"/>
          <w:szCs w:val="20"/>
        </w:rPr>
        <w:t xml:space="preserve"> Комиссия по закупкам может не принимать во внимание мелкие погрешности, несоответствия, неточности Заявки, которые не представляют собой существенного отклонения при условии, что такой подход не нарушит принципа беспристрастности</w:t>
      </w:r>
      <w:r>
        <w:rPr>
          <w:sz w:val="20"/>
          <w:szCs w:val="20"/>
        </w:rPr>
        <w:t>.</w:t>
      </w:r>
    </w:p>
    <w:p w14:paraId="5C352FC2" w14:textId="11305AD3" w:rsidR="003D2078" w:rsidRDefault="003D2078" w:rsidP="00B17078">
      <w:pPr>
        <w:widowControl w:val="0"/>
        <w:tabs>
          <w:tab w:val="left" w:pos="1526"/>
        </w:tabs>
        <w:autoSpaceDE w:val="0"/>
        <w:autoSpaceDN w:val="0"/>
        <w:jc w:val="both"/>
        <w:rPr>
          <w:sz w:val="20"/>
          <w:szCs w:val="20"/>
        </w:rPr>
      </w:pPr>
      <w:r>
        <w:rPr>
          <w:sz w:val="20"/>
          <w:szCs w:val="20"/>
        </w:rPr>
        <w:t xml:space="preserve">7.5. </w:t>
      </w:r>
      <w:r w:rsidRPr="0077675B">
        <w:rPr>
          <w:sz w:val="20"/>
          <w:szCs w:val="20"/>
        </w:rPr>
        <w:t>Если в Заявке имеются расхождения между обозначением сумм словами и цифрами, то Комиссией по закупкам принимается к рассмотрению сумма, указанная словами.</w:t>
      </w:r>
    </w:p>
    <w:p w14:paraId="071917D7" w14:textId="43D1EFD0" w:rsidR="0034337B" w:rsidRPr="001B1130" w:rsidRDefault="0034337B" w:rsidP="00B17078">
      <w:pPr>
        <w:widowControl w:val="0"/>
        <w:tabs>
          <w:tab w:val="left" w:pos="1526"/>
        </w:tabs>
        <w:autoSpaceDE w:val="0"/>
        <w:autoSpaceDN w:val="0"/>
        <w:jc w:val="both"/>
        <w:rPr>
          <w:sz w:val="20"/>
          <w:szCs w:val="20"/>
        </w:rPr>
      </w:pPr>
      <w:r>
        <w:rPr>
          <w:sz w:val="20"/>
          <w:szCs w:val="20"/>
        </w:rPr>
        <w:t>7.6.</w:t>
      </w:r>
      <w:r w:rsidRPr="0034337B">
        <w:t xml:space="preserve"> </w:t>
      </w:r>
      <w:r w:rsidRPr="0034337B">
        <w:rPr>
          <w:sz w:val="20"/>
          <w:szCs w:val="20"/>
        </w:rPr>
        <w:t xml:space="preserve">Заказчик вправе осуществить самостоятельную проверку товаров (работ, услуг) на их соответствие требованиям </w:t>
      </w:r>
      <w:r w:rsidR="00923635">
        <w:rPr>
          <w:sz w:val="20"/>
          <w:szCs w:val="20"/>
        </w:rPr>
        <w:t>настояще</w:t>
      </w:r>
      <w:r w:rsidR="004B0B07">
        <w:rPr>
          <w:sz w:val="20"/>
          <w:szCs w:val="20"/>
        </w:rPr>
        <w:t>го</w:t>
      </w:r>
      <w:r w:rsidR="00923635">
        <w:rPr>
          <w:sz w:val="20"/>
          <w:szCs w:val="20"/>
        </w:rPr>
        <w:t xml:space="preserve"> Извещени</w:t>
      </w:r>
      <w:r w:rsidR="004B0B07">
        <w:rPr>
          <w:sz w:val="20"/>
          <w:szCs w:val="20"/>
        </w:rPr>
        <w:t>я</w:t>
      </w:r>
      <w:r w:rsidRPr="0034337B">
        <w:rPr>
          <w:sz w:val="20"/>
          <w:szCs w:val="20"/>
        </w:rPr>
        <w:t>, а также проверку на соответствие участника закупки требованиям, установленным законодательством Российской Федерации, информация о которых находится в общедоступных источниках.</w:t>
      </w:r>
    </w:p>
    <w:p w14:paraId="7F760D40" w14:textId="402B7122" w:rsidR="00117D26" w:rsidRPr="002460FD" w:rsidRDefault="00C5199E" w:rsidP="00B52927">
      <w:pPr>
        <w:widowControl w:val="0"/>
        <w:tabs>
          <w:tab w:val="left" w:pos="1507"/>
        </w:tabs>
        <w:autoSpaceDE w:val="0"/>
        <w:autoSpaceDN w:val="0"/>
        <w:jc w:val="both"/>
        <w:rPr>
          <w:sz w:val="20"/>
          <w:szCs w:val="20"/>
        </w:rPr>
      </w:pPr>
      <w:r>
        <w:rPr>
          <w:sz w:val="20"/>
          <w:szCs w:val="20"/>
        </w:rPr>
        <w:t>7</w:t>
      </w:r>
      <w:r w:rsidR="00117D26" w:rsidRPr="002460FD">
        <w:rPr>
          <w:sz w:val="20"/>
          <w:szCs w:val="20"/>
        </w:rPr>
        <w:t>.</w:t>
      </w:r>
      <w:r w:rsidR="0034337B">
        <w:rPr>
          <w:sz w:val="20"/>
          <w:szCs w:val="20"/>
        </w:rPr>
        <w:t>7</w:t>
      </w:r>
      <w:r w:rsidR="00117D26" w:rsidRPr="002460FD">
        <w:rPr>
          <w:sz w:val="20"/>
          <w:szCs w:val="20"/>
        </w:rPr>
        <w:t>.</w:t>
      </w:r>
      <w:r w:rsidR="00E4223D" w:rsidRPr="002460FD">
        <w:rPr>
          <w:sz w:val="20"/>
          <w:szCs w:val="20"/>
        </w:rPr>
        <w:t xml:space="preserve"> </w:t>
      </w:r>
      <w:r w:rsidR="00117D26" w:rsidRPr="002460FD">
        <w:rPr>
          <w:sz w:val="20"/>
          <w:szCs w:val="20"/>
        </w:rPr>
        <w:t xml:space="preserve">На основании результатов рассмотрения заявок на участие в открытом запросе котировок в электронной форме </w:t>
      </w:r>
      <w:r w:rsidR="00983749" w:rsidRPr="002460FD">
        <w:rPr>
          <w:sz w:val="20"/>
          <w:szCs w:val="20"/>
        </w:rPr>
        <w:t>Комиссией по закупкам</w:t>
      </w:r>
      <w:r w:rsidR="00117D26" w:rsidRPr="002460FD">
        <w:rPr>
          <w:sz w:val="20"/>
          <w:szCs w:val="20"/>
        </w:rPr>
        <w:t xml:space="preserve"> принимается решение о допуске к участию в закупке и о признании претендента участником открытого запроса котировок в электронной форме или об отказе в допуске такого претендента к участию в запросе</w:t>
      </w:r>
      <w:r w:rsidR="00117D26" w:rsidRPr="002460FD">
        <w:rPr>
          <w:spacing w:val="-2"/>
          <w:sz w:val="20"/>
          <w:szCs w:val="20"/>
        </w:rPr>
        <w:t xml:space="preserve"> </w:t>
      </w:r>
      <w:r w:rsidR="00117D26" w:rsidRPr="002460FD">
        <w:rPr>
          <w:sz w:val="20"/>
          <w:szCs w:val="20"/>
        </w:rPr>
        <w:t>котировок.</w:t>
      </w:r>
    </w:p>
    <w:p w14:paraId="6EE7400A" w14:textId="5F443E81" w:rsidR="00117D26" w:rsidRPr="002460FD" w:rsidRDefault="00C5199E" w:rsidP="00B52927">
      <w:pPr>
        <w:widowControl w:val="0"/>
        <w:tabs>
          <w:tab w:val="left" w:pos="1507"/>
        </w:tabs>
        <w:autoSpaceDE w:val="0"/>
        <w:autoSpaceDN w:val="0"/>
        <w:jc w:val="both"/>
        <w:rPr>
          <w:sz w:val="20"/>
          <w:szCs w:val="20"/>
        </w:rPr>
      </w:pPr>
      <w:r>
        <w:rPr>
          <w:sz w:val="20"/>
          <w:szCs w:val="20"/>
        </w:rPr>
        <w:t>7</w:t>
      </w:r>
      <w:r w:rsidR="00117D26" w:rsidRPr="002460FD">
        <w:rPr>
          <w:sz w:val="20"/>
          <w:szCs w:val="20"/>
        </w:rPr>
        <w:t>.</w:t>
      </w:r>
      <w:r w:rsidR="0034337B">
        <w:rPr>
          <w:sz w:val="20"/>
          <w:szCs w:val="20"/>
        </w:rPr>
        <w:t>8</w:t>
      </w:r>
      <w:r w:rsidR="00117D26" w:rsidRPr="002460FD">
        <w:rPr>
          <w:sz w:val="20"/>
          <w:szCs w:val="20"/>
        </w:rPr>
        <w:t>.</w:t>
      </w:r>
      <w:r w:rsidR="00E4223D" w:rsidRPr="002460FD">
        <w:rPr>
          <w:sz w:val="20"/>
          <w:szCs w:val="20"/>
        </w:rPr>
        <w:t xml:space="preserve"> </w:t>
      </w:r>
      <w:r w:rsidR="00117D26" w:rsidRPr="002460FD">
        <w:rPr>
          <w:sz w:val="20"/>
          <w:szCs w:val="20"/>
        </w:rPr>
        <w:t xml:space="preserve">Победителем в проведении открытого запроса котировок в электронной форме признается участник закупки, соответствующий требованиям Заказчика, подавший котировочную заявку с наиболее низкой </w:t>
      </w:r>
      <w:r w:rsidR="00CB49AD" w:rsidRPr="002460FD">
        <w:rPr>
          <w:sz w:val="20"/>
          <w:szCs w:val="20"/>
        </w:rPr>
        <w:t>суммой на товары</w:t>
      </w:r>
      <w:r w:rsidR="00117D26" w:rsidRPr="002460FD">
        <w:rPr>
          <w:sz w:val="20"/>
          <w:szCs w:val="20"/>
        </w:rPr>
        <w:t>, работ</w:t>
      </w:r>
      <w:r w:rsidR="00CB49AD" w:rsidRPr="002460FD">
        <w:rPr>
          <w:sz w:val="20"/>
          <w:szCs w:val="20"/>
        </w:rPr>
        <w:t>ы</w:t>
      </w:r>
      <w:r w:rsidR="00117D26" w:rsidRPr="002460FD">
        <w:rPr>
          <w:sz w:val="20"/>
          <w:szCs w:val="20"/>
        </w:rPr>
        <w:t>,</w:t>
      </w:r>
      <w:r w:rsidR="00117D26" w:rsidRPr="002460FD">
        <w:rPr>
          <w:spacing w:val="-3"/>
          <w:sz w:val="20"/>
          <w:szCs w:val="20"/>
        </w:rPr>
        <w:t xml:space="preserve"> </w:t>
      </w:r>
      <w:r w:rsidR="00117D26" w:rsidRPr="002460FD">
        <w:rPr>
          <w:sz w:val="20"/>
          <w:szCs w:val="20"/>
        </w:rPr>
        <w:t>услуг</w:t>
      </w:r>
      <w:r w:rsidR="00CB49AD" w:rsidRPr="002460FD">
        <w:rPr>
          <w:sz w:val="20"/>
          <w:szCs w:val="20"/>
        </w:rPr>
        <w:t>и</w:t>
      </w:r>
      <w:r w:rsidR="00117D26" w:rsidRPr="002460FD">
        <w:rPr>
          <w:sz w:val="20"/>
          <w:szCs w:val="20"/>
        </w:rPr>
        <w:t>.</w:t>
      </w:r>
    </w:p>
    <w:p w14:paraId="3890C023" w14:textId="2F405575" w:rsidR="00117D26" w:rsidRPr="001B1130" w:rsidRDefault="00C5199E" w:rsidP="00B52927">
      <w:pPr>
        <w:widowControl w:val="0"/>
        <w:tabs>
          <w:tab w:val="left" w:pos="1507"/>
        </w:tabs>
        <w:autoSpaceDE w:val="0"/>
        <w:autoSpaceDN w:val="0"/>
        <w:jc w:val="both"/>
        <w:rPr>
          <w:sz w:val="20"/>
          <w:szCs w:val="20"/>
        </w:rPr>
      </w:pPr>
      <w:r>
        <w:rPr>
          <w:sz w:val="20"/>
          <w:szCs w:val="20"/>
        </w:rPr>
        <w:t>7</w:t>
      </w:r>
      <w:r w:rsidR="00117D26" w:rsidRPr="002460FD">
        <w:rPr>
          <w:sz w:val="20"/>
          <w:szCs w:val="20"/>
        </w:rPr>
        <w:t>.</w:t>
      </w:r>
      <w:r w:rsidR="0034337B">
        <w:rPr>
          <w:sz w:val="20"/>
          <w:szCs w:val="20"/>
        </w:rPr>
        <w:t>9</w:t>
      </w:r>
      <w:r w:rsidR="00117D26" w:rsidRPr="002460FD">
        <w:rPr>
          <w:sz w:val="20"/>
          <w:szCs w:val="20"/>
        </w:rPr>
        <w:t>.</w:t>
      </w:r>
      <w:r w:rsidR="00E4223D" w:rsidRPr="002460FD">
        <w:rPr>
          <w:sz w:val="20"/>
          <w:szCs w:val="20"/>
        </w:rPr>
        <w:t xml:space="preserve"> </w:t>
      </w:r>
      <w:r w:rsidR="00117D26" w:rsidRPr="002460FD">
        <w:rPr>
          <w:sz w:val="20"/>
          <w:szCs w:val="20"/>
        </w:rPr>
        <w:t>При предложении</w:t>
      </w:r>
      <w:r w:rsidR="00117D26" w:rsidRPr="001B1130">
        <w:rPr>
          <w:sz w:val="20"/>
          <w:szCs w:val="20"/>
        </w:rPr>
        <w:t xml:space="preserve"> наиболее низкой </w:t>
      </w:r>
      <w:r w:rsidR="00A044BF" w:rsidRPr="001B1130">
        <w:rPr>
          <w:sz w:val="20"/>
          <w:szCs w:val="20"/>
        </w:rPr>
        <w:t xml:space="preserve">суммы </w:t>
      </w:r>
      <w:r w:rsidR="00117D26" w:rsidRPr="001B1130">
        <w:rPr>
          <w:sz w:val="20"/>
          <w:szCs w:val="20"/>
        </w:rPr>
        <w:t>товаров, работ, услуг несколькими Участниками закупок победителем в проведении открытого запроса котировок в электронной форме признается Участник закупки, котировочная заявка которого поступила ранее котировочных заявок других участников Закупок.</w:t>
      </w:r>
    </w:p>
    <w:p w14:paraId="2427C5F9" w14:textId="67B03639" w:rsidR="00C32CDF" w:rsidRDefault="00C5199E" w:rsidP="00B52927">
      <w:pPr>
        <w:widowControl w:val="0"/>
        <w:tabs>
          <w:tab w:val="left" w:pos="1507"/>
        </w:tabs>
        <w:autoSpaceDE w:val="0"/>
        <w:autoSpaceDN w:val="0"/>
        <w:jc w:val="both"/>
        <w:rPr>
          <w:sz w:val="20"/>
          <w:szCs w:val="20"/>
        </w:rPr>
      </w:pPr>
      <w:r>
        <w:rPr>
          <w:sz w:val="20"/>
          <w:szCs w:val="20"/>
        </w:rPr>
        <w:t>7</w:t>
      </w:r>
      <w:r w:rsidR="00C32CDF" w:rsidRPr="001B1130">
        <w:rPr>
          <w:sz w:val="20"/>
          <w:szCs w:val="20"/>
        </w:rPr>
        <w:t>.</w:t>
      </w:r>
      <w:r w:rsidR="0034337B">
        <w:rPr>
          <w:sz w:val="20"/>
          <w:szCs w:val="20"/>
        </w:rPr>
        <w:t>10</w:t>
      </w:r>
      <w:r w:rsidR="00C32CDF" w:rsidRPr="001B1130">
        <w:rPr>
          <w:sz w:val="20"/>
          <w:szCs w:val="20"/>
        </w:rPr>
        <w:t xml:space="preserve">. Комиссия по закупкам не рассматривает и отклоняет котировочные заявки, если они не соответствуют требованиям, установленным в </w:t>
      </w:r>
      <w:r w:rsidR="00134CC9">
        <w:rPr>
          <w:sz w:val="20"/>
          <w:szCs w:val="20"/>
        </w:rPr>
        <w:t>Извещени</w:t>
      </w:r>
      <w:r w:rsidR="00C32CDF" w:rsidRPr="001B1130">
        <w:rPr>
          <w:sz w:val="20"/>
          <w:szCs w:val="20"/>
        </w:rPr>
        <w:t xml:space="preserve">и о проведении открытого запроса котировок в электронной форме, или предложенная в котировочных заявках </w:t>
      </w:r>
      <w:r w:rsidR="00A044BF" w:rsidRPr="001B1130">
        <w:rPr>
          <w:sz w:val="20"/>
          <w:szCs w:val="20"/>
        </w:rPr>
        <w:t xml:space="preserve">сумма </w:t>
      </w:r>
      <w:r w:rsidR="00FE5522" w:rsidRPr="001B1130">
        <w:rPr>
          <w:sz w:val="20"/>
          <w:szCs w:val="20"/>
        </w:rPr>
        <w:t>превышает начальную</w:t>
      </w:r>
      <w:r w:rsidR="00C32CDF" w:rsidRPr="001B1130">
        <w:rPr>
          <w:sz w:val="20"/>
          <w:szCs w:val="20"/>
        </w:rPr>
        <w:t xml:space="preserve"> (максимальную) </w:t>
      </w:r>
      <w:r w:rsidR="00FE5522">
        <w:rPr>
          <w:sz w:val="20"/>
          <w:szCs w:val="20"/>
        </w:rPr>
        <w:t>цену</w:t>
      </w:r>
      <w:r w:rsidR="00C32CDF" w:rsidRPr="001B1130">
        <w:rPr>
          <w:sz w:val="20"/>
          <w:szCs w:val="20"/>
        </w:rPr>
        <w:t xml:space="preserve">, указанную в </w:t>
      </w:r>
      <w:r w:rsidR="00134CC9">
        <w:rPr>
          <w:sz w:val="20"/>
          <w:szCs w:val="20"/>
        </w:rPr>
        <w:t>Извещени</w:t>
      </w:r>
      <w:r w:rsidR="00C32CDF" w:rsidRPr="001B1130">
        <w:rPr>
          <w:sz w:val="20"/>
          <w:szCs w:val="20"/>
        </w:rPr>
        <w:t>и о проведении открытого запроса котировок в электронной форме.</w:t>
      </w:r>
    </w:p>
    <w:p w14:paraId="24E2B155" w14:textId="69E22B4E" w:rsidR="00B17078" w:rsidRPr="001B1130" w:rsidRDefault="003D2078" w:rsidP="00B52927">
      <w:pPr>
        <w:widowControl w:val="0"/>
        <w:tabs>
          <w:tab w:val="left" w:pos="1507"/>
        </w:tabs>
        <w:autoSpaceDE w:val="0"/>
        <w:autoSpaceDN w:val="0"/>
        <w:jc w:val="both"/>
        <w:rPr>
          <w:sz w:val="20"/>
          <w:szCs w:val="20"/>
        </w:rPr>
      </w:pPr>
      <w:r>
        <w:rPr>
          <w:sz w:val="20"/>
          <w:szCs w:val="20"/>
        </w:rPr>
        <w:t>7.1</w:t>
      </w:r>
      <w:r w:rsidR="0034337B">
        <w:rPr>
          <w:sz w:val="20"/>
          <w:szCs w:val="20"/>
        </w:rPr>
        <w:t>1</w:t>
      </w:r>
      <w:r>
        <w:rPr>
          <w:sz w:val="20"/>
          <w:szCs w:val="20"/>
        </w:rPr>
        <w:t>.</w:t>
      </w:r>
      <w:r w:rsidR="00B17078">
        <w:rPr>
          <w:sz w:val="20"/>
          <w:szCs w:val="20"/>
        </w:rPr>
        <w:t xml:space="preserve"> </w:t>
      </w:r>
      <w:r w:rsidR="00B17078" w:rsidRPr="00B17078">
        <w:rPr>
          <w:sz w:val="20"/>
          <w:szCs w:val="20"/>
        </w:rPr>
        <w:t xml:space="preserve">В случае установления недостоверности сведений, содержащихся в документах, представленных Участником Закупки в соответствии с </w:t>
      </w:r>
      <w:r w:rsidR="004B0367">
        <w:rPr>
          <w:sz w:val="20"/>
          <w:szCs w:val="20"/>
        </w:rPr>
        <w:t>разделом I Извещения</w:t>
      </w:r>
      <w:r w:rsidR="00B17078" w:rsidRPr="00B17078">
        <w:rPr>
          <w:sz w:val="20"/>
          <w:szCs w:val="20"/>
        </w:rPr>
        <w:t>,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РФ об административных правонарушениях, а также если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Заказчик, Комиссия по закупкам вправе отстранить такого Участника от участия в Закупке на любом этапе ее проведения.</w:t>
      </w:r>
    </w:p>
    <w:p w14:paraId="27B9D57C" w14:textId="3B8C55CD" w:rsidR="00117D26" w:rsidRDefault="00C5199E" w:rsidP="00B52927">
      <w:pPr>
        <w:widowControl w:val="0"/>
        <w:tabs>
          <w:tab w:val="left" w:pos="1526"/>
        </w:tabs>
        <w:autoSpaceDE w:val="0"/>
        <w:autoSpaceDN w:val="0"/>
        <w:jc w:val="both"/>
        <w:rPr>
          <w:sz w:val="20"/>
          <w:szCs w:val="20"/>
        </w:rPr>
      </w:pPr>
      <w:r>
        <w:rPr>
          <w:sz w:val="20"/>
          <w:szCs w:val="20"/>
        </w:rPr>
        <w:t>7</w:t>
      </w:r>
      <w:r w:rsidR="00117D26" w:rsidRPr="001B1130">
        <w:rPr>
          <w:sz w:val="20"/>
          <w:szCs w:val="20"/>
        </w:rPr>
        <w:t>.</w:t>
      </w:r>
      <w:r w:rsidR="003D2078">
        <w:rPr>
          <w:sz w:val="20"/>
          <w:szCs w:val="20"/>
        </w:rPr>
        <w:t>1</w:t>
      </w:r>
      <w:r w:rsidR="0034337B">
        <w:rPr>
          <w:sz w:val="20"/>
          <w:szCs w:val="20"/>
        </w:rPr>
        <w:t>2</w:t>
      </w:r>
      <w:r w:rsidR="00117D26" w:rsidRPr="001B1130">
        <w:rPr>
          <w:sz w:val="20"/>
          <w:szCs w:val="20"/>
        </w:rPr>
        <w:t>.</w:t>
      </w:r>
      <w:r w:rsidR="00E4223D" w:rsidRPr="001B1130">
        <w:rPr>
          <w:sz w:val="20"/>
          <w:szCs w:val="20"/>
        </w:rPr>
        <w:t xml:space="preserve"> </w:t>
      </w:r>
      <w:r w:rsidR="00117D26" w:rsidRPr="001B1130">
        <w:rPr>
          <w:sz w:val="20"/>
          <w:szCs w:val="20"/>
        </w:rPr>
        <w:t xml:space="preserve">На основании результатов рассмотрения </w:t>
      </w:r>
      <w:r w:rsidR="007A44BD" w:rsidRPr="001B1130">
        <w:rPr>
          <w:sz w:val="20"/>
          <w:szCs w:val="20"/>
        </w:rPr>
        <w:t>заявок участников открытого запроса котировок в электронной форме и подведения итогов процедуры закупки</w:t>
      </w:r>
      <w:r w:rsidR="00117D26" w:rsidRPr="001B1130">
        <w:rPr>
          <w:sz w:val="20"/>
          <w:szCs w:val="20"/>
        </w:rPr>
        <w:t xml:space="preserve"> Комиссией по закупкам составляется протокол. В данном протоколе должны содержаться сведения обо всех претендентах (наименования, ИНН), подавших заявки на участие в </w:t>
      </w:r>
      <w:r w:rsidR="00C32CDF" w:rsidRPr="001B1130">
        <w:rPr>
          <w:sz w:val="20"/>
          <w:szCs w:val="20"/>
        </w:rPr>
        <w:t xml:space="preserve">открытом </w:t>
      </w:r>
      <w:r w:rsidR="00117D26" w:rsidRPr="001B1130">
        <w:rPr>
          <w:sz w:val="20"/>
          <w:szCs w:val="20"/>
        </w:rPr>
        <w:t>запросе котировок</w:t>
      </w:r>
      <w:r w:rsidR="00C32CDF" w:rsidRPr="001B1130">
        <w:rPr>
          <w:sz w:val="20"/>
          <w:szCs w:val="20"/>
        </w:rPr>
        <w:t xml:space="preserve"> в электронной форме</w:t>
      </w:r>
      <w:r w:rsidR="00117D26" w:rsidRPr="001B1130">
        <w:rPr>
          <w:sz w:val="20"/>
          <w:szCs w:val="20"/>
        </w:rPr>
        <w:t>; сведения о претендентах, заявки которых были отклонены с указанием кратких причин такого отклонения; наименование и ИНН участника закупки, предоставившего лучшее предложение (первый порядковый номер), а также следующего за ним участника закупки (второй порядковый</w:t>
      </w:r>
      <w:r w:rsidR="00117D26" w:rsidRPr="001B1130">
        <w:rPr>
          <w:spacing w:val="-7"/>
          <w:sz w:val="20"/>
          <w:szCs w:val="20"/>
        </w:rPr>
        <w:t xml:space="preserve"> </w:t>
      </w:r>
      <w:r w:rsidR="00117D26" w:rsidRPr="001B1130">
        <w:rPr>
          <w:sz w:val="20"/>
          <w:szCs w:val="20"/>
        </w:rPr>
        <w:t>номер).</w:t>
      </w:r>
    </w:p>
    <w:p w14:paraId="1F3FB417" w14:textId="77777777" w:rsidR="00B17078" w:rsidRPr="001B1130" w:rsidRDefault="00B17078" w:rsidP="00B52927">
      <w:pPr>
        <w:widowControl w:val="0"/>
        <w:tabs>
          <w:tab w:val="left" w:pos="1526"/>
        </w:tabs>
        <w:autoSpaceDE w:val="0"/>
        <w:autoSpaceDN w:val="0"/>
        <w:jc w:val="both"/>
        <w:rPr>
          <w:sz w:val="20"/>
          <w:szCs w:val="20"/>
        </w:rPr>
      </w:pPr>
      <w:r w:rsidRPr="00827F4F">
        <w:rPr>
          <w:sz w:val="20"/>
          <w:szCs w:val="20"/>
        </w:rPr>
        <w:t>Протокол размещается в течение трех дней, следующих после дня его подписания, на официальном сайте</w:t>
      </w:r>
    </w:p>
    <w:p w14:paraId="69EC991D" w14:textId="37BF5ECA" w:rsidR="00C32CDF" w:rsidRPr="001B1130" w:rsidRDefault="00C5199E" w:rsidP="00B52927">
      <w:pPr>
        <w:widowControl w:val="0"/>
        <w:tabs>
          <w:tab w:val="left" w:pos="1526"/>
        </w:tabs>
        <w:autoSpaceDE w:val="0"/>
        <w:autoSpaceDN w:val="0"/>
        <w:jc w:val="both"/>
        <w:rPr>
          <w:sz w:val="20"/>
          <w:szCs w:val="20"/>
        </w:rPr>
      </w:pPr>
      <w:r>
        <w:rPr>
          <w:sz w:val="20"/>
          <w:szCs w:val="20"/>
        </w:rPr>
        <w:t>7</w:t>
      </w:r>
      <w:r w:rsidR="00C32CDF" w:rsidRPr="001B1130">
        <w:rPr>
          <w:sz w:val="20"/>
          <w:szCs w:val="20"/>
        </w:rPr>
        <w:t>.</w:t>
      </w:r>
      <w:r w:rsidR="003D2078">
        <w:rPr>
          <w:sz w:val="20"/>
          <w:szCs w:val="20"/>
        </w:rPr>
        <w:t>1</w:t>
      </w:r>
      <w:r w:rsidR="0034337B">
        <w:rPr>
          <w:sz w:val="20"/>
          <w:szCs w:val="20"/>
        </w:rPr>
        <w:t>3</w:t>
      </w:r>
      <w:r w:rsidR="00C32CDF" w:rsidRPr="001B1130">
        <w:rPr>
          <w:sz w:val="20"/>
          <w:szCs w:val="20"/>
        </w:rPr>
        <w:t xml:space="preserve">. В случае, если по окончании срока подачи заявок на участие в открытом запросе котировок в электронной форме не подано ни одной заявки, либо если на основании результатов рассмотрения заявок на участие в открытом запросе котировок в электронной форме принято решение об отказе в допуске к участию в закупке всех претендентов закупки, то открытый запрос котировок в электронной форме признается несостоявшимся. В таком случае Комиссия по закупкам вправе принять решение об осуществлении закупки товаров, работ, услуг, являвшихся предметом открытого запроса котировок в электронной форме, у единственного поставщика (подрядчика, исполнителя) без проведения торгов. При этом </w:t>
      </w:r>
      <w:r w:rsidR="00A044BF" w:rsidRPr="001B1130">
        <w:rPr>
          <w:sz w:val="20"/>
          <w:szCs w:val="20"/>
        </w:rPr>
        <w:t xml:space="preserve">сумма </w:t>
      </w:r>
      <w:r w:rsidR="00C32CDF" w:rsidRPr="001B1130">
        <w:rPr>
          <w:sz w:val="20"/>
          <w:szCs w:val="20"/>
        </w:rPr>
        <w:t>не может превыша</w:t>
      </w:r>
      <w:r w:rsidR="00A044BF" w:rsidRPr="001B1130">
        <w:rPr>
          <w:sz w:val="20"/>
          <w:szCs w:val="20"/>
        </w:rPr>
        <w:t xml:space="preserve">ть начальную (максимальную) </w:t>
      </w:r>
      <w:r w:rsidR="00FE5522">
        <w:rPr>
          <w:sz w:val="20"/>
          <w:szCs w:val="20"/>
        </w:rPr>
        <w:t>цену</w:t>
      </w:r>
      <w:r w:rsidR="00C32CDF" w:rsidRPr="001B1130">
        <w:rPr>
          <w:sz w:val="20"/>
          <w:szCs w:val="20"/>
        </w:rPr>
        <w:t xml:space="preserve">, указанную в извещении о проведении </w:t>
      </w:r>
      <w:r w:rsidR="003104BA" w:rsidRPr="001B1130">
        <w:rPr>
          <w:sz w:val="20"/>
          <w:szCs w:val="20"/>
        </w:rPr>
        <w:lastRenderedPageBreak/>
        <w:t>открытого</w:t>
      </w:r>
      <w:r w:rsidR="00C32CDF" w:rsidRPr="001B1130">
        <w:rPr>
          <w:sz w:val="20"/>
          <w:szCs w:val="20"/>
        </w:rPr>
        <w:t xml:space="preserve"> </w:t>
      </w:r>
      <w:r w:rsidR="003104BA" w:rsidRPr="001B1130">
        <w:rPr>
          <w:sz w:val="20"/>
          <w:szCs w:val="20"/>
        </w:rPr>
        <w:t>запроса</w:t>
      </w:r>
      <w:r w:rsidR="00C32CDF" w:rsidRPr="001B1130">
        <w:rPr>
          <w:sz w:val="20"/>
          <w:szCs w:val="20"/>
        </w:rPr>
        <w:t xml:space="preserve"> котировок в электронной форме.</w:t>
      </w:r>
    </w:p>
    <w:p w14:paraId="34BAE7AB" w14:textId="0D2C0DF9" w:rsidR="00C32CDF" w:rsidRPr="001B1130" w:rsidRDefault="00C5199E" w:rsidP="00B52927">
      <w:pPr>
        <w:widowControl w:val="0"/>
        <w:tabs>
          <w:tab w:val="left" w:pos="1526"/>
        </w:tabs>
        <w:autoSpaceDE w:val="0"/>
        <w:autoSpaceDN w:val="0"/>
        <w:jc w:val="both"/>
        <w:rPr>
          <w:sz w:val="20"/>
          <w:szCs w:val="20"/>
        </w:rPr>
      </w:pPr>
      <w:r>
        <w:rPr>
          <w:sz w:val="20"/>
          <w:szCs w:val="20"/>
        </w:rPr>
        <w:t>7</w:t>
      </w:r>
      <w:r w:rsidR="00C32CDF" w:rsidRPr="001B1130">
        <w:rPr>
          <w:sz w:val="20"/>
          <w:szCs w:val="20"/>
        </w:rPr>
        <w:t>.</w:t>
      </w:r>
      <w:r w:rsidR="003D2078">
        <w:rPr>
          <w:sz w:val="20"/>
          <w:szCs w:val="20"/>
        </w:rPr>
        <w:t>1</w:t>
      </w:r>
      <w:r w:rsidR="0034337B">
        <w:rPr>
          <w:sz w:val="20"/>
          <w:szCs w:val="20"/>
        </w:rPr>
        <w:t>4</w:t>
      </w:r>
      <w:r w:rsidR="00C32CDF" w:rsidRPr="001B1130">
        <w:rPr>
          <w:sz w:val="20"/>
          <w:szCs w:val="20"/>
        </w:rPr>
        <w:t>.</w:t>
      </w:r>
      <w:r w:rsidR="00E4223D" w:rsidRPr="001B1130">
        <w:rPr>
          <w:sz w:val="20"/>
          <w:szCs w:val="20"/>
        </w:rPr>
        <w:t xml:space="preserve"> </w:t>
      </w:r>
      <w:r w:rsidR="00C32CDF" w:rsidRPr="001B1130">
        <w:rPr>
          <w:sz w:val="20"/>
          <w:szCs w:val="20"/>
        </w:rPr>
        <w:t>В случае</w:t>
      </w:r>
      <w:r w:rsidR="00156B8A">
        <w:rPr>
          <w:sz w:val="20"/>
          <w:szCs w:val="20"/>
        </w:rPr>
        <w:t>,</w:t>
      </w:r>
      <w:r w:rsidR="00C32CDF" w:rsidRPr="001B1130">
        <w:rPr>
          <w:sz w:val="20"/>
          <w:szCs w:val="20"/>
        </w:rPr>
        <w:t xml:space="preserve"> если по окончании срока подачи заявок на участие в открытом запросе котировок в электронной форме подана только одна заявка, либо если по результатам рассмотрения заявок на участие в открытом запросе котировок в электронной форме по решению Заказчика только одна заявка не была отклонена, то такой претендент признается единственным участником </w:t>
      </w:r>
      <w:r w:rsidR="00EF0E27" w:rsidRPr="001B1130">
        <w:rPr>
          <w:sz w:val="20"/>
          <w:szCs w:val="20"/>
        </w:rPr>
        <w:t xml:space="preserve">открытого запроса котировок в электронной форме </w:t>
      </w:r>
      <w:r w:rsidR="00C32CDF" w:rsidRPr="001B1130">
        <w:rPr>
          <w:sz w:val="20"/>
          <w:szCs w:val="20"/>
        </w:rPr>
        <w:t xml:space="preserve">и </w:t>
      </w:r>
      <w:r w:rsidR="00EF0E27" w:rsidRPr="001B1130">
        <w:rPr>
          <w:sz w:val="20"/>
          <w:szCs w:val="20"/>
        </w:rPr>
        <w:t xml:space="preserve">открытый запрос котировок в электронной форме </w:t>
      </w:r>
      <w:r w:rsidR="00C32CDF" w:rsidRPr="001B1130">
        <w:rPr>
          <w:sz w:val="20"/>
          <w:szCs w:val="20"/>
        </w:rPr>
        <w:t>признается несостоявшимся.</w:t>
      </w:r>
    </w:p>
    <w:p w14:paraId="6E56C09F" w14:textId="77777777" w:rsidR="00E10FB9" w:rsidRPr="007D3D31" w:rsidRDefault="00E10FB9" w:rsidP="00E10FB9">
      <w:pPr>
        <w:widowControl w:val="0"/>
        <w:tabs>
          <w:tab w:val="left" w:pos="426"/>
        </w:tabs>
        <w:autoSpaceDE w:val="0"/>
        <w:autoSpaceDN w:val="0"/>
        <w:jc w:val="both"/>
        <w:rPr>
          <w:rFonts w:eastAsia="Calibri"/>
          <w:sz w:val="20"/>
          <w:szCs w:val="20"/>
          <w:lang w:eastAsia="en-US"/>
        </w:rPr>
      </w:pPr>
      <w:r w:rsidRPr="007D3D31">
        <w:rPr>
          <w:rFonts w:eastAsia="Calibri"/>
          <w:sz w:val="20"/>
          <w:szCs w:val="20"/>
          <w:lang w:eastAsia="en-US"/>
        </w:rPr>
        <w:t>В указанных случаях Заказчик вправе принять одно из следующих решений:</w:t>
      </w:r>
    </w:p>
    <w:p w14:paraId="035DE63F" w14:textId="77777777" w:rsidR="00E10FB9" w:rsidRDefault="00E10FB9" w:rsidP="00E10FB9">
      <w:pPr>
        <w:widowControl w:val="0"/>
        <w:numPr>
          <w:ilvl w:val="0"/>
          <w:numId w:val="36"/>
        </w:numPr>
        <w:tabs>
          <w:tab w:val="left" w:pos="426"/>
        </w:tabs>
        <w:autoSpaceDE w:val="0"/>
        <w:autoSpaceDN w:val="0"/>
        <w:jc w:val="both"/>
        <w:rPr>
          <w:rFonts w:eastAsia="Calibri"/>
          <w:sz w:val="20"/>
          <w:szCs w:val="20"/>
          <w:lang w:eastAsia="en-US"/>
        </w:rPr>
      </w:pPr>
      <w:r w:rsidRPr="007D3D31">
        <w:rPr>
          <w:rFonts w:eastAsia="Calibri"/>
          <w:sz w:val="20"/>
          <w:szCs w:val="20"/>
          <w:lang w:eastAsia="en-US"/>
        </w:rPr>
        <w:t>провести повторную закупочную процедуру;</w:t>
      </w:r>
    </w:p>
    <w:p w14:paraId="0D2E3304" w14:textId="545C2F85" w:rsidR="00E10FB9" w:rsidRPr="00E10FB9" w:rsidRDefault="00E10FB9" w:rsidP="00E10FB9">
      <w:pPr>
        <w:widowControl w:val="0"/>
        <w:numPr>
          <w:ilvl w:val="0"/>
          <w:numId w:val="36"/>
        </w:numPr>
        <w:tabs>
          <w:tab w:val="left" w:pos="426"/>
        </w:tabs>
        <w:autoSpaceDE w:val="0"/>
        <w:autoSpaceDN w:val="0"/>
        <w:jc w:val="both"/>
        <w:rPr>
          <w:rFonts w:eastAsia="Calibri"/>
          <w:sz w:val="20"/>
          <w:szCs w:val="20"/>
          <w:lang w:eastAsia="en-US"/>
        </w:rPr>
      </w:pPr>
      <w:r w:rsidRPr="00E10FB9">
        <w:rPr>
          <w:rFonts w:eastAsia="Calibri"/>
          <w:sz w:val="20"/>
          <w:szCs w:val="20"/>
          <w:lang w:eastAsia="en-US"/>
        </w:rPr>
        <w:t xml:space="preserve">заключить договор с </w:t>
      </w:r>
      <w:r w:rsidRPr="001B1130">
        <w:rPr>
          <w:sz w:val="20"/>
          <w:szCs w:val="20"/>
        </w:rPr>
        <w:t>единственным участником закупки, на условиях извещения о проведении открытого запроса котировок в электронной форме</w:t>
      </w:r>
      <w:r>
        <w:rPr>
          <w:sz w:val="20"/>
          <w:szCs w:val="20"/>
        </w:rPr>
        <w:t>,</w:t>
      </w:r>
      <w:r w:rsidRPr="001B1130">
        <w:rPr>
          <w:sz w:val="20"/>
          <w:szCs w:val="20"/>
        </w:rPr>
        <w:t xml:space="preserve"> проекта договора и заявки, поданной участником. Такой участник не вправе отказаться от заключения договора с Заказчиком</w:t>
      </w:r>
      <w:r w:rsidR="0057369B">
        <w:rPr>
          <w:sz w:val="20"/>
          <w:szCs w:val="20"/>
        </w:rPr>
        <w:t>.</w:t>
      </w:r>
    </w:p>
    <w:p w14:paraId="6AD93E1F" w14:textId="79532A9D" w:rsidR="00D67AAB" w:rsidRPr="001B1130" w:rsidRDefault="0034337B" w:rsidP="00B52927">
      <w:pPr>
        <w:pStyle w:val="ConsNonformat"/>
        <w:widowControl/>
        <w:ind w:right="-2" w:firstLine="567"/>
        <w:jc w:val="both"/>
        <w:rPr>
          <w:rFonts w:ascii="Times New Roman" w:hAnsi="Times New Roman" w:cs="Times New Roman"/>
          <w:b/>
        </w:rPr>
      </w:pPr>
      <w:r>
        <w:rPr>
          <w:rFonts w:ascii="Times New Roman" w:hAnsi="Times New Roman" w:cs="Times New Roman"/>
          <w:b/>
        </w:rPr>
        <w:t>8</w:t>
      </w:r>
      <w:r w:rsidR="003A16C5" w:rsidRPr="001B1130">
        <w:rPr>
          <w:rFonts w:ascii="Times New Roman" w:hAnsi="Times New Roman" w:cs="Times New Roman"/>
          <w:b/>
        </w:rPr>
        <w:t>. Оценка и сопоставление Заявок на участие в Закупке и определение победителя Закупки</w:t>
      </w:r>
      <w:r w:rsidR="00A47E5E">
        <w:rPr>
          <w:rFonts w:ascii="Times New Roman" w:hAnsi="Times New Roman" w:cs="Times New Roman"/>
          <w:b/>
        </w:rPr>
        <w:t>.</w:t>
      </w:r>
    </w:p>
    <w:p w14:paraId="2B3127DF" w14:textId="594DC027" w:rsidR="00E55ADF" w:rsidRPr="001B1130" w:rsidRDefault="00E55ADF" w:rsidP="00B52927">
      <w:pPr>
        <w:widowControl w:val="0"/>
        <w:tabs>
          <w:tab w:val="left" w:pos="1526"/>
        </w:tabs>
        <w:autoSpaceDE w:val="0"/>
        <w:autoSpaceDN w:val="0"/>
        <w:jc w:val="both"/>
        <w:rPr>
          <w:sz w:val="20"/>
          <w:szCs w:val="20"/>
        </w:rPr>
      </w:pPr>
      <w:r w:rsidRPr="001B1130">
        <w:rPr>
          <w:b/>
          <w:sz w:val="20"/>
          <w:szCs w:val="20"/>
        </w:rPr>
        <w:t>Критерий оценки котировочных заявок</w:t>
      </w:r>
      <w:r w:rsidRPr="001B1130">
        <w:rPr>
          <w:sz w:val="20"/>
          <w:szCs w:val="20"/>
        </w:rPr>
        <w:t xml:space="preserve">: наименьшая </w:t>
      </w:r>
      <w:r w:rsidRPr="007F0D4C">
        <w:rPr>
          <w:sz w:val="20"/>
          <w:szCs w:val="20"/>
        </w:rPr>
        <w:t xml:space="preserve">стоимость </w:t>
      </w:r>
      <w:r w:rsidR="001E6DFD">
        <w:rPr>
          <w:sz w:val="20"/>
          <w:szCs w:val="20"/>
        </w:rPr>
        <w:t>товара</w:t>
      </w:r>
      <w:r w:rsidR="002001AC" w:rsidRPr="007F0D4C">
        <w:rPr>
          <w:sz w:val="20"/>
          <w:szCs w:val="20"/>
        </w:rPr>
        <w:t>,</w:t>
      </w:r>
      <w:r w:rsidR="002001AC">
        <w:rPr>
          <w:sz w:val="20"/>
          <w:szCs w:val="20"/>
        </w:rPr>
        <w:t xml:space="preserve"> являющегося</w:t>
      </w:r>
      <w:r w:rsidRPr="001B1130">
        <w:rPr>
          <w:sz w:val="20"/>
          <w:szCs w:val="20"/>
        </w:rPr>
        <w:t xml:space="preserve"> предметом </w:t>
      </w:r>
      <w:r w:rsidR="003104BA" w:rsidRPr="001B1130">
        <w:rPr>
          <w:sz w:val="20"/>
          <w:szCs w:val="20"/>
        </w:rPr>
        <w:t xml:space="preserve">открытого </w:t>
      </w:r>
      <w:r w:rsidR="00FE5522" w:rsidRPr="001B1130">
        <w:rPr>
          <w:sz w:val="20"/>
          <w:szCs w:val="20"/>
        </w:rPr>
        <w:t>запроса котировок</w:t>
      </w:r>
      <w:r w:rsidR="003104BA" w:rsidRPr="001B1130">
        <w:rPr>
          <w:sz w:val="20"/>
          <w:szCs w:val="20"/>
        </w:rPr>
        <w:t xml:space="preserve"> в электронной форме</w:t>
      </w:r>
      <w:r w:rsidRPr="001B1130">
        <w:rPr>
          <w:sz w:val="20"/>
          <w:szCs w:val="20"/>
        </w:rPr>
        <w:t>, предложенная участником при условии соответствия требованиям, установленным настоящ</w:t>
      </w:r>
      <w:r w:rsidR="004B0367">
        <w:rPr>
          <w:sz w:val="20"/>
          <w:szCs w:val="20"/>
        </w:rPr>
        <w:t xml:space="preserve">им </w:t>
      </w:r>
      <w:r w:rsidR="00923635">
        <w:rPr>
          <w:sz w:val="20"/>
          <w:szCs w:val="20"/>
        </w:rPr>
        <w:t>Извещением</w:t>
      </w:r>
      <w:r w:rsidRPr="001B1130">
        <w:rPr>
          <w:sz w:val="20"/>
          <w:szCs w:val="20"/>
        </w:rPr>
        <w:t>.</w:t>
      </w:r>
    </w:p>
    <w:p w14:paraId="17D357BA" w14:textId="77777777" w:rsidR="00497E99" w:rsidRDefault="00CE46A5" w:rsidP="00B52927">
      <w:pPr>
        <w:tabs>
          <w:tab w:val="left" w:pos="-108"/>
          <w:tab w:val="left" w:pos="0"/>
          <w:tab w:val="left" w:pos="426"/>
        </w:tabs>
        <w:ind w:right="-2"/>
        <w:jc w:val="both"/>
        <w:rPr>
          <w:color w:val="000000"/>
          <w:sz w:val="20"/>
          <w:szCs w:val="20"/>
        </w:rPr>
      </w:pPr>
      <w:r w:rsidRPr="00CE46A5">
        <w:rPr>
          <w:rFonts w:eastAsia="Calibri"/>
          <w:color w:val="000000"/>
          <w:sz w:val="20"/>
          <w:szCs w:val="20"/>
        </w:rPr>
        <w:t>Запрос котировок проводится путем снижения общей начальн</w:t>
      </w:r>
      <w:r>
        <w:rPr>
          <w:rFonts w:eastAsia="Calibri"/>
          <w:color w:val="000000"/>
          <w:sz w:val="20"/>
          <w:szCs w:val="20"/>
        </w:rPr>
        <w:t>ой (максимальной) цены договора</w:t>
      </w:r>
      <w:r w:rsidR="009F0D3A">
        <w:rPr>
          <w:color w:val="000000"/>
          <w:sz w:val="20"/>
          <w:szCs w:val="20"/>
        </w:rPr>
        <w:t>.</w:t>
      </w:r>
    </w:p>
    <w:p w14:paraId="21D93983" w14:textId="77777777" w:rsidR="007F0D4C" w:rsidRPr="001B1130" w:rsidRDefault="007F0D4C" w:rsidP="00B52927">
      <w:pPr>
        <w:tabs>
          <w:tab w:val="left" w:pos="-108"/>
          <w:tab w:val="left" w:pos="0"/>
          <w:tab w:val="left" w:pos="426"/>
        </w:tabs>
        <w:ind w:right="-2"/>
        <w:jc w:val="both"/>
        <w:rPr>
          <w:color w:val="000000"/>
          <w:sz w:val="20"/>
          <w:szCs w:val="20"/>
        </w:rPr>
      </w:pPr>
      <w:r w:rsidRPr="007F0D4C">
        <w:rPr>
          <w:color w:val="000000"/>
          <w:sz w:val="20"/>
          <w:szCs w:val="20"/>
        </w:rPr>
        <w:t xml:space="preserve">В качестве сравнения ценовых предложений используются наименьшие ценовые предложения, независимо от системы налогообложения участников.  </w:t>
      </w:r>
    </w:p>
    <w:p w14:paraId="2580203F" w14:textId="605A0A6D" w:rsidR="00156B4F" w:rsidRPr="001B1130" w:rsidRDefault="0034337B" w:rsidP="00B52927">
      <w:pPr>
        <w:pStyle w:val="ConsNonformat"/>
        <w:widowControl/>
        <w:ind w:firstLine="709"/>
        <w:jc w:val="center"/>
        <w:rPr>
          <w:rFonts w:ascii="Times New Roman" w:hAnsi="Times New Roman" w:cs="Times New Roman"/>
          <w:b/>
        </w:rPr>
      </w:pPr>
      <w:r>
        <w:rPr>
          <w:rFonts w:ascii="Times New Roman" w:hAnsi="Times New Roman" w:cs="Times New Roman"/>
          <w:b/>
        </w:rPr>
        <w:t>9</w:t>
      </w:r>
      <w:r w:rsidR="00CF67EC" w:rsidRPr="001B1130">
        <w:rPr>
          <w:rFonts w:ascii="Times New Roman" w:hAnsi="Times New Roman" w:cs="Times New Roman"/>
          <w:b/>
        </w:rPr>
        <w:t xml:space="preserve">. </w:t>
      </w:r>
      <w:r w:rsidR="00AF6705" w:rsidRPr="001B1130">
        <w:rPr>
          <w:rFonts w:ascii="Times New Roman" w:hAnsi="Times New Roman" w:cs="Times New Roman"/>
          <w:b/>
        </w:rPr>
        <w:t>Условия заключения</w:t>
      </w:r>
      <w:r w:rsidR="00EB5E63" w:rsidRPr="001B1130">
        <w:rPr>
          <w:rFonts w:ascii="Times New Roman" w:hAnsi="Times New Roman" w:cs="Times New Roman"/>
          <w:b/>
        </w:rPr>
        <w:t xml:space="preserve"> </w:t>
      </w:r>
      <w:r w:rsidR="00156B4F" w:rsidRPr="001B1130">
        <w:rPr>
          <w:rFonts w:ascii="Times New Roman" w:hAnsi="Times New Roman" w:cs="Times New Roman"/>
          <w:b/>
        </w:rPr>
        <w:t>договора</w:t>
      </w:r>
      <w:r w:rsidR="00A47E5E">
        <w:rPr>
          <w:rFonts w:ascii="Times New Roman" w:hAnsi="Times New Roman" w:cs="Times New Roman"/>
          <w:b/>
        </w:rPr>
        <w:t>.</w:t>
      </w:r>
    </w:p>
    <w:p w14:paraId="3F61D991" w14:textId="7C26875C" w:rsidR="00983749" w:rsidRDefault="00C5199E" w:rsidP="00B52927">
      <w:pPr>
        <w:jc w:val="both"/>
        <w:rPr>
          <w:sz w:val="20"/>
          <w:szCs w:val="20"/>
          <w:shd w:val="clear" w:color="auto" w:fill="FFFFFF"/>
        </w:rPr>
      </w:pPr>
      <w:bookmarkStart w:id="5" w:name="_Toc84821565"/>
      <w:r>
        <w:rPr>
          <w:sz w:val="20"/>
          <w:szCs w:val="20"/>
          <w:shd w:val="clear" w:color="auto" w:fill="FFFFFF"/>
        </w:rPr>
        <w:t>9</w:t>
      </w:r>
      <w:r w:rsidR="00E55ADF" w:rsidRPr="001B1130">
        <w:rPr>
          <w:sz w:val="20"/>
          <w:szCs w:val="20"/>
          <w:shd w:val="clear" w:color="auto" w:fill="FFFFFF"/>
        </w:rPr>
        <w:t>.1.</w:t>
      </w:r>
      <w:r w:rsidR="00E4223D" w:rsidRPr="001B1130">
        <w:rPr>
          <w:sz w:val="20"/>
          <w:szCs w:val="20"/>
          <w:shd w:val="clear" w:color="auto" w:fill="FFFFFF"/>
        </w:rPr>
        <w:t xml:space="preserve"> </w:t>
      </w:r>
      <w:r w:rsidR="00E55ADF" w:rsidRPr="001B1130">
        <w:rPr>
          <w:sz w:val="20"/>
          <w:szCs w:val="20"/>
          <w:shd w:val="clear" w:color="auto" w:fill="FFFFFF"/>
        </w:rPr>
        <w:t xml:space="preserve">По результатам проведения открытого запроса котировок в электронной форме заключается договор, на условиях, предусмотренных </w:t>
      </w:r>
      <w:r w:rsidR="00923635">
        <w:rPr>
          <w:sz w:val="20"/>
          <w:szCs w:val="20"/>
          <w:shd w:val="clear" w:color="auto" w:fill="FFFFFF"/>
        </w:rPr>
        <w:t>Извещением</w:t>
      </w:r>
      <w:r w:rsidR="00E55ADF" w:rsidRPr="001B1130">
        <w:rPr>
          <w:sz w:val="20"/>
          <w:szCs w:val="20"/>
          <w:shd w:val="clear" w:color="auto" w:fill="FFFFFF"/>
        </w:rPr>
        <w:t xml:space="preserve"> о закупке, </w:t>
      </w:r>
      <w:r w:rsidR="008954AA" w:rsidRPr="008954AA">
        <w:rPr>
          <w:sz w:val="20"/>
          <w:szCs w:val="20"/>
          <w:shd w:val="clear" w:color="auto" w:fill="FFFFFF"/>
        </w:rPr>
        <w:t>по ценовому предложению победителя (участника) или с согласия таких лиц на заключение договора, на условиях более выгодных для Заказчика, путем проведения преддоговорных переговоров</w:t>
      </w:r>
      <w:r w:rsidR="00E55ADF" w:rsidRPr="001B1130">
        <w:rPr>
          <w:sz w:val="20"/>
          <w:szCs w:val="20"/>
          <w:shd w:val="clear" w:color="auto" w:fill="FFFFFF"/>
        </w:rPr>
        <w:t xml:space="preserve">. </w:t>
      </w:r>
      <w:r w:rsidR="00983749">
        <w:rPr>
          <w:sz w:val="20"/>
          <w:szCs w:val="20"/>
          <w:shd w:val="clear" w:color="auto" w:fill="FFFFFF"/>
        </w:rPr>
        <w:t>Договор заключаетс</w:t>
      </w:r>
      <w:r w:rsidR="003B616B">
        <w:rPr>
          <w:sz w:val="20"/>
          <w:szCs w:val="20"/>
          <w:shd w:val="clear" w:color="auto" w:fill="FFFFFF"/>
        </w:rPr>
        <w:t>я в электронной форме посредство</w:t>
      </w:r>
      <w:r w:rsidR="00983749">
        <w:rPr>
          <w:sz w:val="20"/>
          <w:szCs w:val="20"/>
          <w:shd w:val="clear" w:color="auto" w:fill="FFFFFF"/>
        </w:rPr>
        <w:t xml:space="preserve">м электронно-торговой площадки </w:t>
      </w:r>
      <w:r w:rsidR="0034337B">
        <w:rPr>
          <w:sz w:val="20"/>
          <w:szCs w:val="20"/>
          <w:shd w:val="clear" w:color="auto" w:fill="FFFFFF"/>
        </w:rPr>
        <w:t>«</w:t>
      </w:r>
      <w:r w:rsidR="00983749">
        <w:rPr>
          <w:sz w:val="20"/>
          <w:szCs w:val="20"/>
          <w:shd w:val="clear" w:color="auto" w:fill="FFFFFF"/>
        </w:rPr>
        <w:t>РТС-тендер</w:t>
      </w:r>
      <w:r w:rsidR="0034337B">
        <w:rPr>
          <w:sz w:val="20"/>
          <w:szCs w:val="20"/>
          <w:shd w:val="clear" w:color="auto" w:fill="FFFFFF"/>
        </w:rPr>
        <w:t>»</w:t>
      </w:r>
      <w:r w:rsidR="00983749">
        <w:rPr>
          <w:sz w:val="20"/>
          <w:szCs w:val="20"/>
          <w:shd w:val="clear" w:color="auto" w:fill="FFFFFF"/>
        </w:rPr>
        <w:t xml:space="preserve">. Цена договора не может превышать начальную (максимальную) цену договора, указанную в </w:t>
      </w:r>
      <w:r w:rsidR="00134CC9">
        <w:rPr>
          <w:sz w:val="20"/>
          <w:szCs w:val="20"/>
          <w:shd w:val="clear" w:color="auto" w:fill="FFFFFF"/>
        </w:rPr>
        <w:t>Извещени</w:t>
      </w:r>
      <w:r w:rsidR="00983749">
        <w:rPr>
          <w:sz w:val="20"/>
          <w:szCs w:val="20"/>
          <w:shd w:val="clear" w:color="auto" w:fill="FFFFFF"/>
        </w:rPr>
        <w:t>и о закупке.</w:t>
      </w:r>
    </w:p>
    <w:p w14:paraId="27E470DC" w14:textId="77777777" w:rsidR="00D60EC5" w:rsidRPr="00D60EC5" w:rsidRDefault="00C5199E" w:rsidP="00D60EC5">
      <w:pPr>
        <w:jc w:val="both"/>
        <w:rPr>
          <w:rFonts w:eastAsia="Calibri"/>
          <w:sz w:val="20"/>
          <w:szCs w:val="20"/>
        </w:rPr>
      </w:pPr>
      <w:r>
        <w:rPr>
          <w:sz w:val="20"/>
          <w:szCs w:val="20"/>
        </w:rPr>
        <w:t>9</w:t>
      </w:r>
      <w:r w:rsidR="00E55ADF" w:rsidRPr="001B1130">
        <w:rPr>
          <w:sz w:val="20"/>
          <w:szCs w:val="20"/>
        </w:rPr>
        <w:t xml:space="preserve">.2. </w:t>
      </w:r>
      <w:r w:rsidR="00D60EC5" w:rsidRPr="00D60EC5">
        <w:rPr>
          <w:rFonts w:eastAsia="Calibri"/>
          <w:sz w:val="20"/>
          <w:szCs w:val="20"/>
          <w:shd w:val="clear" w:color="auto" w:fill="FFFFFF"/>
        </w:rPr>
        <w:t xml:space="preserve">По результатам проведения открытого запроса </w:t>
      </w:r>
      <w:r w:rsidR="001E273B">
        <w:rPr>
          <w:rFonts w:eastAsia="Calibri"/>
          <w:sz w:val="20"/>
          <w:szCs w:val="20"/>
          <w:shd w:val="clear" w:color="auto" w:fill="FFFFFF"/>
        </w:rPr>
        <w:t>котировок</w:t>
      </w:r>
      <w:r w:rsidR="009E3837">
        <w:rPr>
          <w:rFonts w:eastAsia="Calibri"/>
          <w:sz w:val="20"/>
          <w:szCs w:val="20"/>
          <w:shd w:val="clear" w:color="auto" w:fill="FFFFFF"/>
        </w:rPr>
        <w:t xml:space="preserve"> в электронной форме</w:t>
      </w:r>
      <w:r w:rsidR="00D60EC5" w:rsidRPr="00D60EC5">
        <w:rPr>
          <w:rFonts w:eastAsia="Calibri"/>
          <w:sz w:val="20"/>
          <w:szCs w:val="20"/>
          <w:shd w:val="clear" w:color="auto" w:fill="FFFFFF"/>
        </w:rPr>
        <w:t xml:space="preserve"> договор заключается </w:t>
      </w:r>
      <w:r w:rsidR="00D60EC5" w:rsidRPr="00D60EC5">
        <w:rPr>
          <w:rFonts w:eastAsia="Calibri"/>
          <w:i/>
          <w:iCs/>
          <w:sz w:val="20"/>
          <w:szCs w:val="20"/>
        </w:rPr>
        <w:t>не ранее чем через десять дней и не позднее чем через двадцать дней</w:t>
      </w:r>
      <w:r w:rsidR="00D60EC5" w:rsidRPr="00D60EC5">
        <w:rPr>
          <w:rFonts w:eastAsia="Calibri"/>
          <w:sz w:val="20"/>
          <w:szCs w:val="20"/>
        </w:rPr>
        <w:t xml:space="preserve"> с даты размещения в единой информационной системе итогового протокола, составленного по результатам закупки. </w:t>
      </w:r>
    </w:p>
    <w:p w14:paraId="01CA71F5" w14:textId="77777777" w:rsidR="00983749" w:rsidRPr="00D60EC5" w:rsidRDefault="00D60EC5" w:rsidP="00B52927">
      <w:pPr>
        <w:jc w:val="both"/>
        <w:rPr>
          <w:rFonts w:eastAsia="Calibri"/>
          <w:sz w:val="20"/>
          <w:szCs w:val="20"/>
        </w:rPr>
      </w:pPr>
      <w:r w:rsidRPr="00D60EC5">
        <w:rPr>
          <w:rFonts w:eastAsia="Calibri"/>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r w:rsidRPr="00D60EC5">
        <w:rPr>
          <w:rFonts w:eastAsia="Calibri"/>
          <w:sz w:val="20"/>
          <w:szCs w:val="20"/>
          <w:shd w:val="clear" w:color="auto" w:fill="FFFFFF"/>
        </w:rPr>
        <w:t xml:space="preserve"> </w:t>
      </w:r>
    </w:p>
    <w:p w14:paraId="4E8262CD" w14:textId="01F2DC5C" w:rsidR="00244FB6" w:rsidRDefault="00244FB6" w:rsidP="00B52927">
      <w:pPr>
        <w:jc w:val="both"/>
        <w:rPr>
          <w:sz w:val="20"/>
          <w:szCs w:val="20"/>
        </w:rPr>
      </w:pPr>
      <w:r>
        <w:rPr>
          <w:sz w:val="20"/>
          <w:szCs w:val="20"/>
        </w:rPr>
        <w:t xml:space="preserve">При этом договор заключается только после предоставления участником закупки обеспечения исполнения договора, если такое требование было установлено </w:t>
      </w:r>
      <w:r w:rsidR="00FE5522">
        <w:rPr>
          <w:sz w:val="20"/>
          <w:szCs w:val="20"/>
        </w:rPr>
        <w:t xml:space="preserve">в </w:t>
      </w:r>
      <w:r w:rsidR="00134CC9">
        <w:rPr>
          <w:sz w:val="20"/>
          <w:szCs w:val="20"/>
        </w:rPr>
        <w:t>Извещени</w:t>
      </w:r>
      <w:r>
        <w:rPr>
          <w:sz w:val="20"/>
          <w:szCs w:val="20"/>
        </w:rPr>
        <w:t xml:space="preserve">и о закупке. </w:t>
      </w:r>
    </w:p>
    <w:p w14:paraId="581DAA93" w14:textId="091B864B" w:rsidR="00422754" w:rsidRPr="00244FB6" w:rsidRDefault="00750E16" w:rsidP="00422754">
      <w:pPr>
        <w:jc w:val="both"/>
        <w:rPr>
          <w:sz w:val="20"/>
          <w:szCs w:val="20"/>
        </w:rPr>
      </w:pPr>
      <w:r>
        <w:rPr>
          <w:sz w:val="20"/>
          <w:szCs w:val="20"/>
        </w:rPr>
        <w:t xml:space="preserve">9.3. </w:t>
      </w:r>
      <w:r w:rsidR="00422754" w:rsidRPr="00BD4B58">
        <w:rPr>
          <w:sz w:val="20"/>
          <w:szCs w:val="20"/>
        </w:rPr>
        <w:t>При осуществлении закупки товара, в том числе поставляемого заказчику при выполнении закупаемых работ, оказании закупаемых услуг, в договор при его заключении включается информация о стране происхождения товара.</w:t>
      </w:r>
      <w:r w:rsidR="00422754">
        <w:rPr>
          <w:sz w:val="20"/>
          <w:szCs w:val="20"/>
        </w:rPr>
        <w:t xml:space="preserve"> </w:t>
      </w:r>
    </w:p>
    <w:p w14:paraId="7B151F0C" w14:textId="754F567E" w:rsidR="00E55ADF" w:rsidRPr="001B1130" w:rsidRDefault="00C5199E" w:rsidP="00B52927">
      <w:pPr>
        <w:autoSpaceDE w:val="0"/>
        <w:autoSpaceDN w:val="0"/>
        <w:adjustRightInd w:val="0"/>
        <w:jc w:val="both"/>
        <w:rPr>
          <w:sz w:val="20"/>
          <w:szCs w:val="20"/>
        </w:rPr>
      </w:pPr>
      <w:r>
        <w:rPr>
          <w:sz w:val="20"/>
          <w:szCs w:val="20"/>
        </w:rPr>
        <w:t>9</w:t>
      </w:r>
      <w:r w:rsidR="00277705">
        <w:rPr>
          <w:sz w:val="20"/>
          <w:szCs w:val="20"/>
        </w:rPr>
        <w:t>.</w:t>
      </w:r>
      <w:r w:rsidR="00750E16">
        <w:rPr>
          <w:sz w:val="20"/>
          <w:szCs w:val="20"/>
        </w:rPr>
        <w:t>4</w:t>
      </w:r>
      <w:r w:rsidR="00E55ADF" w:rsidRPr="001B1130">
        <w:rPr>
          <w:sz w:val="20"/>
          <w:szCs w:val="20"/>
        </w:rPr>
        <w:t>.</w:t>
      </w:r>
      <w:r w:rsidR="00E4223D" w:rsidRPr="001B1130">
        <w:rPr>
          <w:sz w:val="20"/>
          <w:szCs w:val="20"/>
        </w:rPr>
        <w:t xml:space="preserve"> </w:t>
      </w:r>
      <w:r w:rsidR="00E55ADF" w:rsidRPr="001B1130">
        <w:rPr>
          <w:sz w:val="20"/>
          <w:szCs w:val="20"/>
        </w:rPr>
        <w:t xml:space="preserve">В случае если победитель </w:t>
      </w:r>
      <w:r w:rsidR="00E55ADF" w:rsidRPr="001B1130">
        <w:rPr>
          <w:sz w:val="20"/>
          <w:szCs w:val="20"/>
          <w:shd w:val="clear" w:color="auto" w:fill="FFFFFF"/>
        </w:rPr>
        <w:t>открытого запроса котировок в электронной форме</w:t>
      </w:r>
      <w:r w:rsidR="00E55ADF" w:rsidRPr="001B1130">
        <w:rPr>
          <w:sz w:val="20"/>
          <w:szCs w:val="20"/>
        </w:rPr>
        <w:t>, признан уклонившимся от заключения договора, договор может быть заключен с участником закупки, чья заявка содержит наилучшее предложение, следующее за предложением победителя закупки, или получила второй порядковый номер при подведении итогов заявок таких участников.</w:t>
      </w:r>
    </w:p>
    <w:p w14:paraId="745518A0" w14:textId="3C5E29CB" w:rsidR="00E55ADF" w:rsidRPr="001B1130" w:rsidRDefault="00E55ADF" w:rsidP="00B52927">
      <w:pPr>
        <w:autoSpaceDE w:val="0"/>
        <w:autoSpaceDN w:val="0"/>
        <w:adjustRightInd w:val="0"/>
        <w:jc w:val="both"/>
        <w:rPr>
          <w:sz w:val="20"/>
          <w:szCs w:val="20"/>
        </w:rPr>
      </w:pPr>
      <w:r w:rsidRPr="001B1130">
        <w:rPr>
          <w:sz w:val="20"/>
          <w:szCs w:val="20"/>
        </w:rPr>
        <w:t xml:space="preserve">В случае согласия такого участника заключить договор, этот участник признается победителем </w:t>
      </w:r>
      <w:r w:rsidRPr="001B1130">
        <w:rPr>
          <w:sz w:val="20"/>
          <w:szCs w:val="20"/>
          <w:shd w:val="clear" w:color="auto" w:fill="FFFFFF"/>
        </w:rPr>
        <w:t>открытого запроса котировок в электронной форме</w:t>
      </w:r>
      <w:r w:rsidRPr="001B1130">
        <w:rPr>
          <w:sz w:val="20"/>
          <w:szCs w:val="20"/>
        </w:rPr>
        <w:t xml:space="preserve">, и договор заключается на условиях указанных в </w:t>
      </w:r>
      <w:r w:rsidR="00134CC9">
        <w:rPr>
          <w:sz w:val="20"/>
          <w:szCs w:val="20"/>
        </w:rPr>
        <w:t>Извещени</w:t>
      </w:r>
      <w:r w:rsidRPr="001B1130">
        <w:rPr>
          <w:sz w:val="20"/>
          <w:szCs w:val="20"/>
        </w:rPr>
        <w:t>и о закупке с учетом положений заявки такого участника.</w:t>
      </w:r>
    </w:p>
    <w:p w14:paraId="7F9EA955" w14:textId="09688666" w:rsidR="00E55ADF" w:rsidRPr="001B1130" w:rsidRDefault="00C5199E" w:rsidP="00B52927">
      <w:pPr>
        <w:autoSpaceDE w:val="0"/>
        <w:autoSpaceDN w:val="0"/>
        <w:adjustRightInd w:val="0"/>
        <w:jc w:val="both"/>
        <w:rPr>
          <w:sz w:val="20"/>
          <w:szCs w:val="20"/>
        </w:rPr>
      </w:pPr>
      <w:r>
        <w:rPr>
          <w:sz w:val="20"/>
          <w:szCs w:val="20"/>
        </w:rPr>
        <w:t>9</w:t>
      </w:r>
      <w:r w:rsidR="00277705">
        <w:rPr>
          <w:sz w:val="20"/>
          <w:szCs w:val="20"/>
        </w:rPr>
        <w:t>.</w:t>
      </w:r>
      <w:r w:rsidR="00750E16">
        <w:rPr>
          <w:sz w:val="20"/>
          <w:szCs w:val="20"/>
        </w:rPr>
        <w:t>5</w:t>
      </w:r>
      <w:r w:rsidR="00E55ADF" w:rsidRPr="001B1130">
        <w:rPr>
          <w:sz w:val="20"/>
          <w:szCs w:val="20"/>
        </w:rPr>
        <w:t>.</w:t>
      </w:r>
      <w:r w:rsidR="00E4223D" w:rsidRPr="001B1130">
        <w:rPr>
          <w:sz w:val="20"/>
          <w:szCs w:val="20"/>
        </w:rPr>
        <w:t xml:space="preserve"> </w:t>
      </w:r>
      <w:r w:rsidR="00E55ADF" w:rsidRPr="001B1130">
        <w:rPr>
          <w:sz w:val="20"/>
          <w:szCs w:val="20"/>
        </w:rPr>
        <w:t xml:space="preserve">В случае уклонения единственного участника закупки или участника закупки, чьей заявке присвоен второй рейтинговый номер по итогам проведения </w:t>
      </w:r>
      <w:r w:rsidR="00E55ADF" w:rsidRPr="001B1130">
        <w:rPr>
          <w:sz w:val="20"/>
          <w:szCs w:val="20"/>
          <w:shd w:val="clear" w:color="auto" w:fill="FFFFFF"/>
        </w:rPr>
        <w:t>открытого запроса котировок в электронной форме</w:t>
      </w:r>
      <w:r w:rsidR="00E55ADF" w:rsidRPr="001B1130">
        <w:rPr>
          <w:sz w:val="20"/>
          <w:szCs w:val="20"/>
        </w:rPr>
        <w:t xml:space="preserve">, от заключения договора, </w:t>
      </w:r>
      <w:r w:rsidR="00E55ADF" w:rsidRPr="001B1130">
        <w:rPr>
          <w:sz w:val="20"/>
          <w:szCs w:val="20"/>
          <w:shd w:val="clear" w:color="auto" w:fill="FFFFFF"/>
        </w:rPr>
        <w:t xml:space="preserve">открытый запрос котировок в электронной форме </w:t>
      </w:r>
      <w:r w:rsidR="00E55ADF" w:rsidRPr="001B1130">
        <w:rPr>
          <w:sz w:val="20"/>
          <w:szCs w:val="20"/>
        </w:rPr>
        <w:t>признается несостоявши</w:t>
      </w:r>
      <w:r w:rsidR="00422754">
        <w:rPr>
          <w:sz w:val="20"/>
          <w:szCs w:val="20"/>
        </w:rPr>
        <w:t>м</w:t>
      </w:r>
      <w:r w:rsidR="00E55ADF" w:rsidRPr="001B1130">
        <w:rPr>
          <w:sz w:val="20"/>
          <w:szCs w:val="20"/>
        </w:rPr>
        <w:t>ся.</w:t>
      </w:r>
    </w:p>
    <w:p w14:paraId="04D321C9" w14:textId="22FAFD5B" w:rsidR="00E55ADF" w:rsidRPr="001B1130" w:rsidRDefault="00C5199E" w:rsidP="00B52927">
      <w:pPr>
        <w:autoSpaceDE w:val="0"/>
        <w:autoSpaceDN w:val="0"/>
        <w:adjustRightInd w:val="0"/>
        <w:jc w:val="both"/>
        <w:rPr>
          <w:sz w:val="20"/>
          <w:szCs w:val="20"/>
        </w:rPr>
      </w:pPr>
      <w:r>
        <w:rPr>
          <w:sz w:val="20"/>
          <w:szCs w:val="20"/>
        </w:rPr>
        <w:t>9</w:t>
      </w:r>
      <w:r w:rsidR="00277705">
        <w:rPr>
          <w:sz w:val="20"/>
          <w:szCs w:val="20"/>
        </w:rPr>
        <w:t>.</w:t>
      </w:r>
      <w:r w:rsidR="00750E16">
        <w:rPr>
          <w:sz w:val="20"/>
          <w:szCs w:val="20"/>
        </w:rPr>
        <w:t>6</w:t>
      </w:r>
      <w:r w:rsidR="00E55ADF" w:rsidRPr="001B1130">
        <w:rPr>
          <w:sz w:val="20"/>
          <w:szCs w:val="20"/>
        </w:rPr>
        <w:t>.</w:t>
      </w:r>
      <w:r w:rsidR="00E4223D" w:rsidRPr="001B1130">
        <w:rPr>
          <w:sz w:val="20"/>
          <w:szCs w:val="20"/>
        </w:rPr>
        <w:t xml:space="preserve"> </w:t>
      </w:r>
      <w:r w:rsidR="00E55ADF" w:rsidRPr="001B1130">
        <w:rPr>
          <w:sz w:val="20"/>
          <w:szCs w:val="20"/>
        </w:rPr>
        <w:t xml:space="preserve">В случае если </w:t>
      </w:r>
      <w:r w:rsidR="00E55ADF" w:rsidRPr="001B1130">
        <w:rPr>
          <w:sz w:val="20"/>
          <w:szCs w:val="20"/>
          <w:shd w:val="clear" w:color="auto" w:fill="FFFFFF"/>
        </w:rPr>
        <w:t xml:space="preserve">открытый запрос котировок в электронной форме </w:t>
      </w:r>
      <w:r w:rsidR="00E55ADF" w:rsidRPr="001B1130">
        <w:rPr>
          <w:sz w:val="20"/>
          <w:szCs w:val="20"/>
        </w:rPr>
        <w:t>признается несостоявши</w:t>
      </w:r>
      <w:r w:rsidR="00422754">
        <w:rPr>
          <w:sz w:val="20"/>
          <w:szCs w:val="20"/>
        </w:rPr>
        <w:t>м</w:t>
      </w:r>
      <w:r w:rsidR="00E55ADF" w:rsidRPr="001B1130">
        <w:rPr>
          <w:sz w:val="20"/>
          <w:szCs w:val="20"/>
        </w:rPr>
        <w:t>ся в связи с уклонением участника такой закупки от заключения договора, Заказчик проводит повторную закупочную процедуру или принимает решение осуществить закупку у единственного поставщика (подрядчика, исполнителя).</w:t>
      </w:r>
    </w:p>
    <w:p w14:paraId="32C3D1E5" w14:textId="6846C347" w:rsidR="00E55ADF" w:rsidRPr="001B1130" w:rsidRDefault="00C5199E" w:rsidP="00B52927">
      <w:pPr>
        <w:autoSpaceDE w:val="0"/>
        <w:autoSpaceDN w:val="0"/>
        <w:adjustRightInd w:val="0"/>
        <w:jc w:val="both"/>
        <w:rPr>
          <w:sz w:val="20"/>
          <w:szCs w:val="20"/>
        </w:rPr>
      </w:pPr>
      <w:r>
        <w:rPr>
          <w:sz w:val="20"/>
          <w:szCs w:val="20"/>
        </w:rPr>
        <w:t>9</w:t>
      </w:r>
      <w:r w:rsidR="00277705">
        <w:rPr>
          <w:sz w:val="20"/>
          <w:szCs w:val="20"/>
        </w:rPr>
        <w:t>.</w:t>
      </w:r>
      <w:r w:rsidR="00750E16">
        <w:rPr>
          <w:sz w:val="20"/>
          <w:szCs w:val="20"/>
        </w:rPr>
        <w:t>7</w:t>
      </w:r>
      <w:r w:rsidR="00E55ADF" w:rsidRPr="001B1130">
        <w:rPr>
          <w:sz w:val="20"/>
          <w:szCs w:val="20"/>
        </w:rPr>
        <w:t>.</w:t>
      </w:r>
      <w:r w:rsidR="00E4223D" w:rsidRPr="001B1130">
        <w:rPr>
          <w:sz w:val="20"/>
          <w:szCs w:val="20"/>
        </w:rPr>
        <w:t xml:space="preserve"> </w:t>
      </w:r>
      <w:r w:rsidR="00E55ADF" w:rsidRPr="001B1130">
        <w:rPr>
          <w:sz w:val="20"/>
          <w:szCs w:val="20"/>
        </w:rPr>
        <w:t>При исполнении договора не допускается перемена поставщика (победителя закупки)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или при смене поставщика (подрядчика, исполнителя) по согласованию с Заказчиком на основании договора переуступки прав и обязанностей по действующему договору.</w:t>
      </w:r>
    </w:p>
    <w:p w14:paraId="1D5808AC" w14:textId="0CACFAE7" w:rsidR="00E55ADF" w:rsidRPr="001B1130" w:rsidRDefault="00C5199E" w:rsidP="00B52927">
      <w:pPr>
        <w:autoSpaceDE w:val="0"/>
        <w:autoSpaceDN w:val="0"/>
        <w:adjustRightInd w:val="0"/>
        <w:jc w:val="both"/>
        <w:rPr>
          <w:sz w:val="20"/>
          <w:szCs w:val="20"/>
        </w:rPr>
      </w:pPr>
      <w:r>
        <w:rPr>
          <w:sz w:val="20"/>
          <w:szCs w:val="20"/>
        </w:rPr>
        <w:t>9</w:t>
      </w:r>
      <w:r w:rsidR="00277705">
        <w:rPr>
          <w:sz w:val="20"/>
          <w:szCs w:val="20"/>
        </w:rPr>
        <w:t>.</w:t>
      </w:r>
      <w:r w:rsidR="00750E16">
        <w:rPr>
          <w:sz w:val="20"/>
          <w:szCs w:val="20"/>
        </w:rPr>
        <w:t>8</w:t>
      </w:r>
      <w:r w:rsidR="00E55ADF" w:rsidRPr="001B1130">
        <w:rPr>
          <w:sz w:val="20"/>
          <w:szCs w:val="20"/>
        </w:rPr>
        <w:t>.</w:t>
      </w:r>
      <w:r w:rsidR="00E4223D" w:rsidRPr="001B1130">
        <w:rPr>
          <w:sz w:val="20"/>
          <w:szCs w:val="20"/>
        </w:rPr>
        <w:t xml:space="preserve"> </w:t>
      </w:r>
      <w:r w:rsidR="00E55ADF" w:rsidRPr="001B1130">
        <w:rPr>
          <w:sz w:val="20"/>
          <w:szCs w:val="20"/>
        </w:rPr>
        <w:t>Заказчик вправе отказаться от заключения договора с участником закупки, обязанным заключить договор, в случаях:</w:t>
      </w:r>
    </w:p>
    <w:p w14:paraId="55517717" w14:textId="65E25E75" w:rsidR="00E55ADF" w:rsidRPr="001B1130" w:rsidRDefault="00E55ADF" w:rsidP="00B52927">
      <w:pPr>
        <w:tabs>
          <w:tab w:val="left" w:pos="540"/>
          <w:tab w:val="num" w:pos="1080"/>
        </w:tabs>
        <w:jc w:val="both"/>
        <w:rPr>
          <w:sz w:val="20"/>
          <w:szCs w:val="20"/>
        </w:rPr>
      </w:pPr>
      <w:r w:rsidRPr="001B1130">
        <w:rPr>
          <w:sz w:val="20"/>
          <w:szCs w:val="20"/>
        </w:rPr>
        <w:t xml:space="preserve">- несоответствия участника закупки, обязанного заключить договор, требованиям, установленным в </w:t>
      </w:r>
      <w:r w:rsidR="00134CC9">
        <w:rPr>
          <w:sz w:val="20"/>
          <w:szCs w:val="20"/>
        </w:rPr>
        <w:t>Извещени</w:t>
      </w:r>
      <w:r w:rsidRPr="001B1130">
        <w:rPr>
          <w:sz w:val="20"/>
          <w:szCs w:val="20"/>
        </w:rPr>
        <w:t>и;</w:t>
      </w:r>
    </w:p>
    <w:p w14:paraId="31528792" w14:textId="77777777" w:rsidR="00E55ADF" w:rsidRPr="001B1130" w:rsidRDefault="00E55ADF" w:rsidP="00B52927">
      <w:pPr>
        <w:tabs>
          <w:tab w:val="left" w:pos="0"/>
        </w:tabs>
        <w:jc w:val="both"/>
        <w:rPr>
          <w:sz w:val="20"/>
          <w:szCs w:val="20"/>
        </w:rPr>
      </w:pPr>
      <w:r w:rsidRPr="001B1130">
        <w:rPr>
          <w:sz w:val="20"/>
          <w:szCs w:val="20"/>
        </w:rPr>
        <w:lastRenderedPageBreak/>
        <w:t>- предоставления участником закупки, обязанным заключить договор, недостоверных сведений в заявке на участие в закупке.</w:t>
      </w:r>
    </w:p>
    <w:p w14:paraId="4627BA30" w14:textId="3010A73A" w:rsidR="00E55ADF" w:rsidRPr="001B1130" w:rsidRDefault="00C5199E" w:rsidP="00B52927">
      <w:pPr>
        <w:tabs>
          <w:tab w:val="left" w:pos="0"/>
        </w:tabs>
        <w:jc w:val="both"/>
        <w:rPr>
          <w:sz w:val="20"/>
          <w:szCs w:val="20"/>
        </w:rPr>
      </w:pPr>
      <w:r>
        <w:rPr>
          <w:sz w:val="20"/>
          <w:szCs w:val="20"/>
        </w:rPr>
        <w:t>9</w:t>
      </w:r>
      <w:r w:rsidR="00277705">
        <w:rPr>
          <w:sz w:val="20"/>
          <w:szCs w:val="20"/>
        </w:rPr>
        <w:t>.</w:t>
      </w:r>
      <w:r w:rsidR="00750E16">
        <w:rPr>
          <w:sz w:val="20"/>
          <w:szCs w:val="20"/>
        </w:rPr>
        <w:t>9</w:t>
      </w:r>
      <w:r w:rsidR="00E55ADF" w:rsidRPr="001B1130">
        <w:rPr>
          <w:sz w:val="20"/>
          <w:szCs w:val="20"/>
        </w:rPr>
        <w:t xml:space="preserve">. Вся информация о заключении и ходе исполнения договора, подлежит размещению в единой информационной системе закупок в соответствии с требованиями Постановления Правительства РФ от 31.10.2014 </w:t>
      </w:r>
      <w:r w:rsidR="00E55ADF" w:rsidRPr="001B1130">
        <w:rPr>
          <w:sz w:val="20"/>
          <w:szCs w:val="20"/>
          <w:lang w:val="en-US"/>
        </w:rPr>
        <w:t>N</w:t>
      </w:r>
      <w:r w:rsidR="00E55ADF" w:rsidRPr="001B1130">
        <w:rPr>
          <w:sz w:val="20"/>
          <w:szCs w:val="20"/>
        </w:rPr>
        <w:t xml:space="preserve"> 1132 «О порядке ведения реестра договоров, заключенных заказчиками по результатам закупки» и Постановления Правительства РФ от 10 сентября 2012 года № 908 «Об утверждении Положения о размещении в единой информационной системе информации о закупке».</w:t>
      </w:r>
    </w:p>
    <w:p w14:paraId="7D1EAE95" w14:textId="6F97D6CF" w:rsidR="001431B8" w:rsidRPr="001B1130" w:rsidRDefault="00C5199E" w:rsidP="00B52927">
      <w:pPr>
        <w:tabs>
          <w:tab w:val="left" w:pos="0"/>
        </w:tabs>
        <w:jc w:val="both"/>
        <w:rPr>
          <w:sz w:val="20"/>
          <w:szCs w:val="20"/>
        </w:rPr>
      </w:pPr>
      <w:r>
        <w:rPr>
          <w:bCs/>
          <w:caps/>
          <w:sz w:val="20"/>
          <w:szCs w:val="20"/>
        </w:rPr>
        <w:t>9</w:t>
      </w:r>
      <w:r w:rsidR="00750E16">
        <w:rPr>
          <w:bCs/>
          <w:caps/>
          <w:sz w:val="20"/>
          <w:szCs w:val="20"/>
        </w:rPr>
        <w:t>.1</w:t>
      </w:r>
      <w:r w:rsidR="0057369B">
        <w:rPr>
          <w:bCs/>
          <w:caps/>
          <w:sz w:val="20"/>
          <w:szCs w:val="20"/>
        </w:rPr>
        <w:t>0</w:t>
      </w:r>
      <w:r w:rsidR="00E55ADF" w:rsidRPr="001B1130">
        <w:rPr>
          <w:bCs/>
          <w:caps/>
          <w:sz w:val="20"/>
          <w:szCs w:val="20"/>
        </w:rPr>
        <w:t>.</w:t>
      </w:r>
      <w:r w:rsidR="00E4223D" w:rsidRPr="001B1130">
        <w:rPr>
          <w:bCs/>
          <w:caps/>
          <w:sz w:val="20"/>
          <w:szCs w:val="20"/>
        </w:rPr>
        <w:t xml:space="preserve"> </w:t>
      </w:r>
      <w:r w:rsidR="00E55ADF" w:rsidRPr="001B1130">
        <w:rPr>
          <w:bCs/>
          <w:sz w:val="20"/>
          <w:szCs w:val="20"/>
        </w:rPr>
        <w:t>Расторжение договора допускается по основаниям и в порядке, предусмотренном Гражданским законодательством и локальными актами Заказчика.</w:t>
      </w:r>
    </w:p>
    <w:p w14:paraId="1D1C8098" w14:textId="34301462" w:rsidR="00C04703" w:rsidRPr="001B1130" w:rsidRDefault="005D09C6" w:rsidP="00B52927">
      <w:pPr>
        <w:pStyle w:val="ConsNonformat"/>
        <w:widowControl/>
        <w:jc w:val="center"/>
        <w:rPr>
          <w:rFonts w:ascii="Times New Roman" w:hAnsi="Times New Roman" w:cs="Times New Roman"/>
          <w:b/>
        </w:rPr>
      </w:pPr>
      <w:r>
        <w:rPr>
          <w:rFonts w:ascii="Times New Roman" w:hAnsi="Times New Roman" w:cs="Times New Roman"/>
          <w:b/>
        </w:rPr>
        <w:t>10</w:t>
      </w:r>
      <w:r w:rsidR="00CF67EC" w:rsidRPr="001B1130">
        <w:rPr>
          <w:rFonts w:ascii="Times New Roman" w:hAnsi="Times New Roman" w:cs="Times New Roman"/>
          <w:b/>
        </w:rPr>
        <w:t>.</w:t>
      </w:r>
      <w:r w:rsidR="00C04703" w:rsidRPr="001B1130">
        <w:rPr>
          <w:rFonts w:ascii="Times New Roman" w:hAnsi="Times New Roman" w:cs="Times New Roman"/>
          <w:b/>
        </w:rPr>
        <w:t xml:space="preserve"> Приоритет товаров российского происхождения, работ в соответствии с Постановлением Правительства Российской Федерации от 16.09.2016 № 925.</w:t>
      </w:r>
    </w:p>
    <w:p w14:paraId="697E0170" w14:textId="77777777"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.1.</w:t>
      </w:r>
      <w:r w:rsidR="00C04703" w:rsidRPr="001B1130">
        <w:rPr>
          <w:rFonts w:ascii="Times New Roman" w:hAnsi="Times New Roman" w:cs="Times New Roman"/>
        </w:rPr>
        <w:tab/>
        <w:t>Заказчик в соответствии с Постановлением Правительства Российской Федерации от 16 сентября 2016 г. № 925,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220A04B3" w14:textId="77777777"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.2.</w:t>
      </w:r>
      <w:r w:rsidR="00C04703" w:rsidRPr="001B1130">
        <w:rPr>
          <w:rFonts w:ascii="Times New Roman" w:hAnsi="Times New Roman" w:cs="Times New Roman"/>
        </w:rPr>
        <w:tab/>
        <w:t>Оценка и сопоставление Заявок Участников,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при этом договор заключается по цене договора, предложенной Участником в Заявке.</w:t>
      </w:r>
    </w:p>
    <w:p w14:paraId="756306CA" w14:textId="77777777"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.3.</w:t>
      </w:r>
      <w:r w:rsidR="00C04703" w:rsidRPr="001B1130">
        <w:rPr>
          <w:rFonts w:ascii="Times New Roman" w:hAnsi="Times New Roman" w:cs="Times New Roman"/>
        </w:rPr>
        <w:tab/>
        <w:t>Участник процедуры закупки должен указать (задекларировать) в заявке на участие в процедуре закупки (в соответствующей части заявки, содержащей предложение о поставке товара) наименование страны происхождения поставляемых товаров.</w:t>
      </w:r>
    </w:p>
    <w:p w14:paraId="73086353" w14:textId="77777777"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.4.</w:t>
      </w:r>
      <w:r w:rsidR="00C04703" w:rsidRPr="001B1130">
        <w:rPr>
          <w:rFonts w:ascii="Times New Roman" w:hAnsi="Times New Roman" w:cs="Times New Roman"/>
        </w:rPr>
        <w:tab/>
        <w:t>Участник процедуры закупки несет ответственность за предоставление недостоверных сведений о стране происхождения товара, указанного в заявке на участие в процедуре закупки.</w:t>
      </w:r>
    </w:p>
    <w:p w14:paraId="23D74F61" w14:textId="77777777"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.5.</w:t>
      </w:r>
      <w:r w:rsidR="00C04703" w:rsidRPr="001B1130">
        <w:rPr>
          <w:rFonts w:ascii="Times New Roman" w:hAnsi="Times New Roman" w:cs="Times New Roman"/>
        </w:rPr>
        <w:tab/>
        <w:t>Отсутствие в заявке на участие в закупке (декларирования) страны происхождения поставляемого товара не является основанием для отклонения заявки на участие в процедуре закупки и такая заявка рассматривается как содержащая предложение о поставке иностранных товаров.</w:t>
      </w:r>
    </w:p>
    <w:p w14:paraId="160D0931" w14:textId="3AD3C6FB"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.6.</w:t>
      </w:r>
      <w:r w:rsidR="00C04703" w:rsidRPr="001B1130">
        <w:rPr>
          <w:rFonts w:ascii="Times New Roman" w:hAnsi="Times New Roman" w:cs="Times New Roman"/>
        </w:rPr>
        <w:tab/>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w:t>
      </w:r>
      <w:r w:rsidR="00277705">
        <w:rPr>
          <w:rFonts w:ascii="Times New Roman" w:hAnsi="Times New Roman" w:cs="Times New Roman"/>
        </w:rPr>
        <w:t>и «г» и «д» пункта 6</w:t>
      </w:r>
      <w:r w:rsidR="00C04703" w:rsidRPr="001B1130">
        <w:rPr>
          <w:rFonts w:ascii="Times New Roman" w:hAnsi="Times New Roman" w:cs="Times New Roman"/>
        </w:rPr>
        <w:t xml:space="preserve"> </w:t>
      </w:r>
      <w:r w:rsidR="00277705" w:rsidRPr="00277705">
        <w:rPr>
          <w:rFonts w:ascii="Times New Roman" w:hAnsi="Times New Roman" w:cs="Times New Roman"/>
        </w:rPr>
        <w:t>Постановления Правительства Российской Федерации от 16.09.2016 № 925</w:t>
      </w:r>
      <w:r w:rsidR="00C04703" w:rsidRPr="001B1130">
        <w:rPr>
          <w:rFonts w:ascii="Times New Roman" w:hAnsi="Times New Roman" w:cs="Times New Roman"/>
        </w:rPr>
        <w:t xml:space="preserve">, цена единицы каждого товара, работы, услуги определяется как произведение начальной (максимальной) цены единицы товара, работы, услуги, указанной в </w:t>
      </w:r>
      <w:r w:rsidR="00134CC9">
        <w:rPr>
          <w:rFonts w:ascii="Times New Roman" w:hAnsi="Times New Roman" w:cs="Times New Roman"/>
        </w:rPr>
        <w:t>Извещени</w:t>
      </w:r>
      <w:r w:rsidR="00C04703" w:rsidRPr="001B1130">
        <w:rPr>
          <w:rFonts w:ascii="Times New Roman" w:hAnsi="Times New Roman" w:cs="Times New Roman"/>
        </w:rPr>
        <w:t>и процедуры закупки,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0D26652F" w14:textId="77777777"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.7.</w:t>
      </w:r>
      <w:r w:rsidR="00C04703" w:rsidRPr="001B1130">
        <w:rPr>
          <w:rFonts w:ascii="Times New Roman" w:hAnsi="Times New Roman" w:cs="Times New Roman"/>
        </w:rPr>
        <w:tab/>
        <w:t>Отнесение участника процедуры закупки к российским или иностранным лицам осуществляется на основании документов участника закупки, содержащих информацию о месте его регистрации (Анкеты, для юридических лиц и индивидуальных предпринимателей), на основании документов, удостоверяющих личность (для физических лиц).</w:t>
      </w:r>
    </w:p>
    <w:p w14:paraId="15048163" w14:textId="77777777"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.8.</w:t>
      </w:r>
      <w:r w:rsidR="00C04703" w:rsidRPr="001B1130">
        <w:rPr>
          <w:rFonts w:ascii="Times New Roman" w:hAnsi="Times New Roman" w:cs="Times New Roman"/>
        </w:rPr>
        <w:tab/>
        <w:t>Указание страны происхождения поставляемого товара осуществляется на основании сведений, содержащихся в заявке на участие в процедуре закупки, представленной участником процедуры закупки, с которым заключается договор.</w:t>
      </w:r>
    </w:p>
    <w:p w14:paraId="68E4671D" w14:textId="77777777"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.9.</w:t>
      </w:r>
      <w:r w:rsidR="00C04703" w:rsidRPr="001B1130">
        <w:rPr>
          <w:rFonts w:ascii="Times New Roman" w:hAnsi="Times New Roman" w:cs="Times New Roman"/>
        </w:rPr>
        <w:tab/>
        <w:t>В случае если победитель процедуры закупки признан уклонившимся от заключения договора, договор заключается с участником процедуры закупки, который предложил такие же, как и победитель процедуры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процедуры закупки.</w:t>
      </w:r>
    </w:p>
    <w:p w14:paraId="1D54AD90" w14:textId="77777777"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.10.</w:t>
      </w:r>
      <w:r w:rsidR="00C04703" w:rsidRPr="001B1130">
        <w:rPr>
          <w:rFonts w:ascii="Times New Roman" w:hAnsi="Times New Roman" w:cs="Times New Roman"/>
        </w:rPr>
        <w:tab/>
        <w:t>При исполнении договора, заключенного с участником процедуры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5493219D" w14:textId="77777777"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.11.</w:t>
      </w:r>
      <w:r w:rsidR="00C04703" w:rsidRPr="001B1130">
        <w:rPr>
          <w:rFonts w:ascii="Times New Roman" w:hAnsi="Times New Roman" w:cs="Times New Roman"/>
        </w:rPr>
        <w:tab/>
        <w:t>Приоритет не предоставляется в случаях, если:</w:t>
      </w:r>
    </w:p>
    <w:p w14:paraId="2B7D55A2" w14:textId="77777777" w:rsidR="00C04703" w:rsidRPr="001B1130" w:rsidRDefault="00C04703" w:rsidP="00B52927">
      <w:pPr>
        <w:pStyle w:val="ConsNonformat"/>
        <w:jc w:val="both"/>
        <w:rPr>
          <w:rFonts w:ascii="Times New Roman" w:hAnsi="Times New Roman" w:cs="Times New Roman"/>
        </w:rPr>
      </w:pPr>
      <w:r w:rsidRPr="001B1130">
        <w:rPr>
          <w:rFonts w:ascii="Times New Roman" w:hAnsi="Times New Roman" w:cs="Times New Roman"/>
        </w:rPr>
        <w:t>а) процедура закупки признана несостоявшейся и договор заключается с единственным участником процедуры закупки;</w:t>
      </w:r>
    </w:p>
    <w:p w14:paraId="024AFA47" w14:textId="77777777" w:rsidR="00C04703" w:rsidRPr="001B1130" w:rsidRDefault="00C04703" w:rsidP="00B52927">
      <w:pPr>
        <w:pStyle w:val="ConsNonformat"/>
        <w:jc w:val="both"/>
        <w:rPr>
          <w:rFonts w:ascii="Times New Roman" w:hAnsi="Times New Roman" w:cs="Times New Roman"/>
        </w:rPr>
      </w:pPr>
      <w:r w:rsidRPr="001B1130">
        <w:rPr>
          <w:rFonts w:ascii="Times New Roman" w:hAnsi="Times New Roman" w:cs="Times New Roman"/>
        </w:rPr>
        <w:t>б) в заявке на участие в процедуре закупки не содержится предложений о поставке товаров российского происхождения, выполнении работ, оказании услуг российскими лицами;</w:t>
      </w:r>
    </w:p>
    <w:p w14:paraId="117021C7" w14:textId="77777777" w:rsidR="00C04703" w:rsidRPr="001B1130" w:rsidRDefault="00C04703" w:rsidP="00B52927">
      <w:pPr>
        <w:pStyle w:val="ConsNonformat"/>
        <w:jc w:val="both"/>
        <w:rPr>
          <w:rFonts w:ascii="Times New Roman" w:hAnsi="Times New Roman" w:cs="Times New Roman"/>
        </w:rPr>
      </w:pPr>
      <w:r w:rsidRPr="001B1130">
        <w:rPr>
          <w:rFonts w:ascii="Times New Roman" w:hAnsi="Times New Roman" w:cs="Times New Roman"/>
        </w:rPr>
        <w:t>в) в заявке на участие в процедуре закупки не содержится предложений о поставке товаров иностранного происхождения, выполнении работ, оказании услуг иностранными лицами;</w:t>
      </w:r>
    </w:p>
    <w:p w14:paraId="15CC9AAD" w14:textId="3EA69BA9" w:rsidR="00C04703" w:rsidRPr="001B1130" w:rsidRDefault="00C04703" w:rsidP="00B52927">
      <w:pPr>
        <w:pStyle w:val="ConsNonformat"/>
        <w:jc w:val="both"/>
        <w:rPr>
          <w:rFonts w:ascii="Times New Roman" w:hAnsi="Times New Roman" w:cs="Times New Roman"/>
        </w:rPr>
      </w:pPr>
      <w:r w:rsidRPr="001B1130">
        <w:rPr>
          <w:rFonts w:ascii="Times New Roman" w:hAnsi="Times New Roman" w:cs="Times New Roman"/>
        </w:rPr>
        <w:t xml:space="preserve">г)  в заявке на участие в закупке, представленной участником </w:t>
      </w:r>
      <w:r w:rsidR="005D09C6">
        <w:rPr>
          <w:rFonts w:ascii="Times New Roman" w:hAnsi="Times New Roman" w:cs="Times New Roman"/>
        </w:rPr>
        <w:t>конкурса</w:t>
      </w:r>
      <w:r w:rsidRPr="001B1130">
        <w:rPr>
          <w:rFonts w:ascii="Times New Roman" w:hAnsi="Times New Roman" w:cs="Times New Roman"/>
        </w:rPr>
        <w:t xml:space="preserve">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w:t>
      </w:r>
      <w:r w:rsidR="00134CC9">
        <w:rPr>
          <w:rFonts w:ascii="Times New Roman" w:hAnsi="Times New Roman" w:cs="Times New Roman"/>
        </w:rPr>
        <w:t>Извещени</w:t>
      </w:r>
      <w:r w:rsidRPr="001B1130">
        <w:rPr>
          <w:rFonts w:ascii="Times New Roman" w:hAnsi="Times New Roman" w:cs="Times New Roman"/>
        </w:rPr>
        <w:t xml:space="preserve">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w:t>
      </w:r>
      <w:r w:rsidRPr="001B1130">
        <w:rPr>
          <w:rFonts w:ascii="Times New Roman" w:hAnsi="Times New Roman" w:cs="Times New Roman"/>
        </w:rPr>
        <w:lastRenderedPageBreak/>
        <w:t>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65569EFC" w14:textId="2C7ACB3B" w:rsidR="00C04703" w:rsidRPr="001B1130" w:rsidRDefault="00C04703" w:rsidP="00B52927">
      <w:pPr>
        <w:pStyle w:val="ConsNonformat"/>
        <w:widowControl/>
        <w:jc w:val="both"/>
        <w:rPr>
          <w:rFonts w:ascii="Times New Roman" w:hAnsi="Times New Roman" w:cs="Times New Roman"/>
        </w:rPr>
      </w:pPr>
      <w:r w:rsidRPr="001B1130">
        <w:rPr>
          <w:rFonts w:ascii="Times New Roman" w:hAnsi="Times New Roman" w:cs="Times New Roman"/>
        </w:rPr>
        <w:t xml:space="preserve">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w:t>
      </w:r>
      <w:r w:rsidR="004B0367">
        <w:rPr>
          <w:rFonts w:ascii="Times New Roman" w:hAnsi="Times New Roman" w:cs="Times New Roman"/>
        </w:rPr>
        <w:t>И</w:t>
      </w:r>
      <w:r w:rsidRPr="001B1130">
        <w:rPr>
          <w:rFonts w:ascii="Times New Roman" w:hAnsi="Times New Roman" w:cs="Times New Roman"/>
        </w:rPr>
        <w:t xml:space="preserve">звещении о закупке, на </w:t>
      </w:r>
      <w:r w:rsidR="002006A8">
        <w:rPr>
          <w:rFonts w:ascii="Times New Roman" w:hAnsi="Times New Roman" w:cs="Times New Roman"/>
        </w:rPr>
        <w:t>«</w:t>
      </w:r>
      <w:r w:rsidRPr="001B1130">
        <w:rPr>
          <w:rFonts w:ascii="Times New Roman" w:hAnsi="Times New Roman" w:cs="Times New Roman"/>
        </w:rPr>
        <w:t>шаг</w:t>
      </w:r>
      <w:r w:rsidR="002006A8">
        <w:rPr>
          <w:rFonts w:ascii="Times New Roman" w:hAnsi="Times New Roman" w:cs="Times New Roman"/>
        </w:rPr>
        <w:t>»</w:t>
      </w:r>
      <w:r w:rsidRPr="001B1130">
        <w:rPr>
          <w:rFonts w:ascii="Times New Roman" w:hAnsi="Times New Roman" w:cs="Times New Roman"/>
        </w:rPr>
        <w:t xml:space="preserve">, установленный в </w:t>
      </w:r>
      <w:r w:rsidR="00134CC9">
        <w:rPr>
          <w:rFonts w:ascii="Times New Roman" w:hAnsi="Times New Roman" w:cs="Times New Roman"/>
        </w:rPr>
        <w:t>Извещени</w:t>
      </w:r>
      <w:r w:rsidRPr="001B1130">
        <w:rPr>
          <w:rFonts w:ascii="Times New Roman" w:hAnsi="Times New Roman" w:cs="Times New Roman"/>
        </w:rPr>
        <w:t>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14:paraId="471E15F8" w14:textId="71E24997" w:rsidR="00156B4F" w:rsidRPr="001B1130" w:rsidRDefault="009F0D3A" w:rsidP="00B52927">
      <w:pPr>
        <w:pStyle w:val="ConsNonformat"/>
        <w:widowControl/>
        <w:jc w:val="center"/>
        <w:rPr>
          <w:rFonts w:ascii="Times New Roman" w:hAnsi="Times New Roman" w:cs="Times New Roman"/>
          <w:b/>
        </w:rPr>
      </w:pPr>
      <w:r>
        <w:rPr>
          <w:rFonts w:ascii="Times New Roman" w:hAnsi="Times New Roman" w:cs="Times New Roman"/>
          <w:b/>
        </w:rPr>
        <w:t>1</w:t>
      </w:r>
      <w:r w:rsidR="005D09C6">
        <w:rPr>
          <w:rFonts w:ascii="Times New Roman" w:hAnsi="Times New Roman" w:cs="Times New Roman"/>
          <w:b/>
        </w:rPr>
        <w:t>1</w:t>
      </w:r>
      <w:r w:rsidR="00C04703" w:rsidRPr="001B1130">
        <w:rPr>
          <w:rFonts w:ascii="Times New Roman" w:hAnsi="Times New Roman" w:cs="Times New Roman"/>
          <w:b/>
        </w:rPr>
        <w:t xml:space="preserve">. </w:t>
      </w:r>
      <w:r w:rsidR="00156B4F" w:rsidRPr="001B1130">
        <w:rPr>
          <w:rFonts w:ascii="Times New Roman" w:hAnsi="Times New Roman" w:cs="Times New Roman"/>
          <w:b/>
        </w:rPr>
        <w:t>Прочие положения</w:t>
      </w:r>
      <w:bookmarkEnd w:id="5"/>
      <w:r w:rsidR="00A47E5E">
        <w:rPr>
          <w:rFonts w:ascii="Times New Roman" w:hAnsi="Times New Roman" w:cs="Times New Roman"/>
          <w:b/>
        </w:rPr>
        <w:t>.</w:t>
      </w:r>
    </w:p>
    <w:p w14:paraId="683D9E90" w14:textId="77777777" w:rsidR="00E55ADF" w:rsidRPr="001B1130" w:rsidRDefault="00C5199E" w:rsidP="00B52927">
      <w:pPr>
        <w:pStyle w:val="14"/>
        <w:spacing w:before="0" w:after="0"/>
        <w:jc w:val="both"/>
        <w:rPr>
          <w:sz w:val="20"/>
          <w:shd w:val="clear" w:color="auto" w:fill="FFFFFF"/>
        </w:rPr>
      </w:pPr>
      <w:bookmarkStart w:id="6" w:name="_Toc290304510"/>
      <w:bookmarkStart w:id="7" w:name="_Toc308775100"/>
      <w:bookmarkStart w:id="8" w:name="_Toc178409389"/>
      <w:bookmarkStart w:id="9" w:name="_Toc196818794"/>
      <w:r>
        <w:rPr>
          <w:sz w:val="20"/>
        </w:rPr>
        <w:t>11</w:t>
      </w:r>
      <w:r w:rsidR="00D50BA7" w:rsidRPr="001B1130">
        <w:rPr>
          <w:sz w:val="20"/>
        </w:rPr>
        <w:t xml:space="preserve">.1. </w:t>
      </w:r>
      <w:r w:rsidR="00C35411" w:rsidRPr="001B1130">
        <w:rPr>
          <w:sz w:val="20"/>
        </w:rPr>
        <w:t xml:space="preserve">Заказчик вправе отменить </w:t>
      </w:r>
      <w:r w:rsidR="00E55ADF" w:rsidRPr="001B1130">
        <w:rPr>
          <w:sz w:val="20"/>
          <w:shd w:val="clear" w:color="auto" w:fill="FFFFFF"/>
        </w:rPr>
        <w:t xml:space="preserve">открытый запрос котировок в электронной форме </w:t>
      </w:r>
      <w:r w:rsidR="00C35411" w:rsidRPr="001B1130">
        <w:rPr>
          <w:sz w:val="20"/>
        </w:rPr>
        <w:t xml:space="preserve">по предмету закупки (лоту) до наступления даты и времени окончания срока подачи заявок на участие в </w:t>
      </w:r>
      <w:r w:rsidR="00E55ADF" w:rsidRPr="001B1130">
        <w:rPr>
          <w:sz w:val="20"/>
          <w:shd w:val="clear" w:color="auto" w:fill="FFFFFF"/>
        </w:rPr>
        <w:t>открытом запросе котировок в электронной форме.</w:t>
      </w:r>
    </w:p>
    <w:p w14:paraId="1EF8E17E" w14:textId="77777777" w:rsidR="00B93EF2" w:rsidRPr="001B1130" w:rsidRDefault="00C5199E" w:rsidP="00B52927">
      <w:pPr>
        <w:pStyle w:val="14"/>
        <w:spacing w:before="0" w:after="0"/>
        <w:jc w:val="both"/>
        <w:rPr>
          <w:sz w:val="20"/>
        </w:rPr>
      </w:pPr>
      <w:r>
        <w:rPr>
          <w:sz w:val="20"/>
        </w:rPr>
        <w:t>11</w:t>
      </w:r>
      <w:r w:rsidR="00B93EF2" w:rsidRPr="001B1130">
        <w:rPr>
          <w:sz w:val="20"/>
        </w:rPr>
        <w:t>.2.</w:t>
      </w:r>
      <w:r w:rsidR="00E4223D" w:rsidRPr="001B1130">
        <w:rPr>
          <w:sz w:val="20"/>
        </w:rPr>
        <w:t xml:space="preserve"> </w:t>
      </w:r>
      <w:r w:rsidR="00B93EF2" w:rsidRPr="001B1130">
        <w:rPr>
          <w:sz w:val="20"/>
        </w:rPr>
        <w:t xml:space="preserve">По истечении срока отмены </w:t>
      </w:r>
      <w:r w:rsidR="00E55ADF" w:rsidRPr="001B1130">
        <w:rPr>
          <w:sz w:val="20"/>
          <w:shd w:val="clear" w:color="auto" w:fill="FFFFFF"/>
        </w:rPr>
        <w:t xml:space="preserve">открытого запроса котировок в электронной форме </w:t>
      </w:r>
      <w:r w:rsidR="007F0D4C">
        <w:rPr>
          <w:sz w:val="20"/>
        </w:rPr>
        <w:t>в соответствии с пунктом</w:t>
      </w:r>
      <w:r w:rsidR="00B93EF2" w:rsidRPr="001B1130">
        <w:rPr>
          <w:sz w:val="20"/>
        </w:rPr>
        <w:t xml:space="preserve"> 1.6 </w:t>
      </w:r>
      <w:r w:rsidR="00ED0BA5" w:rsidRPr="001B1130">
        <w:rPr>
          <w:sz w:val="20"/>
        </w:rPr>
        <w:t xml:space="preserve">раздела 1 Главы </w:t>
      </w:r>
      <w:r w:rsidR="00ED0BA5" w:rsidRPr="001B1130">
        <w:rPr>
          <w:sz w:val="20"/>
          <w:lang w:val="en-US"/>
        </w:rPr>
        <w:t>I</w:t>
      </w:r>
      <w:r w:rsidR="00ED0BA5" w:rsidRPr="001B1130">
        <w:rPr>
          <w:sz w:val="20"/>
        </w:rPr>
        <w:t xml:space="preserve"> Положения о закупках товаров, работ, услуг АО «ЛЕНМОРНИИПРОЕКТ»</w:t>
      </w:r>
      <w:r w:rsidR="00B93EF2" w:rsidRPr="001B1130">
        <w:rPr>
          <w:sz w:val="20"/>
        </w:rPr>
        <w:t xml:space="preserve">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4CEF56D2" w14:textId="77777777" w:rsidR="00B93EF2" w:rsidRDefault="00C5199E" w:rsidP="00B52927">
      <w:pPr>
        <w:pStyle w:val="af1"/>
        <w:jc w:val="both"/>
        <w:rPr>
          <w:sz w:val="20"/>
          <w:szCs w:val="20"/>
        </w:rPr>
      </w:pPr>
      <w:r>
        <w:rPr>
          <w:sz w:val="20"/>
          <w:szCs w:val="20"/>
        </w:rPr>
        <w:t>11</w:t>
      </w:r>
      <w:r w:rsidR="00ED0BA5" w:rsidRPr="001B1130">
        <w:rPr>
          <w:sz w:val="20"/>
          <w:szCs w:val="20"/>
        </w:rPr>
        <w:t>.3</w:t>
      </w:r>
      <w:r w:rsidR="00B93EF2" w:rsidRPr="001B1130">
        <w:rPr>
          <w:sz w:val="20"/>
          <w:szCs w:val="20"/>
        </w:rPr>
        <w:t>. Решение об отмене конкурентной закупки размещается в единой информационной системе в день принятия этого решения.</w:t>
      </w:r>
    </w:p>
    <w:p w14:paraId="14E28B09" w14:textId="77777777" w:rsidR="00AA576F" w:rsidRDefault="00AA576F" w:rsidP="00B52927">
      <w:pPr>
        <w:pStyle w:val="af1"/>
        <w:jc w:val="both"/>
        <w:rPr>
          <w:sz w:val="20"/>
          <w:szCs w:val="20"/>
        </w:rPr>
      </w:pPr>
    </w:p>
    <w:p w14:paraId="51FC9C74" w14:textId="77777777" w:rsidR="00AA576F" w:rsidRDefault="00AA576F" w:rsidP="00B52927">
      <w:pPr>
        <w:pStyle w:val="af1"/>
        <w:jc w:val="both"/>
        <w:rPr>
          <w:sz w:val="20"/>
          <w:szCs w:val="20"/>
        </w:rPr>
      </w:pPr>
    </w:p>
    <w:p w14:paraId="630AF338" w14:textId="77777777" w:rsidR="007F0D4C" w:rsidRDefault="007F0D4C" w:rsidP="00B52927">
      <w:pPr>
        <w:pStyle w:val="af1"/>
        <w:jc w:val="both"/>
        <w:rPr>
          <w:sz w:val="20"/>
          <w:szCs w:val="20"/>
        </w:rPr>
      </w:pPr>
    </w:p>
    <w:p w14:paraId="36218675" w14:textId="77777777" w:rsidR="007F0D4C" w:rsidRDefault="007F0D4C" w:rsidP="00B52927">
      <w:pPr>
        <w:pStyle w:val="af1"/>
        <w:jc w:val="both"/>
        <w:rPr>
          <w:sz w:val="20"/>
          <w:szCs w:val="20"/>
        </w:rPr>
      </w:pPr>
    </w:p>
    <w:p w14:paraId="3F300B8C" w14:textId="77777777" w:rsidR="007F0D4C" w:rsidRDefault="007F0D4C" w:rsidP="00B52927">
      <w:pPr>
        <w:pStyle w:val="af1"/>
        <w:jc w:val="both"/>
        <w:rPr>
          <w:sz w:val="20"/>
          <w:szCs w:val="20"/>
        </w:rPr>
      </w:pPr>
    </w:p>
    <w:p w14:paraId="3137D9EB" w14:textId="77777777" w:rsidR="00E42C0E" w:rsidRDefault="00E42C0E" w:rsidP="00B52927">
      <w:pPr>
        <w:pStyle w:val="af1"/>
        <w:jc w:val="both"/>
        <w:rPr>
          <w:sz w:val="20"/>
          <w:szCs w:val="20"/>
        </w:rPr>
      </w:pPr>
    </w:p>
    <w:p w14:paraId="46AFE0F7" w14:textId="77777777" w:rsidR="00E42C0E" w:rsidRDefault="00E42C0E" w:rsidP="00B52927">
      <w:pPr>
        <w:pStyle w:val="af1"/>
        <w:jc w:val="both"/>
        <w:rPr>
          <w:sz w:val="20"/>
          <w:szCs w:val="20"/>
        </w:rPr>
      </w:pPr>
    </w:p>
    <w:p w14:paraId="64564057" w14:textId="77777777" w:rsidR="00E42C0E" w:rsidRDefault="00E42C0E" w:rsidP="00B52927">
      <w:pPr>
        <w:pStyle w:val="af1"/>
        <w:jc w:val="both"/>
        <w:rPr>
          <w:sz w:val="20"/>
          <w:szCs w:val="20"/>
        </w:rPr>
      </w:pPr>
    </w:p>
    <w:p w14:paraId="5BEF36ED" w14:textId="77777777" w:rsidR="00E42C0E" w:rsidRDefault="00E42C0E" w:rsidP="00B52927">
      <w:pPr>
        <w:pStyle w:val="af1"/>
        <w:jc w:val="both"/>
        <w:rPr>
          <w:sz w:val="20"/>
          <w:szCs w:val="20"/>
        </w:rPr>
      </w:pPr>
    </w:p>
    <w:p w14:paraId="39F4BBF8" w14:textId="112E0ED5" w:rsidR="00FE5522" w:rsidRDefault="00FE5522" w:rsidP="00B52927">
      <w:pPr>
        <w:pStyle w:val="af1"/>
        <w:jc w:val="both"/>
        <w:rPr>
          <w:sz w:val="20"/>
          <w:szCs w:val="20"/>
        </w:rPr>
      </w:pPr>
    </w:p>
    <w:p w14:paraId="2EFBC74A" w14:textId="77777777" w:rsidR="005D09C6" w:rsidRDefault="005D09C6" w:rsidP="00B52927">
      <w:pPr>
        <w:pStyle w:val="af1"/>
        <w:jc w:val="both"/>
        <w:rPr>
          <w:sz w:val="20"/>
          <w:szCs w:val="20"/>
        </w:rPr>
      </w:pPr>
    </w:p>
    <w:p w14:paraId="1CE6CDCB" w14:textId="5D719A9E" w:rsidR="00FE5522" w:rsidRDefault="00FE5522" w:rsidP="00B52927">
      <w:pPr>
        <w:pStyle w:val="af1"/>
        <w:jc w:val="both"/>
        <w:rPr>
          <w:sz w:val="20"/>
          <w:szCs w:val="20"/>
        </w:rPr>
      </w:pPr>
    </w:p>
    <w:p w14:paraId="6A45903D" w14:textId="6A0E953B" w:rsidR="00FE5522" w:rsidRDefault="00FE5522" w:rsidP="00B52927">
      <w:pPr>
        <w:pStyle w:val="af1"/>
        <w:jc w:val="both"/>
        <w:rPr>
          <w:sz w:val="20"/>
          <w:szCs w:val="20"/>
        </w:rPr>
      </w:pPr>
    </w:p>
    <w:p w14:paraId="4C7FF44A" w14:textId="63CB9E63" w:rsidR="0048121D" w:rsidRDefault="0048121D" w:rsidP="00B52927">
      <w:pPr>
        <w:pStyle w:val="af1"/>
        <w:jc w:val="both"/>
        <w:rPr>
          <w:sz w:val="20"/>
          <w:szCs w:val="20"/>
        </w:rPr>
      </w:pPr>
    </w:p>
    <w:p w14:paraId="15881E33" w14:textId="21FB4307" w:rsidR="0048121D" w:rsidRDefault="0048121D" w:rsidP="00B52927">
      <w:pPr>
        <w:pStyle w:val="af1"/>
        <w:jc w:val="both"/>
        <w:rPr>
          <w:sz w:val="20"/>
          <w:szCs w:val="20"/>
        </w:rPr>
      </w:pPr>
    </w:p>
    <w:p w14:paraId="3F47155F" w14:textId="250BAF56" w:rsidR="0048121D" w:rsidRDefault="0048121D" w:rsidP="00B52927">
      <w:pPr>
        <w:pStyle w:val="af1"/>
        <w:jc w:val="both"/>
        <w:rPr>
          <w:sz w:val="20"/>
          <w:szCs w:val="20"/>
        </w:rPr>
      </w:pPr>
    </w:p>
    <w:p w14:paraId="4C523734" w14:textId="091CB23E" w:rsidR="0048121D" w:rsidRDefault="0048121D" w:rsidP="00B52927">
      <w:pPr>
        <w:pStyle w:val="af1"/>
        <w:jc w:val="both"/>
        <w:rPr>
          <w:sz w:val="20"/>
          <w:szCs w:val="20"/>
        </w:rPr>
      </w:pPr>
    </w:p>
    <w:p w14:paraId="7F4B319E" w14:textId="77777777" w:rsidR="00CD4BE3" w:rsidRDefault="00CD4BE3" w:rsidP="00B52927">
      <w:pPr>
        <w:pStyle w:val="af1"/>
        <w:jc w:val="both"/>
        <w:rPr>
          <w:sz w:val="20"/>
          <w:szCs w:val="20"/>
        </w:rPr>
        <w:sectPr w:rsidR="00CD4BE3" w:rsidSect="005C4F91">
          <w:pgSz w:w="11906" w:h="16838"/>
          <w:pgMar w:top="1021" w:right="709" w:bottom="709" w:left="851" w:header="357" w:footer="0" w:gutter="0"/>
          <w:cols w:space="708"/>
          <w:docGrid w:linePitch="360"/>
        </w:sectPr>
      </w:pPr>
    </w:p>
    <w:p w14:paraId="2CEE9AAA" w14:textId="77777777" w:rsidR="0048121D" w:rsidRDefault="0048121D" w:rsidP="00B52927">
      <w:pPr>
        <w:pStyle w:val="af1"/>
        <w:jc w:val="both"/>
        <w:rPr>
          <w:sz w:val="20"/>
          <w:szCs w:val="20"/>
        </w:rPr>
      </w:pPr>
    </w:p>
    <w:p w14:paraId="6B2C7E06" w14:textId="77777777" w:rsidR="00D138C9" w:rsidRPr="001B1130" w:rsidRDefault="00D138C9" w:rsidP="00B52927">
      <w:pPr>
        <w:tabs>
          <w:tab w:val="num" w:pos="0"/>
        </w:tabs>
        <w:autoSpaceDE w:val="0"/>
        <w:autoSpaceDN w:val="0"/>
        <w:adjustRightInd w:val="0"/>
        <w:jc w:val="center"/>
        <w:rPr>
          <w:b/>
          <w:iCs/>
          <w:sz w:val="20"/>
          <w:szCs w:val="20"/>
        </w:rPr>
      </w:pPr>
      <w:r w:rsidRPr="001B1130">
        <w:rPr>
          <w:b/>
          <w:iCs/>
          <w:sz w:val="20"/>
          <w:szCs w:val="20"/>
        </w:rPr>
        <w:t>Разде</w:t>
      </w:r>
      <w:r w:rsidR="00C71F69" w:rsidRPr="001B1130">
        <w:rPr>
          <w:b/>
          <w:iCs/>
          <w:sz w:val="20"/>
          <w:szCs w:val="20"/>
        </w:rPr>
        <w:t>л</w:t>
      </w:r>
      <w:r w:rsidR="003A16C5" w:rsidRPr="001B1130">
        <w:rPr>
          <w:b/>
          <w:iCs/>
          <w:sz w:val="20"/>
          <w:szCs w:val="20"/>
        </w:rPr>
        <w:t xml:space="preserve"> </w:t>
      </w:r>
      <w:r w:rsidR="003A16C5" w:rsidRPr="001B1130">
        <w:rPr>
          <w:b/>
          <w:iCs/>
          <w:sz w:val="20"/>
          <w:szCs w:val="20"/>
          <w:lang w:val="en-US"/>
        </w:rPr>
        <w:t>I</w:t>
      </w:r>
      <w:r w:rsidR="00444C82" w:rsidRPr="001B1130">
        <w:rPr>
          <w:b/>
          <w:iCs/>
          <w:sz w:val="20"/>
          <w:szCs w:val="20"/>
          <w:lang w:val="en-US"/>
        </w:rPr>
        <w:t>I</w:t>
      </w:r>
      <w:r w:rsidR="003A16C5" w:rsidRPr="001B1130">
        <w:rPr>
          <w:b/>
          <w:iCs/>
          <w:sz w:val="20"/>
          <w:szCs w:val="20"/>
          <w:lang w:val="en-US"/>
        </w:rPr>
        <w:t>I</w:t>
      </w:r>
      <w:r w:rsidR="001D5B2C" w:rsidRPr="001B1130">
        <w:rPr>
          <w:b/>
          <w:iCs/>
          <w:sz w:val="20"/>
          <w:szCs w:val="20"/>
        </w:rPr>
        <w:t>.</w:t>
      </w:r>
      <w:r w:rsidRPr="001B1130">
        <w:rPr>
          <w:b/>
          <w:iCs/>
          <w:sz w:val="20"/>
          <w:szCs w:val="20"/>
        </w:rPr>
        <w:t xml:space="preserve"> Информационная карта</w:t>
      </w:r>
      <w:r w:rsidR="000151F4" w:rsidRPr="001B1130">
        <w:rPr>
          <w:b/>
          <w:sz w:val="20"/>
          <w:szCs w:val="20"/>
        </w:rPr>
        <w:t xml:space="preserve"> Закупки</w:t>
      </w:r>
      <w:r w:rsidRPr="001B1130">
        <w:rPr>
          <w:b/>
          <w:iCs/>
          <w:sz w:val="20"/>
          <w:szCs w:val="20"/>
        </w:rPr>
        <w:t>.</w:t>
      </w:r>
      <w:bookmarkEnd w:id="6"/>
      <w:bookmarkEnd w:id="7"/>
    </w:p>
    <w:p w14:paraId="24EBA2CB" w14:textId="7748FD6A" w:rsidR="00AE24E9" w:rsidRDefault="00D138C9" w:rsidP="00B52927">
      <w:pPr>
        <w:ind w:firstLine="567"/>
        <w:jc w:val="both"/>
        <w:rPr>
          <w:sz w:val="20"/>
          <w:szCs w:val="20"/>
        </w:rPr>
      </w:pPr>
      <w:r w:rsidRPr="001B1130">
        <w:rPr>
          <w:sz w:val="20"/>
          <w:szCs w:val="20"/>
        </w:rPr>
        <w:t xml:space="preserve">Нижеследующие конкретные условия проведения </w:t>
      </w:r>
      <w:r w:rsidR="00C17A2C" w:rsidRPr="001B1130">
        <w:rPr>
          <w:sz w:val="20"/>
          <w:szCs w:val="20"/>
          <w:shd w:val="clear" w:color="auto" w:fill="FFFFFF"/>
        </w:rPr>
        <w:t xml:space="preserve">открытого запроса котировок в электронной форме </w:t>
      </w:r>
      <w:r w:rsidRPr="001B1130">
        <w:rPr>
          <w:sz w:val="20"/>
          <w:szCs w:val="20"/>
        </w:rPr>
        <w:t>являются неотъемлемо</w:t>
      </w:r>
      <w:r w:rsidR="002B5E2F" w:rsidRPr="001B1130">
        <w:rPr>
          <w:sz w:val="20"/>
          <w:szCs w:val="20"/>
        </w:rPr>
        <w:t xml:space="preserve">й частью </w:t>
      </w:r>
      <w:r w:rsidR="00923635">
        <w:rPr>
          <w:sz w:val="20"/>
          <w:szCs w:val="20"/>
        </w:rPr>
        <w:t>настояще</w:t>
      </w:r>
      <w:r w:rsidR="004929FE">
        <w:rPr>
          <w:sz w:val="20"/>
          <w:szCs w:val="20"/>
        </w:rPr>
        <w:t>го</w:t>
      </w:r>
      <w:r w:rsidR="00923635">
        <w:rPr>
          <w:sz w:val="20"/>
          <w:szCs w:val="20"/>
        </w:rPr>
        <w:t xml:space="preserve"> Извещени</w:t>
      </w:r>
      <w:bookmarkStart w:id="10" w:name="_Toc308775101"/>
      <w:r w:rsidR="004929FE">
        <w:rPr>
          <w:sz w:val="20"/>
          <w:szCs w:val="20"/>
        </w:rPr>
        <w:t>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7"/>
        <w:gridCol w:w="2550"/>
        <w:gridCol w:w="7335"/>
      </w:tblGrid>
      <w:tr w:rsidR="002006A8" w:rsidRPr="00750E16" w14:paraId="7C9EBE5A" w14:textId="77777777" w:rsidTr="00E30C6C">
        <w:trPr>
          <w:trHeight w:val="416"/>
          <w:jc w:val="center"/>
        </w:trPr>
        <w:tc>
          <w:tcPr>
            <w:tcW w:w="0" w:type="auto"/>
            <w:vAlign w:val="center"/>
          </w:tcPr>
          <w:p w14:paraId="3828AD5C" w14:textId="77777777" w:rsidR="002006A8" w:rsidRPr="00750E16" w:rsidRDefault="002006A8" w:rsidP="00750E16">
            <w:pPr>
              <w:spacing w:line="228" w:lineRule="auto"/>
              <w:jc w:val="center"/>
              <w:rPr>
                <w:b/>
                <w:sz w:val="20"/>
                <w:szCs w:val="20"/>
              </w:rPr>
            </w:pPr>
            <w:bookmarkStart w:id="11" w:name="_Hlk118890330"/>
            <w:r w:rsidRPr="00750E16">
              <w:rPr>
                <w:b/>
                <w:sz w:val="20"/>
                <w:szCs w:val="20"/>
              </w:rPr>
              <w:t>№ п/п</w:t>
            </w:r>
          </w:p>
        </w:tc>
        <w:tc>
          <w:tcPr>
            <w:tcW w:w="2550" w:type="dxa"/>
            <w:vAlign w:val="center"/>
          </w:tcPr>
          <w:p w14:paraId="0B8F8076" w14:textId="77777777" w:rsidR="002006A8" w:rsidRPr="00750E16" w:rsidRDefault="002006A8" w:rsidP="00750E16">
            <w:pPr>
              <w:spacing w:line="228" w:lineRule="auto"/>
              <w:jc w:val="center"/>
              <w:rPr>
                <w:b/>
                <w:sz w:val="20"/>
                <w:szCs w:val="20"/>
              </w:rPr>
            </w:pPr>
            <w:r w:rsidRPr="00750E16">
              <w:rPr>
                <w:b/>
                <w:sz w:val="20"/>
                <w:szCs w:val="20"/>
              </w:rPr>
              <w:t>Наименование</w:t>
            </w:r>
          </w:p>
        </w:tc>
        <w:tc>
          <w:tcPr>
            <w:tcW w:w="7335" w:type="dxa"/>
            <w:vAlign w:val="center"/>
          </w:tcPr>
          <w:p w14:paraId="1B3FE0C6" w14:textId="77777777" w:rsidR="002006A8" w:rsidRPr="00750E16" w:rsidRDefault="002006A8" w:rsidP="00750E16">
            <w:pPr>
              <w:spacing w:line="228" w:lineRule="auto"/>
              <w:jc w:val="center"/>
              <w:rPr>
                <w:b/>
                <w:bCs/>
                <w:sz w:val="20"/>
                <w:szCs w:val="20"/>
              </w:rPr>
            </w:pPr>
            <w:r w:rsidRPr="00750E16">
              <w:rPr>
                <w:b/>
                <w:bCs/>
                <w:sz w:val="20"/>
                <w:szCs w:val="20"/>
              </w:rPr>
              <w:t>ИНФОРМАЦИЯ</w:t>
            </w:r>
          </w:p>
        </w:tc>
      </w:tr>
      <w:tr w:rsidR="002006A8" w:rsidRPr="00750E16" w14:paraId="6C85F8F0" w14:textId="77777777" w:rsidTr="00E30C6C">
        <w:trPr>
          <w:trHeight w:val="1006"/>
          <w:jc w:val="center"/>
        </w:trPr>
        <w:tc>
          <w:tcPr>
            <w:tcW w:w="0" w:type="auto"/>
            <w:vAlign w:val="center"/>
          </w:tcPr>
          <w:p w14:paraId="70F98C43" w14:textId="77777777" w:rsidR="002006A8" w:rsidRPr="00750E16" w:rsidRDefault="002006A8" w:rsidP="00750E16">
            <w:pPr>
              <w:spacing w:line="228" w:lineRule="auto"/>
              <w:jc w:val="center"/>
              <w:rPr>
                <w:b/>
                <w:bCs/>
                <w:sz w:val="20"/>
                <w:szCs w:val="20"/>
              </w:rPr>
            </w:pPr>
            <w:r w:rsidRPr="00750E16">
              <w:rPr>
                <w:b/>
                <w:bCs/>
                <w:sz w:val="20"/>
                <w:szCs w:val="20"/>
              </w:rPr>
              <w:t>1</w:t>
            </w:r>
          </w:p>
        </w:tc>
        <w:tc>
          <w:tcPr>
            <w:tcW w:w="2550" w:type="dxa"/>
            <w:vAlign w:val="center"/>
          </w:tcPr>
          <w:p w14:paraId="3086D310" w14:textId="77777777" w:rsidR="002006A8" w:rsidRPr="00750E16" w:rsidRDefault="002006A8" w:rsidP="00750E16">
            <w:pPr>
              <w:spacing w:line="228" w:lineRule="auto"/>
              <w:rPr>
                <w:sz w:val="20"/>
                <w:szCs w:val="20"/>
              </w:rPr>
            </w:pPr>
            <w:r w:rsidRPr="00750E16">
              <w:rPr>
                <w:b/>
                <w:bCs/>
                <w:sz w:val="20"/>
                <w:szCs w:val="20"/>
              </w:rPr>
              <w:t>Наименование и адрес Заказчика</w:t>
            </w:r>
            <w:r w:rsidRPr="00750E16">
              <w:rPr>
                <w:sz w:val="20"/>
                <w:szCs w:val="20"/>
              </w:rPr>
              <w:t>:</w:t>
            </w:r>
          </w:p>
          <w:p w14:paraId="3F5BD5DE" w14:textId="77777777" w:rsidR="002006A8" w:rsidRPr="00750E16" w:rsidRDefault="002006A8" w:rsidP="00750E16">
            <w:pPr>
              <w:spacing w:line="228" w:lineRule="auto"/>
              <w:rPr>
                <w:sz w:val="20"/>
                <w:szCs w:val="20"/>
              </w:rPr>
            </w:pPr>
          </w:p>
        </w:tc>
        <w:tc>
          <w:tcPr>
            <w:tcW w:w="7335" w:type="dxa"/>
          </w:tcPr>
          <w:p w14:paraId="4128834F" w14:textId="77777777" w:rsidR="002006A8" w:rsidRPr="00750E16" w:rsidRDefault="002006A8" w:rsidP="00750E16">
            <w:pPr>
              <w:spacing w:line="228" w:lineRule="auto"/>
              <w:jc w:val="both"/>
              <w:rPr>
                <w:sz w:val="20"/>
                <w:szCs w:val="20"/>
              </w:rPr>
            </w:pPr>
            <w:r w:rsidRPr="00750E16">
              <w:rPr>
                <w:sz w:val="20"/>
                <w:szCs w:val="20"/>
              </w:rPr>
              <w:t>АО «ЛЕНМОРНИИПРОЕКТ»</w:t>
            </w:r>
          </w:p>
          <w:p w14:paraId="4A42497C" w14:textId="77777777" w:rsidR="002006A8" w:rsidRPr="00750E16" w:rsidRDefault="002006A8" w:rsidP="00750E16">
            <w:pPr>
              <w:spacing w:line="228" w:lineRule="auto"/>
              <w:jc w:val="both"/>
              <w:rPr>
                <w:sz w:val="20"/>
                <w:szCs w:val="20"/>
              </w:rPr>
            </w:pPr>
            <w:r w:rsidRPr="00750E16">
              <w:rPr>
                <w:sz w:val="20"/>
                <w:szCs w:val="20"/>
              </w:rPr>
              <w:t>Адрес: Российская Федерация, 198035, Санкт-Петербург, Межевой канал, д. 3, к. 2</w:t>
            </w:r>
          </w:p>
          <w:p w14:paraId="6C0A0771" w14:textId="77777777" w:rsidR="002006A8" w:rsidRPr="00750E16" w:rsidRDefault="002006A8" w:rsidP="00750E16">
            <w:pPr>
              <w:spacing w:line="228" w:lineRule="auto"/>
              <w:jc w:val="both"/>
              <w:rPr>
                <w:sz w:val="20"/>
                <w:szCs w:val="20"/>
              </w:rPr>
            </w:pPr>
            <w:r w:rsidRPr="00750E16">
              <w:rPr>
                <w:sz w:val="20"/>
                <w:szCs w:val="20"/>
              </w:rPr>
              <w:t xml:space="preserve">сайт Заказчика - www.lenmor.ru </w:t>
            </w:r>
          </w:p>
          <w:p w14:paraId="57CC5B62" w14:textId="4E1BB583" w:rsidR="002006A8" w:rsidRPr="00750E16" w:rsidRDefault="00134CC9" w:rsidP="00750E16">
            <w:pPr>
              <w:spacing w:line="228" w:lineRule="auto"/>
              <w:jc w:val="both"/>
              <w:rPr>
                <w:sz w:val="20"/>
                <w:szCs w:val="20"/>
              </w:rPr>
            </w:pPr>
            <w:r w:rsidRPr="00750E16">
              <w:rPr>
                <w:sz w:val="20"/>
                <w:szCs w:val="20"/>
              </w:rPr>
              <w:t>Извещени</w:t>
            </w:r>
            <w:r w:rsidR="004929FE" w:rsidRPr="00750E16">
              <w:rPr>
                <w:sz w:val="20"/>
                <w:szCs w:val="20"/>
              </w:rPr>
              <w:t>е</w:t>
            </w:r>
            <w:r w:rsidR="002006A8" w:rsidRPr="00750E16">
              <w:rPr>
                <w:sz w:val="20"/>
                <w:szCs w:val="20"/>
              </w:rPr>
              <w:t xml:space="preserve"> размещен</w:t>
            </w:r>
            <w:r w:rsidR="004929FE" w:rsidRPr="00750E16">
              <w:rPr>
                <w:sz w:val="20"/>
                <w:szCs w:val="20"/>
              </w:rPr>
              <w:t>о</w:t>
            </w:r>
            <w:r w:rsidR="002006A8" w:rsidRPr="00750E16">
              <w:rPr>
                <w:sz w:val="20"/>
                <w:szCs w:val="20"/>
              </w:rPr>
              <w:t xml:space="preserve"> в единой информационной системе в сфере закупок - </w:t>
            </w:r>
            <w:hyperlink r:id="rId18" w:history="1">
              <w:r w:rsidR="002006A8" w:rsidRPr="00750E16">
                <w:rPr>
                  <w:color w:val="0000FF"/>
                  <w:sz w:val="20"/>
                  <w:szCs w:val="20"/>
                  <w:u w:val="single"/>
                </w:rPr>
                <w:t>http://www.zakupki.gov.ru</w:t>
              </w:r>
            </w:hyperlink>
            <w:r w:rsidR="002006A8" w:rsidRPr="00750E16">
              <w:rPr>
                <w:sz w:val="20"/>
                <w:szCs w:val="20"/>
              </w:rPr>
              <w:t xml:space="preserve">, на сайте электронно-торговой площадки «РТС-тендер» по адресу </w:t>
            </w:r>
            <w:hyperlink r:id="rId19" w:history="1">
              <w:r w:rsidR="002006A8" w:rsidRPr="00750E16">
                <w:rPr>
                  <w:color w:val="0000FF"/>
                  <w:sz w:val="20"/>
                  <w:szCs w:val="20"/>
                  <w:u w:val="single"/>
                </w:rPr>
                <w:t>https://www.rts-tender.ru/</w:t>
              </w:r>
            </w:hyperlink>
            <w:r w:rsidR="002006A8" w:rsidRPr="00750E16">
              <w:rPr>
                <w:sz w:val="20"/>
                <w:szCs w:val="20"/>
              </w:rPr>
              <w:t xml:space="preserve"> </w:t>
            </w:r>
            <w:r w:rsidR="002006A8" w:rsidRPr="00750E16">
              <w:rPr>
                <w:color w:val="0000FF"/>
                <w:sz w:val="20"/>
                <w:szCs w:val="20"/>
                <w:u w:val="single"/>
              </w:rPr>
              <w:t>а так же на официальном сайте АО «ЛЕНМОРНИИПРОЕКТ» по адресу http://www.lenmor.ru/</w:t>
            </w:r>
          </w:p>
          <w:p w14:paraId="55DA96A4" w14:textId="77777777" w:rsidR="002006A8" w:rsidRPr="00750E16" w:rsidRDefault="002006A8" w:rsidP="00750E16">
            <w:pPr>
              <w:spacing w:line="228" w:lineRule="auto"/>
              <w:jc w:val="both"/>
              <w:rPr>
                <w:sz w:val="20"/>
                <w:szCs w:val="20"/>
              </w:rPr>
            </w:pPr>
            <w:r w:rsidRPr="00750E16">
              <w:rPr>
                <w:sz w:val="20"/>
                <w:szCs w:val="20"/>
              </w:rPr>
              <w:t xml:space="preserve">Контактные лица: </w:t>
            </w:r>
          </w:p>
          <w:p w14:paraId="00A37CC7" w14:textId="77777777" w:rsidR="002E39E7" w:rsidRPr="00750E16" w:rsidRDefault="002006A8" w:rsidP="00750E16">
            <w:pPr>
              <w:spacing w:line="228" w:lineRule="auto"/>
              <w:jc w:val="both"/>
              <w:rPr>
                <w:bCs/>
                <w:sz w:val="20"/>
                <w:szCs w:val="20"/>
              </w:rPr>
            </w:pPr>
            <w:r w:rsidRPr="00750E16">
              <w:rPr>
                <w:bCs/>
                <w:sz w:val="20"/>
                <w:szCs w:val="20"/>
              </w:rPr>
              <w:t>Михеев Владимир Михайлович, тел. (812) 680-07-00, доб. 114</w:t>
            </w:r>
          </w:p>
          <w:p w14:paraId="36C4151D" w14:textId="77777777" w:rsidR="002E39E7" w:rsidRPr="00750E16" w:rsidRDefault="002E39E7" w:rsidP="00750E16">
            <w:pPr>
              <w:spacing w:line="228" w:lineRule="auto"/>
              <w:jc w:val="both"/>
              <w:rPr>
                <w:bCs/>
                <w:sz w:val="20"/>
                <w:szCs w:val="20"/>
              </w:rPr>
            </w:pPr>
            <w:r w:rsidRPr="00750E16">
              <w:rPr>
                <w:bCs/>
                <w:sz w:val="20"/>
                <w:szCs w:val="20"/>
              </w:rPr>
              <w:t xml:space="preserve">Алирзаев Вадим Октаевич, тел. (812) 680-07-00, доб. 377 </w:t>
            </w:r>
          </w:p>
          <w:p w14:paraId="3DD1FBD4" w14:textId="5FFC8437" w:rsidR="002006A8" w:rsidRPr="00750E16" w:rsidRDefault="002006A8" w:rsidP="00750E16">
            <w:pPr>
              <w:spacing w:line="228" w:lineRule="auto"/>
              <w:jc w:val="both"/>
              <w:rPr>
                <w:bCs/>
                <w:sz w:val="20"/>
                <w:szCs w:val="20"/>
              </w:rPr>
            </w:pPr>
            <w:r w:rsidRPr="00750E16">
              <w:rPr>
                <w:bCs/>
                <w:sz w:val="20"/>
                <w:szCs w:val="20"/>
              </w:rPr>
              <w:t>(технические вопросы);</w:t>
            </w:r>
          </w:p>
          <w:p w14:paraId="3BB6BD39" w14:textId="77777777" w:rsidR="002006A8" w:rsidRPr="00750E16" w:rsidRDefault="002006A8" w:rsidP="00750E16">
            <w:pPr>
              <w:spacing w:line="228" w:lineRule="auto"/>
              <w:jc w:val="both"/>
              <w:rPr>
                <w:bCs/>
                <w:sz w:val="20"/>
                <w:szCs w:val="20"/>
              </w:rPr>
            </w:pPr>
            <w:r w:rsidRPr="00750E16">
              <w:rPr>
                <w:bCs/>
                <w:sz w:val="20"/>
                <w:szCs w:val="20"/>
              </w:rPr>
              <w:t>Тендерный отдел: (вопросы по оформлению заявки) тел. (812) 680-07-34; 680-07-00, доб. 148,149.</w:t>
            </w:r>
          </w:p>
        </w:tc>
      </w:tr>
      <w:tr w:rsidR="002006A8" w:rsidRPr="00750E16" w14:paraId="1037C16A" w14:textId="77777777" w:rsidTr="00E30C6C">
        <w:trPr>
          <w:trHeight w:val="651"/>
          <w:jc w:val="center"/>
        </w:trPr>
        <w:tc>
          <w:tcPr>
            <w:tcW w:w="0" w:type="auto"/>
            <w:vAlign w:val="center"/>
          </w:tcPr>
          <w:p w14:paraId="6AAC0918" w14:textId="77777777" w:rsidR="002006A8" w:rsidRPr="00750E16" w:rsidRDefault="002006A8" w:rsidP="00750E16">
            <w:pPr>
              <w:spacing w:line="228" w:lineRule="auto"/>
              <w:jc w:val="center"/>
              <w:rPr>
                <w:b/>
                <w:bCs/>
                <w:sz w:val="20"/>
                <w:szCs w:val="20"/>
              </w:rPr>
            </w:pPr>
            <w:r w:rsidRPr="00750E16">
              <w:rPr>
                <w:b/>
                <w:bCs/>
                <w:sz w:val="20"/>
                <w:szCs w:val="20"/>
              </w:rPr>
              <w:t>2</w:t>
            </w:r>
          </w:p>
        </w:tc>
        <w:tc>
          <w:tcPr>
            <w:tcW w:w="2550" w:type="dxa"/>
            <w:vAlign w:val="center"/>
          </w:tcPr>
          <w:p w14:paraId="64E5CBF0" w14:textId="77777777" w:rsidR="002006A8" w:rsidRPr="00750E16" w:rsidRDefault="002006A8" w:rsidP="00750E16">
            <w:pPr>
              <w:spacing w:line="228" w:lineRule="auto"/>
              <w:rPr>
                <w:sz w:val="20"/>
                <w:szCs w:val="20"/>
              </w:rPr>
            </w:pPr>
            <w:r w:rsidRPr="00750E16">
              <w:rPr>
                <w:b/>
                <w:bCs/>
                <w:sz w:val="20"/>
                <w:szCs w:val="20"/>
              </w:rPr>
              <w:t>Наименование открытого запроса котировок в электронной форме:</w:t>
            </w:r>
          </w:p>
        </w:tc>
        <w:tc>
          <w:tcPr>
            <w:tcW w:w="7335" w:type="dxa"/>
            <w:vAlign w:val="center"/>
          </w:tcPr>
          <w:p w14:paraId="5ECD9771" w14:textId="79EE57D2" w:rsidR="002006A8" w:rsidRPr="00750E16" w:rsidRDefault="00F26A2F" w:rsidP="00750E16">
            <w:pPr>
              <w:suppressAutoHyphens/>
              <w:spacing w:line="228" w:lineRule="auto"/>
              <w:jc w:val="both"/>
              <w:rPr>
                <w:b/>
                <w:i/>
                <w:sz w:val="20"/>
                <w:szCs w:val="20"/>
                <w:highlight w:val="yellow"/>
                <w:lang w:eastAsia="ar-SA"/>
              </w:rPr>
            </w:pPr>
            <w:r w:rsidRPr="00750E16">
              <w:rPr>
                <w:b/>
                <w:i/>
                <w:sz w:val="20"/>
                <w:szCs w:val="20"/>
              </w:rPr>
              <w:t>«</w:t>
            </w:r>
            <w:r w:rsidR="00A23BE3" w:rsidRPr="00750E16">
              <w:rPr>
                <w:b/>
                <w:i/>
                <w:sz w:val="20"/>
                <w:szCs w:val="20"/>
              </w:rPr>
              <w:t>Поставка компьютерного оборудования для нужд АО «ЛЕНМОРНИИПРОЕКТ</w:t>
            </w:r>
            <w:r w:rsidRPr="00750E16">
              <w:rPr>
                <w:b/>
                <w:i/>
                <w:sz w:val="20"/>
                <w:szCs w:val="20"/>
              </w:rPr>
              <w:t>»</w:t>
            </w:r>
          </w:p>
        </w:tc>
      </w:tr>
      <w:tr w:rsidR="002006A8" w:rsidRPr="00750E16" w14:paraId="42BD4F39" w14:textId="77777777" w:rsidTr="00E30C6C">
        <w:trPr>
          <w:trHeight w:val="568"/>
          <w:jc w:val="center"/>
        </w:trPr>
        <w:tc>
          <w:tcPr>
            <w:tcW w:w="0" w:type="auto"/>
            <w:vAlign w:val="center"/>
          </w:tcPr>
          <w:p w14:paraId="4603C08C" w14:textId="77777777" w:rsidR="002006A8" w:rsidRPr="00750E16" w:rsidRDefault="002006A8" w:rsidP="00750E16">
            <w:pPr>
              <w:spacing w:line="228" w:lineRule="auto"/>
              <w:jc w:val="center"/>
              <w:rPr>
                <w:b/>
                <w:sz w:val="20"/>
                <w:szCs w:val="20"/>
              </w:rPr>
            </w:pPr>
            <w:r w:rsidRPr="00750E16">
              <w:rPr>
                <w:b/>
                <w:sz w:val="20"/>
                <w:szCs w:val="20"/>
              </w:rPr>
              <w:t>3</w:t>
            </w:r>
          </w:p>
        </w:tc>
        <w:tc>
          <w:tcPr>
            <w:tcW w:w="2550" w:type="dxa"/>
            <w:vAlign w:val="center"/>
          </w:tcPr>
          <w:p w14:paraId="18FE87D0" w14:textId="41868080" w:rsidR="002006A8" w:rsidRPr="00750E16" w:rsidRDefault="002006A8" w:rsidP="00750E16">
            <w:pPr>
              <w:spacing w:line="228" w:lineRule="auto"/>
              <w:rPr>
                <w:b/>
                <w:bCs/>
                <w:sz w:val="20"/>
                <w:szCs w:val="20"/>
              </w:rPr>
            </w:pPr>
            <w:r w:rsidRPr="00750E16">
              <w:rPr>
                <w:b/>
                <w:bCs/>
                <w:sz w:val="20"/>
                <w:szCs w:val="20"/>
              </w:rPr>
              <w:t xml:space="preserve">Срок </w:t>
            </w:r>
            <w:r w:rsidR="00A31145" w:rsidRPr="00750E16">
              <w:rPr>
                <w:b/>
                <w:bCs/>
                <w:sz w:val="20"/>
                <w:szCs w:val="20"/>
              </w:rPr>
              <w:t>поставки товара</w:t>
            </w:r>
            <w:r w:rsidRPr="00750E16">
              <w:rPr>
                <w:b/>
                <w:bCs/>
                <w:sz w:val="20"/>
                <w:szCs w:val="20"/>
              </w:rPr>
              <w:t>:</w:t>
            </w:r>
          </w:p>
        </w:tc>
        <w:tc>
          <w:tcPr>
            <w:tcW w:w="7335" w:type="dxa"/>
            <w:vAlign w:val="center"/>
          </w:tcPr>
          <w:p w14:paraId="77ACFEF1" w14:textId="6BD109C5" w:rsidR="002006A8" w:rsidRPr="00750E16" w:rsidRDefault="00F26A2F" w:rsidP="00750E16">
            <w:pPr>
              <w:autoSpaceDE w:val="0"/>
              <w:autoSpaceDN w:val="0"/>
              <w:adjustRightInd w:val="0"/>
              <w:spacing w:line="228" w:lineRule="auto"/>
              <w:rPr>
                <w:color w:val="000000"/>
                <w:sz w:val="20"/>
                <w:szCs w:val="20"/>
              </w:rPr>
            </w:pPr>
            <w:r w:rsidRPr="00750E16">
              <w:rPr>
                <w:sz w:val="20"/>
                <w:szCs w:val="20"/>
              </w:rPr>
              <w:t>не более 15 (пятнадцати) рабочих дней с момента подписания Договора</w:t>
            </w:r>
          </w:p>
        </w:tc>
      </w:tr>
      <w:tr w:rsidR="00F26A2F" w:rsidRPr="00750E16" w14:paraId="134E45B0" w14:textId="77777777" w:rsidTr="00E30C6C">
        <w:trPr>
          <w:trHeight w:val="340"/>
          <w:jc w:val="center"/>
        </w:trPr>
        <w:tc>
          <w:tcPr>
            <w:tcW w:w="0" w:type="auto"/>
            <w:vAlign w:val="center"/>
          </w:tcPr>
          <w:p w14:paraId="7395184B" w14:textId="77777777" w:rsidR="00F26A2F" w:rsidRPr="00750E16" w:rsidRDefault="00F26A2F" w:rsidP="00750E16">
            <w:pPr>
              <w:spacing w:line="228" w:lineRule="auto"/>
              <w:jc w:val="center"/>
              <w:rPr>
                <w:b/>
                <w:bCs/>
                <w:sz w:val="20"/>
                <w:szCs w:val="20"/>
              </w:rPr>
            </w:pPr>
            <w:r w:rsidRPr="00750E16">
              <w:rPr>
                <w:b/>
                <w:bCs/>
                <w:sz w:val="20"/>
                <w:szCs w:val="20"/>
              </w:rPr>
              <w:t>4</w:t>
            </w:r>
          </w:p>
        </w:tc>
        <w:tc>
          <w:tcPr>
            <w:tcW w:w="2550" w:type="dxa"/>
            <w:vAlign w:val="center"/>
          </w:tcPr>
          <w:p w14:paraId="39D1E63D" w14:textId="77777777" w:rsidR="00F26A2F" w:rsidRPr="00750E16" w:rsidRDefault="00F26A2F" w:rsidP="00750E16">
            <w:pPr>
              <w:spacing w:line="228" w:lineRule="auto"/>
              <w:rPr>
                <w:b/>
                <w:bCs/>
                <w:sz w:val="20"/>
                <w:szCs w:val="20"/>
              </w:rPr>
            </w:pPr>
            <w:r w:rsidRPr="00750E16">
              <w:rPr>
                <w:b/>
                <w:bCs/>
                <w:sz w:val="20"/>
                <w:szCs w:val="20"/>
              </w:rPr>
              <w:t>Начальная (максимальная) цена договора:</w:t>
            </w:r>
          </w:p>
        </w:tc>
        <w:tc>
          <w:tcPr>
            <w:tcW w:w="7335" w:type="dxa"/>
            <w:vAlign w:val="center"/>
          </w:tcPr>
          <w:p w14:paraId="53123087" w14:textId="77777777" w:rsidR="00F26A2F" w:rsidRPr="00750E16" w:rsidRDefault="00F26A2F" w:rsidP="00750E16">
            <w:pPr>
              <w:shd w:val="clear" w:color="auto" w:fill="FFFFFF"/>
              <w:tabs>
                <w:tab w:val="left" w:pos="1152"/>
              </w:tabs>
              <w:spacing w:line="228" w:lineRule="auto"/>
              <w:ind w:right="5"/>
              <w:jc w:val="both"/>
              <w:rPr>
                <w:sz w:val="20"/>
                <w:szCs w:val="20"/>
              </w:rPr>
            </w:pPr>
            <w:r w:rsidRPr="00750E16">
              <w:rPr>
                <w:b/>
                <w:sz w:val="20"/>
                <w:szCs w:val="20"/>
              </w:rPr>
              <w:t xml:space="preserve">2 321 580,00 руб. </w:t>
            </w:r>
            <w:r w:rsidRPr="00750E16">
              <w:rPr>
                <w:sz w:val="20"/>
                <w:szCs w:val="20"/>
              </w:rPr>
              <w:t>(два миллиона триста двадцать одна тысяча пятьсот восемьдесят рублей 00 копеек), включая НДС (если применимо).</w:t>
            </w:r>
          </w:p>
          <w:p w14:paraId="2BDB335D" w14:textId="7BDC7A04" w:rsidR="00F26A2F" w:rsidRPr="00750E16" w:rsidRDefault="00F26A2F" w:rsidP="00750E16">
            <w:pPr>
              <w:shd w:val="clear" w:color="auto" w:fill="FFFFFF"/>
              <w:tabs>
                <w:tab w:val="left" w:pos="1152"/>
              </w:tabs>
              <w:spacing w:line="228" w:lineRule="auto"/>
              <w:ind w:right="5"/>
              <w:jc w:val="both"/>
              <w:rPr>
                <w:b/>
                <w:sz w:val="20"/>
                <w:szCs w:val="20"/>
              </w:rPr>
            </w:pPr>
            <w:r w:rsidRPr="00750E16">
              <w:rPr>
                <w:i/>
                <w:iCs/>
                <w:sz w:val="20"/>
                <w:szCs w:val="20"/>
              </w:rPr>
              <w:t>В случае если Подрядчик имеет право на освобождение от уплаты НДС, в связи с установлением для Подрядчика упрощенной системы налогообложения в соответствии со ст. 346.11 НК РФ, Подрядчик в обязательном порядке представляет Заказчику копию документа, подтверждающую освобождение от НДС.</w:t>
            </w:r>
          </w:p>
        </w:tc>
      </w:tr>
      <w:tr w:rsidR="00F26A2F" w:rsidRPr="00750E16" w14:paraId="7BD1E931" w14:textId="77777777" w:rsidTr="00E30C6C">
        <w:trPr>
          <w:trHeight w:val="340"/>
          <w:jc w:val="center"/>
        </w:trPr>
        <w:tc>
          <w:tcPr>
            <w:tcW w:w="0" w:type="auto"/>
            <w:vAlign w:val="center"/>
          </w:tcPr>
          <w:p w14:paraId="3CD42EAE" w14:textId="77777777" w:rsidR="00F26A2F" w:rsidRPr="00750E16" w:rsidRDefault="00F26A2F" w:rsidP="00750E16">
            <w:pPr>
              <w:spacing w:line="228" w:lineRule="auto"/>
              <w:jc w:val="center"/>
              <w:rPr>
                <w:b/>
                <w:sz w:val="20"/>
                <w:szCs w:val="20"/>
              </w:rPr>
            </w:pPr>
            <w:r w:rsidRPr="00750E16">
              <w:rPr>
                <w:b/>
                <w:sz w:val="20"/>
                <w:szCs w:val="20"/>
              </w:rPr>
              <w:t>5</w:t>
            </w:r>
          </w:p>
        </w:tc>
        <w:tc>
          <w:tcPr>
            <w:tcW w:w="2550" w:type="dxa"/>
            <w:vAlign w:val="center"/>
          </w:tcPr>
          <w:p w14:paraId="330F9677" w14:textId="77777777" w:rsidR="00F26A2F" w:rsidRPr="00750E16" w:rsidRDefault="00F26A2F" w:rsidP="00750E16">
            <w:pPr>
              <w:spacing w:line="228" w:lineRule="auto"/>
              <w:rPr>
                <w:b/>
                <w:bCs/>
                <w:sz w:val="20"/>
                <w:szCs w:val="20"/>
              </w:rPr>
            </w:pPr>
            <w:r w:rsidRPr="00750E16">
              <w:rPr>
                <w:b/>
                <w:sz w:val="20"/>
                <w:szCs w:val="20"/>
              </w:rPr>
              <w:t>Обоснование начальной (максимальной) цены договора:</w:t>
            </w:r>
          </w:p>
        </w:tc>
        <w:tc>
          <w:tcPr>
            <w:tcW w:w="7335" w:type="dxa"/>
            <w:vAlign w:val="center"/>
          </w:tcPr>
          <w:p w14:paraId="7CCFC23F" w14:textId="77777777" w:rsidR="00F26A2F" w:rsidRPr="00750E16" w:rsidRDefault="00F26A2F" w:rsidP="00750E16">
            <w:pPr>
              <w:tabs>
                <w:tab w:val="left" w:pos="0"/>
                <w:tab w:val="left" w:pos="1291"/>
              </w:tabs>
              <w:spacing w:line="228" w:lineRule="auto"/>
              <w:jc w:val="both"/>
              <w:rPr>
                <w:sz w:val="20"/>
                <w:szCs w:val="20"/>
              </w:rPr>
            </w:pPr>
            <w:r w:rsidRPr="00750E16">
              <w:rPr>
                <w:sz w:val="20"/>
                <w:szCs w:val="20"/>
              </w:rPr>
              <w:t>Начальная (максимальная) цена договора была определена методом сопоставимых рыночных цен.</w:t>
            </w:r>
          </w:p>
          <w:p w14:paraId="495BD67C" w14:textId="77777777" w:rsidR="00F26A2F" w:rsidRPr="00750E16" w:rsidRDefault="00F26A2F" w:rsidP="00750E16">
            <w:pPr>
              <w:tabs>
                <w:tab w:val="left" w:pos="0"/>
                <w:tab w:val="left" w:pos="1291"/>
              </w:tabs>
              <w:spacing w:line="228" w:lineRule="auto"/>
              <w:jc w:val="both"/>
              <w:rPr>
                <w:sz w:val="20"/>
                <w:szCs w:val="20"/>
              </w:rPr>
            </w:pPr>
            <w:r w:rsidRPr="00750E16">
              <w:rPr>
                <w:sz w:val="20"/>
                <w:szCs w:val="20"/>
              </w:rPr>
              <w:t xml:space="preserve">Было предоставлено 3 технико-коммерческих предложений (ТКП): </w:t>
            </w:r>
          </w:p>
          <w:p w14:paraId="63402697" w14:textId="77777777" w:rsidR="00F26A2F" w:rsidRPr="00750E16" w:rsidRDefault="00F26A2F" w:rsidP="00750E16">
            <w:pPr>
              <w:tabs>
                <w:tab w:val="left" w:pos="0"/>
                <w:tab w:val="left" w:pos="1291"/>
              </w:tabs>
              <w:spacing w:line="228" w:lineRule="auto"/>
              <w:jc w:val="both"/>
              <w:rPr>
                <w:sz w:val="20"/>
                <w:szCs w:val="20"/>
              </w:rPr>
            </w:pPr>
            <w:r w:rsidRPr="00750E16">
              <w:rPr>
                <w:sz w:val="20"/>
                <w:szCs w:val="20"/>
              </w:rPr>
              <w:t>ТКП № 1 – 2 321 580,00 рублей (в том числе НДС 20%);</w:t>
            </w:r>
          </w:p>
          <w:p w14:paraId="2F155D00" w14:textId="77777777" w:rsidR="00F26A2F" w:rsidRPr="00750E16" w:rsidRDefault="00F26A2F" w:rsidP="00750E16">
            <w:pPr>
              <w:tabs>
                <w:tab w:val="left" w:pos="0"/>
                <w:tab w:val="left" w:pos="1291"/>
              </w:tabs>
              <w:spacing w:line="228" w:lineRule="auto"/>
              <w:jc w:val="both"/>
              <w:rPr>
                <w:sz w:val="20"/>
                <w:szCs w:val="20"/>
              </w:rPr>
            </w:pPr>
            <w:r w:rsidRPr="00750E16">
              <w:rPr>
                <w:sz w:val="20"/>
                <w:szCs w:val="20"/>
              </w:rPr>
              <w:t>ТКП № 2 – 2 410 000,00 рублей (в том числе НДС 20%);</w:t>
            </w:r>
          </w:p>
          <w:p w14:paraId="619DA349" w14:textId="77777777" w:rsidR="00F26A2F" w:rsidRPr="00750E16" w:rsidRDefault="00F26A2F" w:rsidP="00750E16">
            <w:pPr>
              <w:tabs>
                <w:tab w:val="left" w:pos="0"/>
                <w:tab w:val="left" w:pos="1291"/>
              </w:tabs>
              <w:spacing w:line="228" w:lineRule="auto"/>
              <w:jc w:val="both"/>
              <w:rPr>
                <w:sz w:val="20"/>
                <w:szCs w:val="20"/>
              </w:rPr>
            </w:pPr>
            <w:r w:rsidRPr="00750E16">
              <w:rPr>
                <w:sz w:val="20"/>
                <w:szCs w:val="20"/>
              </w:rPr>
              <w:t>ТКП № 3 – 2 533 234,80 рублей (в том числе НДС 20%).</w:t>
            </w:r>
          </w:p>
          <w:p w14:paraId="2FB63311" w14:textId="778E2300" w:rsidR="00F26A2F" w:rsidRPr="00750E16" w:rsidRDefault="00F26A2F" w:rsidP="00750E16">
            <w:pPr>
              <w:tabs>
                <w:tab w:val="left" w:pos="0"/>
                <w:tab w:val="left" w:pos="1291"/>
              </w:tabs>
              <w:spacing w:line="228" w:lineRule="auto"/>
              <w:jc w:val="both"/>
              <w:rPr>
                <w:sz w:val="20"/>
                <w:szCs w:val="20"/>
              </w:rPr>
            </w:pPr>
            <w:r w:rsidRPr="00750E16">
              <w:rPr>
                <w:sz w:val="20"/>
                <w:szCs w:val="20"/>
              </w:rPr>
              <w:t>Начальная (максимальная) цена договора была установлена по наименьшему ценовому предложению.</w:t>
            </w:r>
          </w:p>
        </w:tc>
      </w:tr>
      <w:tr w:rsidR="002006A8" w:rsidRPr="00750E16" w14:paraId="4BCEED2F" w14:textId="77777777" w:rsidTr="00E30C6C">
        <w:trPr>
          <w:trHeight w:val="495"/>
          <w:jc w:val="center"/>
        </w:trPr>
        <w:tc>
          <w:tcPr>
            <w:tcW w:w="0" w:type="auto"/>
            <w:vAlign w:val="center"/>
          </w:tcPr>
          <w:p w14:paraId="3EEBEAB9" w14:textId="77777777" w:rsidR="002006A8" w:rsidRPr="00750E16" w:rsidRDefault="002006A8" w:rsidP="00750E16">
            <w:pPr>
              <w:spacing w:line="228" w:lineRule="auto"/>
              <w:jc w:val="center"/>
              <w:rPr>
                <w:b/>
                <w:sz w:val="20"/>
                <w:szCs w:val="20"/>
              </w:rPr>
            </w:pPr>
            <w:r w:rsidRPr="00750E16">
              <w:rPr>
                <w:b/>
                <w:sz w:val="20"/>
                <w:szCs w:val="20"/>
              </w:rPr>
              <w:t>6</w:t>
            </w:r>
          </w:p>
        </w:tc>
        <w:tc>
          <w:tcPr>
            <w:tcW w:w="2550" w:type="dxa"/>
            <w:vAlign w:val="center"/>
          </w:tcPr>
          <w:p w14:paraId="7B9880AA" w14:textId="77777777" w:rsidR="002006A8" w:rsidRPr="00750E16" w:rsidRDefault="002006A8" w:rsidP="00750E16">
            <w:pPr>
              <w:spacing w:line="228" w:lineRule="auto"/>
              <w:rPr>
                <w:b/>
                <w:bCs/>
                <w:sz w:val="20"/>
                <w:szCs w:val="20"/>
              </w:rPr>
            </w:pPr>
            <w:r w:rsidRPr="00750E16">
              <w:rPr>
                <w:b/>
                <w:sz w:val="20"/>
                <w:szCs w:val="20"/>
              </w:rPr>
              <w:t>Источник финансирования:</w:t>
            </w:r>
          </w:p>
        </w:tc>
        <w:tc>
          <w:tcPr>
            <w:tcW w:w="7335" w:type="dxa"/>
            <w:vAlign w:val="center"/>
          </w:tcPr>
          <w:p w14:paraId="248CE236" w14:textId="77777777" w:rsidR="002006A8" w:rsidRPr="00750E16" w:rsidRDefault="002006A8" w:rsidP="00750E16">
            <w:pPr>
              <w:spacing w:line="228" w:lineRule="auto"/>
              <w:jc w:val="both"/>
              <w:rPr>
                <w:sz w:val="20"/>
                <w:szCs w:val="20"/>
              </w:rPr>
            </w:pPr>
            <w:r w:rsidRPr="00750E16">
              <w:rPr>
                <w:sz w:val="20"/>
                <w:szCs w:val="20"/>
              </w:rPr>
              <w:t>Собственные средства АО «ЛЕНМОРНИИПРОЕКТ».</w:t>
            </w:r>
          </w:p>
        </w:tc>
      </w:tr>
      <w:tr w:rsidR="00F26A2F" w:rsidRPr="00750E16" w14:paraId="7D44DB24" w14:textId="77777777" w:rsidTr="00E30C6C">
        <w:trPr>
          <w:trHeight w:val="538"/>
          <w:jc w:val="center"/>
        </w:trPr>
        <w:tc>
          <w:tcPr>
            <w:tcW w:w="0" w:type="auto"/>
            <w:vAlign w:val="center"/>
          </w:tcPr>
          <w:p w14:paraId="5C6E0D6C" w14:textId="77777777" w:rsidR="00F26A2F" w:rsidRPr="00750E16" w:rsidRDefault="00F26A2F" w:rsidP="00750E16">
            <w:pPr>
              <w:spacing w:line="228" w:lineRule="auto"/>
              <w:jc w:val="center"/>
              <w:rPr>
                <w:b/>
                <w:sz w:val="20"/>
                <w:szCs w:val="20"/>
              </w:rPr>
            </w:pPr>
            <w:r w:rsidRPr="00750E16">
              <w:rPr>
                <w:b/>
                <w:sz w:val="20"/>
                <w:szCs w:val="20"/>
              </w:rPr>
              <w:t>7</w:t>
            </w:r>
          </w:p>
        </w:tc>
        <w:tc>
          <w:tcPr>
            <w:tcW w:w="2550" w:type="dxa"/>
            <w:vAlign w:val="center"/>
          </w:tcPr>
          <w:p w14:paraId="0505D0EA" w14:textId="1D382F21" w:rsidR="00F26A2F" w:rsidRPr="00750E16" w:rsidRDefault="00F26A2F" w:rsidP="00750E16">
            <w:pPr>
              <w:spacing w:line="228" w:lineRule="auto"/>
              <w:rPr>
                <w:b/>
                <w:bCs/>
                <w:sz w:val="20"/>
                <w:szCs w:val="20"/>
                <w:highlight w:val="yellow"/>
              </w:rPr>
            </w:pPr>
            <w:r w:rsidRPr="00750E16">
              <w:rPr>
                <w:b/>
                <w:bCs/>
                <w:sz w:val="20"/>
                <w:szCs w:val="20"/>
              </w:rPr>
              <w:t>Количество поставляемого товара:</w:t>
            </w:r>
          </w:p>
        </w:tc>
        <w:tc>
          <w:tcPr>
            <w:tcW w:w="7335" w:type="dxa"/>
            <w:vAlign w:val="center"/>
          </w:tcPr>
          <w:p w14:paraId="4B2C4AF8" w14:textId="0DCC8846" w:rsidR="00F26A2F" w:rsidRPr="00750E16" w:rsidRDefault="00F26A2F" w:rsidP="00750E16">
            <w:pPr>
              <w:keepNext/>
              <w:suppressAutoHyphens/>
              <w:spacing w:line="228" w:lineRule="auto"/>
              <w:contextualSpacing/>
              <w:rPr>
                <w:iCs/>
                <w:sz w:val="20"/>
                <w:szCs w:val="20"/>
                <w:highlight w:val="yellow"/>
              </w:rPr>
            </w:pPr>
            <w:r w:rsidRPr="00750E16">
              <w:rPr>
                <w:sz w:val="20"/>
                <w:szCs w:val="20"/>
              </w:rPr>
              <w:t>Количество поставляемого товара указано в Техническом задании</w:t>
            </w:r>
          </w:p>
        </w:tc>
      </w:tr>
      <w:tr w:rsidR="002006A8" w:rsidRPr="00750E16" w14:paraId="5D8ADE77" w14:textId="77777777" w:rsidTr="00E30C6C">
        <w:trPr>
          <w:trHeight w:val="538"/>
          <w:jc w:val="center"/>
        </w:trPr>
        <w:tc>
          <w:tcPr>
            <w:tcW w:w="0" w:type="auto"/>
            <w:vAlign w:val="center"/>
          </w:tcPr>
          <w:p w14:paraId="5597E61E" w14:textId="77777777" w:rsidR="002006A8" w:rsidRPr="00750E16" w:rsidRDefault="002006A8" w:rsidP="00750E16">
            <w:pPr>
              <w:spacing w:line="228" w:lineRule="auto"/>
              <w:jc w:val="center"/>
              <w:rPr>
                <w:b/>
                <w:sz w:val="20"/>
                <w:szCs w:val="20"/>
              </w:rPr>
            </w:pPr>
            <w:r w:rsidRPr="00750E16">
              <w:rPr>
                <w:b/>
                <w:sz w:val="20"/>
                <w:szCs w:val="20"/>
              </w:rPr>
              <w:t>8</w:t>
            </w:r>
          </w:p>
        </w:tc>
        <w:tc>
          <w:tcPr>
            <w:tcW w:w="2550" w:type="dxa"/>
            <w:vAlign w:val="center"/>
          </w:tcPr>
          <w:p w14:paraId="3F63F86C" w14:textId="77777777" w:rsidR="002006A8" w:rsidRPr="00750E16" w:rsidRDefault="002006A8" w:rsidP="00750E16">
            <w:pPr>
              <w:spacing w:line="228" w:lineRule="auto"/>
              <w:rPr>
                <w:b/>
                <w:sz w:val="20"/>
                <w:szCs w:val="20"/>
              </w:rPr>
            </w:pPr>
            <w:r w:rsidRPr="00750E16">
              <w:rPr>
                <w:b/>
                <w:sz w:val="20"/>
                <w:szCs w:val="20"/>
              </w:rPr>
              <w:t>Требование к принадлежности к субъектам малого и среднего предпринимательства</w:t>
            </w:r>
          </w:p>
        </w:tc>
        <w:tc>
          <w:tcPr>
            <w:tcW w:w="7335" w:type="dxa"/>
            <w:vAlign w:val="center"/>
          </w:tcPr>
          <w:p w14:paraId="793E13CF" w14:textId="77777777" w:rsidR="002006A8" w:rsidRPr="00750E16" w:rsidRDefault="002006A8" w:rsidP="00750E16">
            <w:pPr>
              <w:keepNext/>
              <w:suppressAutoHyphens/>
              <w:spacing w:line="228" w:lineRule="auto"/>
              <w:contextualSpacing/>
              <w:jc w:val="both"/>
              <w:rPr>
                <w:color w:val="000000"/>
                <w:sz w:val="20"/>
                <w:szCs w:val="20"/>
                <w:u w:val="single"/>
              </w:rPr>
            </w:pPr>
            <w:r w:rsidRPr="00750E16">
              <w:rPr>
                <w:color w:val="000000"/>
                <w:sz w:val="20"/>
                <w:szCs w:val="20"/>
                <w:u w:val="single"/>
              </w:rPr>
              <w:t>Установлено. Участниками закупки могут быть только субъекты малого и среднего предпринимательства</w:t>
            </w:r>
          </w:p>
        </w:tc>
      </w:tr>
      <w:tr w:rsidR="002006A8" w:rsidRPr="00750E16" w14:paraId="3DEAAF22" w14:textId="77777777" w:rsidTr="00E30C6C">
        <w:trPr>
          <w:trHeight w:val="274"/>
          <w:jc w:val="center"/>
        </w:trPr>
        <w:tc>
          <w:tcPr>
            <w:tcW w:w="0" w:type="auto"/>
            <w:vAlign w:val="center"/>
          </w:tcPr>
          <w:p w14:paraId="33855538" w14:textId="77777777" w:rsidR="002006A8" w:rsidRPr="00750E16" w:rsidRDefault="002006A8" w:rsidP="00750E16">
            <w:pPr>
              <w:spacing w:line="228" w:lineRule="auto"/>
              <w:jc w:val="center"/>
              <w:rPr>
                <w:b/>
                <w:bCs/>
                <w:sz w:val="20"/>
                <w:szCs w:val="20"/>
              </w:rPr>
            </w:pPr>
            <w:r w:rsidRPr="00750E16">
              <w:rPr>
                <w:b/>
                <w:bCs/>
                <w:sz w:val="20"/>
                <w:szCs w:val="20"/>
              </w:rPr>
              <w:t>9</w:t>
            </w:r>
          </w:p>
        </w:tc>
        <w:tc>
          <w:tcPr>
            <w:tcW w:w="2550" w:type="dxa"/>
            <w:vAlign w:val="center"/>
          </w:tcPr>
          <w:p w14:paraId="1D2324F4" w14:textId="77777777" w:rsidR="002006A8" w:rsidRPr="00750E16" w:rsidRDefault="002006A8" w:rsidP="00750E16">
            <w:pPr>
              <w:spacing w:line="228" w:lineRule="auto"/>
              <w:rPr>
                <w:b/>
                <w:bCs/>
                <w:sz w:val="20"/>
                <w:szCs w:val="20"/>
              </w:rPr>
            </w:pPr>
            <w:r w:rsidRPr="00750E16">
              <w:rPr>
                <w:b/>
                <w:bCs/>
                <w:sz w:val="20"/>
                <w:szCs w:val="20"/>
              </w:rPr>
              <w:t>Место и срок подачи заявок на участие в открытом запросе котировок в электронной форме:</w:t>
            </w:r>
          </w:p>
        </w:tc>
        <w:tc>
          <w:tcPr>
            <w:tcW w:w="7335" w:type="dxa"/>
            <w:vAlign w:val="center"/>
          </w:tcPr>
          <w:p w14:paraId="684D75C9" w14:textId="77777777" w:rsidR="002006A8" w:rsidRPr="00750E16" w:rsidRDefault="002006A8" w:rsidP="00750E16">
            <w:pPr>
              <w:spacing w:line="228" w:lineRule="auto"/>
              <w:jc w:val="both"/>
              <w:rPr>
                <w:sz w:val="20"/>
                <w:szCs w:val="20"/>
              </w:rPr>
            </w:pPr>
            <w:r w:rsidRPr="00750E16">
              <w:rPr>
                <w:sz w:val="20"/>
                <w:szCs w:val="20"/>
              </w:rPr>
              <w:t xml:space="preserve">Заявки на участие в открытом запросе котировок в электронной форме подаются посредством электронно-торговой площадки «РТС-тендер» по адресу </w:t>
            </w:r>
            <w:hyperlink r:id="rId20" w:history="1">
              <w:r w:rsidRPr="00750E16">
                <w:rPr>
                  <w:color w:val="0000FF"/>
                  <w:sz w:val="20"/>
                  <w:szCs w:val="20"/>
                  <w:u w:val="single"/>
                </w:rPr>
                <w:t>https://www.rts-tender.ru/</w:t>
              </w:r>
            </w:hyperlink>
            <w:r w:rsidRPr="00750E16">
              <w:rPr>
                <w:color w:val="0000FF"/>
                <w:sz w:val="20"/>
                <w:szCs w:val="20"/>
                <w:u w:val="single"/>
              </w:rPr>
              <w:t>.</w:t>
            </w:r>
          </w:p>
          <w:p w14:paraId="7EAC955B" w14:textId="3136B413" w:rsidR="002006A8" w:rsidRPr="00750E16" w:rsidRDefault="002006A8" w:rsidP="00750E16">
            <w:pPr>
              <w:spacing w:line="228" w:lineRule="auto"/>
              <w:jc w:val="both"/>
              <w:rPr>
                <w:iCs/>
                <w:sz w:val="20"/>
                <w:szCs w:val="20"/>
              </w:rPr>
            </w:pPr>
            <w:r w:rsidRPr="00750E16">
              <w:rPr>
                <w:sz w:val="20"/>
                <w:szCs w:val="20"/>
                <w:lang w:val="en-US"/>
              </w:rPr>
              <w:t>c</w:t>
            </w:r>
            <w:r w:rsidRPr="00750E16">
              <w:rPr>
                <w:b/>
                <w:sz w:val="20"/>
                <w:szCs w:val="20"/>
              </w:rPr>
              <w:t xml:space="preserve"> 09:00 «1</w:t>
            </w:r>
            <w:r w:rsidR="004C745A">
              <w:rPr>
                <w:b/>
                <w:sz w:val="20"/>
                <w:szCs w:val="20"/>
              </w:rPr>
              <w:t>8</w:t>
            </w:r>
            <w:r w:rsidRPr="00750E16">
              <w:rPr>
                <w:b/>
                <w:sz w:val="20"/>
                <w:szCs w:val="20"/>
              </w:rPr>
              <w:t>» ноября 2022 г.</w:t>
            </w:r>
            <w:r w:rsidRPr="00750E16">
              <w:rPr>
                <w:sz w:val="20"/>
                <w:szCs w:val="20"/>
              </w:rPr>
              <w:t xml:space="preserve"> до </w:t>
            </w:r>
            <w:r w:rsidRPr="00750E16">
              <w:rPr>
                <w:b/>
                <w:sz w:val="20"/>
                <w:szCs w:val="20"/>
              </w:rPr>
              <w:t>10:00</w:t>
            </w:r>
            <w:r w:rsidRPr="00750E16">
              <w:rPr>
                <w:b/>
                <w:bCs/>
                <w:sz w:val="20"/>
                <w:szCs w:val="20"/>
              </w:rPr>
              <w:t xml:space="preserve"> «2</w:t>
            </w:r>
            <w:r w:rsidR="004C745A">
              <w:rPr>
                <w:b/>
                <w:bCs/>
                <w:sz w:val="20"/>
                <w:szCs w:val="20"/>
              </w:rPr>
              <w:t>5</w:t>
            </w:r>
            <w:r w:rsidRPr="00750E16">
              <w:rPr>
                <w:b/>
                <w:bCs/>
                <w:sz w:val="20"/>
                <w:szCs w:val="20"/>
              </w:rPr>
              <w:t xml:space="preserve">» </w:t>
            </w:r>
            <w:r w:rsidRPr="00750E16">
              <w:rPr>
                <w:b/>
                <w:sz w:val="20"/>
                <w:szCs w:val="20"/>
              </w:rPr>
              <w:t>ноября</w:t>
            </w:r>
            <w:r w:rsidRPr="00750E16">
              <w:rPr>
                <w:b/>
                <w:bCs/>
                <w:sz w:val="20"/>
                <w:szCs w:val="20"/>
              </w:rPr>
              <w:t xml:space="preserve"> </w:t>
            </w:r>
            <w:r w:rsidRPr="00750E16">
              <w:rPr>
                <w:b/>
                <w:bCs/>
                <w:iCs/>
                <w:sz w:val="20"/>
                <w:szCs w:val="20"/>
              </w:rPr>
              <w:t>2022 г</w:t>
            </w:r>
            <w:r w:rsidRPr="00750E16">
              <w:rPr>
                <w:b/>
                <w:bCs/>
                <w:sz w:val="20"/>
                <w:szCs w:val="20"/>
              </w:rPr>
              <w:t>.</w:t>
            </w:r>
          </w:p>
        </w:tc>
      </w:tr>
      <w:tr w:rsidR="002006A8" w:rsidRPr="00750E16" w14:paraId="49F4908B" w14:textId="77777777" w:rsidTr="00E30C6C">
        <w:trPr>
          <w:trHeight w:val="538"/>
          <w:jc w:val="center"/>
        </w:trPr>
        <w:tc>
          <w:tcPr>
            <w:tcW w:w="0" w:type="auto"/>
            <w:vAlign w:val="center"/>
          </w:tcPr>
          <w:p w14:paraId="6F4D748E" w14:textId="77777777" w:rsidR="002006A8" w:rsidRPr="00750E16" w:rsidRDefault="002006A8" w:rsidP="00750E16">
            <w:pPr>
              <w:spacing w:line="228" w:lineRule="auto"/>
              <w:jc w:val="center"/>
              <w:rPr>
                <w:b/>
                <w:bCs/>
                <w:sz w:val="20"/>
                <w:szCs w:val="20"/>
              </w:rPr>
            </w:pPr>
            <w:r w:rsidRPr="00750E16">
              <w:rPr>
                <w:b/>
                <w:bCs/>
                <w:sz w:val="20"/>
                <w:szCs w:val="20"/>
              </w:rPr>
              <w:t>10</w:t>
            </w:r>
          </w:p>
        </w:tc>
        <w:tc>
          <w:tcPr>
            <w:tcW w:w="2550" w:type="dxa"/>
            <w:vAlign w:val="center"/>
          </w:tcPr>
          <w:p w14:paraId="097D5730" w14:textId="77777777" w:rsidR="002006A8" w:rsidRPr="00750E16" w:rsidRDefault="002006A8" w:rsidP="00750E16">
            <w:pPr>
              <w:spacing w:line="228" w:lineRule="auto"/>
              <w:rPr>
                <w:b/>
                <w:bCs/>
                <w:sz w:val="20"/>
                <w:szCs w:val="20"/>
              </w:rPr>
            </w:pPr>
            <w:r w:rsidRPr="00750E16">
              <w:rPr>
                <w:b/>
                <w:bCs/>
                <w:sz w:val="20"/>
                <w:szCs w:val="20"/>
              </w:rPr>
              <w:t>Место и дата рассмотрения заявок и подведения итогов открытого запроса котировок в электронной форме:</w:t>
            </w:r>
          </w:p>
        </w:tc>
        <w:tc>
          <w:tcPr>
            <w:tcW w:w="7335" w:type="dxa"/>
            <w:vAlign w:val="center"/>
          </w:tcPr>
          <w:p w14:paraId="2886799F" w14:textId="2DEEEB5C" w:rsidR="002006A8" w:rsidRPr="00750E16" w:rsidRDefault="002006A8" w:rsidP="00750E16">
            <w:pPr>
              <w:spacing w:line="228" w:lineRule="auto"/>
              <w:jc w:val="both"/>
              <w:rPr>
                <w:sz w:val="20"/>
                <w:szCs w:val="20"/>
              </w:rPr>
            </w:pPr>
            <w:r w:rsidRPr="00750E16">
              <w:rPr>
                <w:sz w:val="20"/>
                <w:szCs w:val="20"/>
              </w:rPr>
              <w:t xml:space="preserve">Рассмотрение заявок и подведение итогов открытого запроса котировок в электронной форме будет произведено по адресу: Российская Федерация, 198035, Санкт-Петербург, Межевой канал, д.3, к.2 в </w:t>
            </w:r>
            <w:r w:rsidRPr="00750E16">
              <w:rPr>
                <w:b/>
                <w:sz w:val="20"/>
                <w:szCs w:val="20"/>
              </w:rPr>
              <w:t xml:space="preserve">15 часов 00 мин. </w:t>
            </w:r>
            <w:r w:rsidRPr="00750E16">
              <w:rPr>
                <w:b/>
                <w:bCs/>
                <w:sz w:val="20"/>
                <w:szCs w:val="20"/>
              </w:rPr>
              <w:t>«2</w:t>
            </w:r>
            <w:r w:rsidR="004C745A">
              <w:rPr>
                <w:b/>
                <w:bCs/>
                <w:sz w:val="20"/>
                <w:szCs w:val="20"/>
              </w:rPr>
              <w:t>8</w:t>
            </w:r>
            <w:r w:rsidRPr="00750E16">
              <w:rPr>
                <w:b/>
                <w:bCs/>
                <w:sz w:val="20"/>
                <w:szCs w:val="20"/>
              </w:rPr>
              <w:t xml:space="preserve">» </w:t>
            </w:r>
            <w:r w:rsidRPr="00750E16">
              <w:rPr>
                <w:b/>
                <w:sz w:val="20"/>
                <w:szCs w:val="20"/>
              </w:rPr>
              <w:t>ноября</w:t>
            </w:r>
            <w:r w:rsidRPr="00750E16">
              <w:rPr>
                <w:b/>
                <w:bCs/>
                <w:sz w:val="20"/>
                <w:szCs w:val="20"/>
              </w:rPr>
              <w:t xml:space="preserve"> 2022 г.</w:t>
            </w:r>
          </w:p>
        </w:tc>
      </w:tr>
      <w:tr w:rsidR="002006A8" w:rsidRPr="00750E16" w14:paraId="414E447F" w14:textId="77777777" w:rsidTr="00E30C6C">
        <w:trPr>
          <w:trHeight w:val="561"/>
          <w:jc w:val="center"/>
        </w:trPr>
        <w:tc>
          <w:tcPr>
            <w:tcW w:w="0" w:type="auto"/>
            <w:vAlign w:val="center"/>
          </w:tcPr>
          <w:p w14:paraId="4659FEC9" w14:textId="77777777" w:rsidR="002006A8" w:rsidRPr="00750E16" w:rsidRDefault="002006A8" w:rsidP="00750E16">
            <w:pPr>
              <w:spacing w:line="228" w:lineRule="auto"/>
              <w:jc w:val="center"/>
              <w:rPr>
                <w:b/>
                <w:bCs/>
                <w:sz w:val="20"/>
                <w:szCs w:val="20"/>
              </w:rPr>
            </w:pPr>
            <w:r w:rsidRPr="00750E16">
              <w:rPr>
                <w:b/>
                <w:bCs/>
                <w:sz w:val="20"/>
                <w:szCs w:val="20"/>
              </w:rPr>
              <w:lastRenderedPageBreak/>
              <w:t>11</w:t>
            </w:r>
          </w:p>
        </w:tc>
        <w:tc>
          <w:tcPr>
            <w:tcW w:w="2550" w:type="dxa"/>
            <w:vAlign w:val="center"/>
          </w:tcPr>
          <w:p w14:paraId="05903A24" w14:textId="77777777" w:rsidR="002006A8" w:rsidRPr="00750E16" w:rsidRDefault="002006A8" w:rsidP="00750E16">
            <w:pPr>
              <w:spacing w:line="228" w:lineRule="auto"/>
              <w:rPr>
                <w:b/>
                <w:bCs/>
                <w:sz w:val="20"/>
                <w:szCs w:val="20"/>
              </w:rPr>
            </w:pPr>
            <w:r w:rsidRPr="00750E16">
              <w:rPr>
                <w:b/>
                <w:bCs/>
                <w:sz w:val="20"/>
                <w:szCs w:val="20"/>
              </w:rPr>
              <w:t>Порядок и условия оплаты:</w:t>
            </w:r>
          </w:p>
        </w:tc>
        <w:tc>
          <w:tcPr>
            <w:tcW w:w="7335" w:type="dxa"/>
            <w:vAlign w:val="center"/>
          </w:tcPr>
          <w:p w14:paraId="091337BF" w14:textId="77777777" w:rsidR="002006A8" w:rsidRPr="00750E16" w:rsidRDefault="002006A8" w:rsidP="00750E16">
            <w:pPr>
              <w:spacing w:line="228" w:lineRule="auto"/>
              <w:jc w:val="both"/>
              <w:rPr>
                <w:sz w:val="20"/>
                <w:szCs w:val="20"/>
              </w:rPr>
            </w:pPr>
            <w:r w:rsidRPr="00750E16">
              <w:rPr>
                <w:sz w:val="20"/>
                <w:szCs w:val="20"/>
              </w:rPr>
              <w:t>В соответствии с проектом договора</w:t>
            </w:r>
          </w:p>
        </w:tc>
      </w:tr>
      <w:tr w:rsidR="002006A8" w:rsidRPr="00750E16" w14:paraId="182CA214" w14:textId="77777777" w:rsidTr="00E30C6C">
        <w:trPr>
          <w:trHeight w:val="319"/>
          <w:jc w:val="center"/>
        </w:trPr>
        <w:tc>
          <w:tcPr>
            <w:tcW w:w="0" w:type="auto"/>
            <w:vAlign w:val="center"/>
          </w:tcPr>
          <w:p w14:paraId="72A6991F" w14:textId="77777777" w:rsidR="002006A8" w:rsidRPr="00750E16" w:rsidRDefault="002006A8" w:rsidP="00750E16">
            <w:pPr>
              <w:spacing w:line="228" w:lineRule="auto"/>
              <w:jc w:val="center"/>
              <w:rPr>
                <w:b/>
                <w:bCs/>
                <w:sz w:val="20"/>
                <w:szCs w:val="20"/>
              </w:rPr>
            </w:pPr>
            <w:r w:rsidRPr="00750E16">
              <w:rPr>
                <w:b/>
                <w:bCs/>
                <w:sz w:val="20"/>
                <w:szCs w:val="20"/>
              </w:rPr>
              <w:t>12</w:t>
            </w:r>
          </w:p>
        </w:tc>
        <w:tc>
          <w:tcPr>
            <w:tcW w:w="2550" w:type="dxa"/>
            <w:vAlign w:val="center"/>
          </w:tcPr>
          <w:p w14:paraId="7C4D240F" w14:textId="1C968DBD" w:rsidR="002006A8" w:rsidRPr="00750E16" w:rsidRDefault="002006A8" w:rsidP="00750E16">
            <w:pPr>
              <w:spacing w:line="228" w:lineRule="auto"/>
              <w:rPr>
                <w:sz w:val="20"/>
                <w:szCs w:val="20"/>
              </w:rPr>
            </w:pPr>
            <w:r w:rsidRPr="00750E16">
              <w:rPr>
                <w:b/>
                <w:bCs/>
                <w:sz w:val="20"/>
                <w:szCs w:val="20"/>
              </w:rPr>
              <w:t xml:space="preserve">Адрес для направления письменных запросов по разъяснению </w:t>
            </w:r>
            <w:r w:rsidR="00134CC9" w:rsidRPr="00750E16">
              <w:rPr>
                <w:b/>
                <w:bCs/>
                <w:sz w:val="20"/>
                <w:szCs w:val="20"/>
              </w:rPr>
              <w:t>Извещени</w:t>
            </w:r>
            <w:r w:rsidR="004929FE" w:rsidRPr="00750E16">
              <w:rPr>
                <w:b/>
                <w:bCs/>
                <w:sz w:val="20"/>
                <w:szCs w:val="20"/>
              </w:rPr>
              <w:t>я</w:t>
            </w:r>
            <w:r w:rsidRPr="00750E16">
              <w:rPr>
                <w:sz w:val="20"/>
                <w:szCs w:val="20"/>
              </w:rPr>
              <w:t>:</w:t>
            </w:r>
          </w:p>
        </w:tc>
        <w:tc>
          <w:tcPr>
            <w:tcW w:w="7335" w:type="dxa"/>
            <w:vAlign w:val="center"/>
          </w:tcPr>
          <w:p w14:paraId="366D3F92" w14:textId="77777777" w:rsidR="002006A8" w:rsidRPr="00750E16" w:rsidRDefault="002006A8" w:rsidP="00750E16">
            <w:pPr>
              <w:spacing w:line="228" w:lineRule="auto"/>
              <w:jc w:val="both"/>
              <w:rPr>
                <w:sz w:val="20"/>
                <w:szCs w:val="20"/>
              </w:rPr>
            </w:pPr>
            <w:r w:rsidRPr="00750E16">
              <w:rPr>
                <w:sz w:val="20"/>
                <w:szCs w:val="20"/>
              </w:rPr>
              <w:t>Электронно-торговая площадка «РТС-тендер» по адресу: https://www.rts-tender.ru/ через личный кабинет претендента закупки</w:t>
            </w:r>
          </w:p>
        </w:tc>
      </w:tr>
      <w:tr w:rsidR="002006A8" w:rsidRPr="00750E16" w14:paraId="0815EE0F" w14:textId="77777777" w:rsidTr="00E30C6C">
        <w:trPr>
          <w:trHeight w:val="341"/>
          <w:jc w:val="center"/>
        </w:trPr>
        <w:tc>
          <w:tcPr>
            <w:tcW w:w="0" w:type="auto"/>
            <w:vAlign w:val="center"/>
          </w:tcPr>
          <w:p w14:paraId="03528B2C" w14:textId="77777777" w:rsidR="002006A8" w:rsidRPr="00750E16" w:rsidRDefault="002006A8" w:rsidP="00750E16">
            <w:pPr>
              <w:spacing w:line="228" w:lineRule="auto"/>
              <w:jc w:val="center"/>
              <w:rPr>
                <w:b/>
                <w:bCs/>
                <w:sz w:val="20"/>
                <w:szCs w:val="20"/>
              </w:rPr>
            </w:pPr>
            <w:r w:rsidRPr="00750E16">
              <w:rPr>
                <w:b/>
                <w:bCs/>
                <w:sz w:val="20"/>
                <w:szCs w:val="20"/>
              </w:rPr>
              <w:t>13</w:t>
            </w:r>
          </w:p>
        </w:tc>
        <w:tc>
          <w:tcPr>
            <w:tcW w:w="2550" w:type="dxa"/>
            <w:vAlign w:val="center"/>
          </w:tcPr>
          <w:p w14:paraId="10B1C96A" w14:textId="77777777" w:rsidR="002006A8" w:rsidRPr="00750E16" w:rsidRDefault="002006A8" w:rsidP="00750E16">
            <w:pPr>
              <w:spacing w:line="228" w:lineRule="auto"/>
              <w:rPr>
                <w:b/>
                <w:bCs/>
                <w:sz w:val="20"/>
                <w:szCs w:val="20"/>
              </w:rPr>
            </w:pPr>
            <w:r w:rsidRPr="00750E16">
              <w:rPr>
                <w:b/>
                <w:bCs/>
                <w:sz w:val="20"/>
                <w:szCs w:val="20"/>
              </w:rPr>
              <w:t>Обеспечение заявки:</w:t>
            </w:r>
          </w:p>
        </w:tc>
        <w:tc>
          <w:tcPr>
            <w:tcW w:w="7335" w:type="dxa"/>
            <w:vAlign w:val="center"/>
          </w:tcPr>
          <w:p w14:paraId="0F88A45B" w14:textId="77777777" w:rsidR="002006A8" w:rsidRPr="00750E16" w:rsidRDefault="002006A8" w:rsidP="00750E16">
            <w:pPr>
              <w:spacing w:before="100" w:after="100" w:line="228" w:lineRule="auto"/>
              <w:rPr>
                <w:snapToGrid w:val="0"/>
                <w:sz w:val="20"/>
                <w:szCs w:val="20"/>
              </w:rPr>
            </w:pPr>
            <w:r w:rsidRPr="00750E16">
              <w:rPr>
                <w:snapToGrid w:val="0"/>
                <w:sz w:val="20"/>
                <w:szCs w:val="20"/>
              </w:rPr>
              <w:t>Не установлено</w:t>
            </w:r>
          </w:p>
        </w:tc>
      </w:tr>
      <w:tr w:rsidR="002006A8" w:rsidRPr="00750E16" w14:paraId="30BD71E4" w14:textId="77777777" w:rsidTr="00E30C6C">
        <w:trPr>
          <w:trHeight w:val="531"/>
          <w:jc w:val="center"/>
        </w:trPr>
        <w:tc>
          <w:tcPr>
            <w:tcW w:w="0" w:type="auto"/>
            <w:vAlign w:val="center"/>
          </w:tcPr>
          <w:p w14:paraId="4C5A755D" w14:textId="77777777" w:rsidR="002006A8" w:rsidRPr="00750E16" w:rsidRDefault="002006A8" w:rsidP="00750E16">
            <w:pPr>
              <w:spacing w:line="228" w:lineRule="auto"/>
              <w:jc w:val="center"/>
              <w:rPr>
                <w:b/>
                <w:bCs/>
                <w:sz w:val="20"/>
                <w:szCs w:val="20"/>
              </w:rPr>
            </w:pPr>
            <w:r w:rsidRPr="00750E16">
              <w:rPr>
                <w:b/>
                <w:bCs/>
                <w:sz w:val="20"/>
                <w:szCs w:val="20"/>
              </w:rPr>
              <w:t>14</w:t>
            </w:r>
          </w:p>
        </w:tc>
        <w:tc>
          <w:tcPr>
            <w:tcW w:w="2550" w:type="dxa"/>
            <w:vAlign w:val="center"/>
          </w:tcPr>
          <w:p w14:paraId="4555484D" w14:textId="77777777" w:rsidR="002006A8" w:rsidRPr="00750E16" w:rsidRDefault="002006A8" w:rsidP="00750E16">
            <w:pPr>
              <w:spacing w:line="228" w:lineRule="auto"/>
              <w:rPr>
                <w:b/>
                <w:bCs/>
                <w:sz w:val="20"/>
                <w:szCs w:val="20"/>
              </w:rPr>
            </w:pPr>
            <w:r w:rsidRPr="00750E16">
              <w:rPr>
                <w:b/>
                <w:bCs/>
                <w:sz w:val="20"/>
                <w:szCs w:val="20"/>
              </w:rPr>
              <w:t>Обеспечение договора:</w:t>
            </w:r>
          </w:p>
        </w:tc>
        <w:tc>
          <w:tcPr>
            <w:tcW w:w="7335" w:type="dxa"/>
            <w:vAlign w:val="center"/>
          </w:tcPr>
          <w:p w14:paraId="73C391CE" w14:textId="77777777" w:rsidR="002006A8" w:rsidRPr="00750E16" w:rsidRDefault="002006A8" w:rsidP="00750E16">
            <w:pPr>
              <w:tabs>
                <w:tab w:val="left" w:pos="993"/>
              </w:tabs>
              <w:spacing w:line="228" w:lineRule="auto"/>
              <w:jc w:val="both"/>
              <w:rPr>
                <w:i/>
                <w:color w:val="000000"/>
                <w:sz w:val="20"/>
                <w:szCs w:val="20"/>
              </w:rPr>
            </w:pPr>
            <w:r w:rsidRPr="00750E16">
              <w:rPr>
                <w:color w:val="000000"/>
                <w:sz w:val="20"/>
                <w:szCs w:val="20"/>
              </w:rPr>
              <w:t>Не установлено</w:t>
            </w:r>
          </w:p>
        </w:tc>
      </w:tr>
      <w:tr w:rsidR="002006A8" w:rsidRPr="00750E16" w14:paraId="628846A0" w14:textId="77777777" w:rsidTr="006331DA">
        <w:trPr>
          <w:trHeight w:val="329"/>
          <w:jc w:val="center"/>
        </w:trPr>
        <w:tc>
          <w:tcPr>
            <w:tcW w:w="0" w:type="auto"/>
            <w:gridSpan w:val="3"/>
            <w:vAlign w:val="center"/>
          </w:tcPr>
          <w:p w14:paraId="6EC6FA96" w14:textId="77777777" w:rsidR="002006A8" w:rsidRPr="00750E16" w:rsidRDefault="002006A8" w:rsidP="00750E16">
            <w:pPr>
              <w:spacing w:line="228" w:lineRule="auto"/>
              <w:jc w:val="center"/>
              <w:rPr>
                <w:b/>
                <w:bCs/>
                <w:sz w:val="20"/>
                <w:szCs w:val="20"/>
              </w:rPr>
            </w:pPr>
            <w:r w:rsidRPr="00750E16">
              <w:rPr>
                <w:b/>
                <w:bCs/>
                <w:sz w:val="20"/>
                <w:szCs w:val="20"/>
              </w:rPr>
              <w:t>Подготовка и подача заявок на участие в открытом запросе котировок в электронной форме</w:t>
            </w:r>
          </w:p>
        </w:tc>
      </w:tr>
      <w:tr w:rsidR="002006A8" w:rsidRPr="00750E16" w14:paraId="36A7F180" w14:textId="77777777" w:rsidTr="00E30C6C">
        <w:trPr>
          <w:jc w:val="center"/>
        </w:trPr>
        <w:tc>
          <w:tcPr>
            <w:tcW w:w="0" w:type="auto"/>
            <w:vAlign w:val="center"/>
          </w:tcPr>
          <w:p w14:paraId="210A44F7" w14:textId="77777777" w:rsidR="002006A8" w:rsidRPr="00750E16" w:rsidRDefault="002006A8" w:rsidP="00750E16">
            <w:pPr>
              <w:spacing w:line="228" w:lineRule="auto"/>
              <w:jc w:val="center"/>
              <w:rPr>
                <w:b/>
                <w:bCs/>
                <w:sz w:val="20"/>
                <w:szCs w:val="20"/>
              </w:rPr>
            </w:pPr>
            <w:r w:rsidRPr="00750E16">
              <w:rPr>
                <w:b/>
                <w:bCs/>
                <w:sz w:val="20"/>
                <w:szCs w:val="20"/>
              </w:rPr>
              <w:t>15</w:t>
            </w:r>
          </w:p>
        </w:tc>
        <w:tc>
          <w:tcPr>
            <w:tcW w:w="2550" w:type="dxa"/>
            <w:vAlign w:val="center"/>
          </w:tcPr>
          <w:p w14:paraId="22046D3B" w14:textId="77777777" w:rsidR="002006A8" w:rsidRPr="00750E16" w:rsidRDefault="002006A8" w:rsidP="00750E16">
            <w:pPr>
              <w:spacing w:line="228" w:lineRule="auto"/>
              <w:rPr>
                <w:b/>
                <w:bCs/>
                <w:sz w:val="20"/>
                <w:szCs w:val="20"/>
              </w:rPr>
            </w:pPr>
            <w:r w:rsidRPr="00750E16">
              <w:rPr>
                <w:b/>
                <w:bCs/>
                <w:sz w:val="20"/>
                <w:szCs w:val="20"/>
              </w:rPr>
              <w:t xml:space="preserve">Перечень документов, </w:t>
            </w:r>
          </w:p>
          <w:p w14:paraId="1EDF3E70" w14:textId="77777777" w:rsidR="002006A8" w:rsidRPr="00750E16" w:rsidRDefault="002006A8" w:rsidP="00750E16">
            <w:pPr>
              <w:spacing w:line="228" w:lineRule="auto"/>
              <w:rPr>
                <w:sz w:val="20"/>
                <w:szCs w:val="20"/>
              </w:rPr>
            </w:pPr>
            <w:r w:rsidRPr="00750E16">
              <w:rPr>
                <w:b/>
                <w:bCs/>
                <w:sz w:val="20"/>
                <w:szCs w:val="20"/>
              </w:rPr>
              <w:t xml:space="preserve">предоставляемых участниками закупки: </w:t>
            </w:r>
          </w:p>
        </w:tc>
        <w:tc>
          <w:tcPr>
            <w:tcW w:w="7335" w:type="dxa"/>
          </w:tcPr>
          <w:p w14:paraId="756B0588" w14:textId="77777777" w:rsidR="002006A8" w:rsidRPr="00750E16" w:rsidRDefault="002006A8" w:rsidP="00750E16">
            <w:pPr>
              <w:widowControl w:val="0"/>
              <w:tabs>
                <w:tab w:val="left" w:pos="0"/>
              </w:tabs>
              <w:spacing w:line="228" w:lineRule="auto"/>
              <w:jc w:val="both"/>
              <w:rPr>
                <w:sz w:val="20"/>
                <w:szCs w:val="20"/>
              </w:rPr>
            </w:pPr>
            <w:r w:rsidRPr="00750E16">
              <w:rPr>
                <w:sz w:val="20"/>
                <w:szCs w:val="20"/>
              </w:rPr>
              <w:t>Заявка на участие в открытом запросе котировок в электронной форме должна содержать следующие документы:</w:t>
            </w:r>
          </w:p>
          <w:p w14:paraId="25C0311D" w14:textId="77777777" w:rsidR="002006A8" w:rsidRPr="00750E16" w:rsidRDefault="002006A8" w:rsidP="00750E16">
            <w:pPr>
              <w:widowControl w:val="0"/>
              <w:tabs>
                <w:tab w:val="left" w:pos="0"/>
              </w:tabs>
              <w:spacing w:line="228" w:lineRule="auto"/>
              <w:jc w:val="both"/>
              <w:rPr>
                <w:sz w:val="20"/>
                <w:szCs w:val="20"/>
              </w:rPr>
            </w:pPr>
            <w:r w:rsidRPr="00750E16">
              <w:rPr>
                <w:sz w:val="20"/>
                <w:szCs w:val="20"/>
              </w:rPr>
              <w:t>1) Заявка на участие в открытом запросе котировок в электронной форме (Форма №1);</w:t>
            </w:r>
          </w:p>
          <w:p w14:paraId="5928DF01" w14:textId="77777777" w:rsidR="002006A8" w:rsidRPr="00750E16" w:rsidRDefault="002006A8" w:rsidP="00750E16">
            <w:pPr>
              <w:widowControl w:val="0"/>
              <w:tabs>
                <w:tab w:val="left" w:pos="0"/>
              </w:tabs>
              <w:spacing w:line="228" w:lineRule="auto"/>
              <w:jc w:val="both"/>
              <w:rPr>
                <w:sz w:val="20"/>
                <w:szCs w:val="20"/>
              </w:rPr>
            </w:pPr>
            <w:r w:rsidRPr="00750E16">
              <w:rPr>
                <w:sz w:val="20"/>
                <w:szCs w:val="20"/>
              </w:rPr>
              <w:t xml:space="preserve">2) Анкета участника закупки (Форма № 2); </w:t>
            </w:r>
          </w:p>
          <w:p w14:paraId="10000F6B" w14:textId="77777777" w:rsidR="002006A8" w:rsidRPr="00750E16" w:rsidRDefault="002006A8" w:rsidP="00750E16">
            <w:pPr>
              <w:widowControl w:val="0"/>
              <w:tabs>
                <w:tab w:val="left" w:pos="0"/>
              </w:tabs>
              <w:spacing w:line="228" w:lineRule="auto"/>
              <w:jc w:val="both"/>
              <w:rPr>
                <w:sz w:val="20"/>
                <w:szCs w:val="20"/>
              </w:rPr>
            </w:pPr>
            <w:r w:rsidRPr="00750E16">
              <w:rPr>
                <w:sz w:val="20"/>
                <w:szCs w:val="20"/>
              </w:rPr>
              <w:t>3) Предложение об условиях исполнения договора (Форма № 3);</w:t>
            </w:r>
          </w:p>
          <w:p w14:paraId="6D5C3E7B" w14:textId="77777777" w:rsidR="002006A8" w:rsidRPr="00750E16" w:rsidRDefault="002006A8" w:rsidP="00750E16">
            <w:pPr>
              <w:widowControl w:val="0"/>
              <w:tabs>
                <w:tab w:val="left" w:pos="0"/>
              </w:tabs>
              <w:spacing w:line="228" w:lineRule="auto"/>
              <w:jc w:val="both"/>
              <w:rPr>
                <w:sz w:val="20"/>
                <w:szCs w:val="20"/>
              </w:rPr>
            </w:pPr>
            <w:r w:rsidRPr="00750E16">
              <w:rPr>
                <w:sz w:val="20"/>
                <w:szCs w:val="20"/>
              </w:rPr>
              <w:t>4) Документ, подтверждающий полномочия лица на осуществление действий от имени участника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без доверенности (далее также - руководитель). В случае если от имени участника действует иное лицо, заявка на участие в открытом запросе котировок должна содержать также доверенность на осуществление действий от имени участника, заверенную печатью участника (для юридического лица) и подписанную руководителем участника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котировок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4), заверенный руководителем организации (уполномоченным лицом);</w:t>
            </w:r>
          </w:p>
          <w:p w14:paraId="06D5E0E2" w14:textId="77777777" w:rsidR="002006A8" w:rsidRPr="00750E16" w:rsidRDefault="002006A8" w:rsidP="00750E16">
            <w:pPr>
              <w:widowControl w:val="0"/>
              <w:tabs>
                <w:tab w:val="left" w:pos="0"/>
              </w:tabs>
              <w:spacing w:line="228" w:lineRule="auto"/>
              <w:jc w:val="both"/>
              <w:rPr>
                <w:sz w:val="20"/>
                <w:szCs w:val="20"/>
              </w:rPr>
            </w:pPr>
            <w:r w:rsidRPr="00750E16">
              <w:rPr>
                <w:sz w:val="20"/>
                <w:szCs w:val="20"/>
              </w:rPr>
              <w:t>5) 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p>
          <w:p w14:paraId="5620FCAA" w14:textId="6C3E54BC" w:rsidR="002006A8" w:rsidRPr="00750E16" w:rsidRDefault="002006A8" w:rsidP="00750E16">
            <w:pPr>
              <w:widowControl w:val="0"/>
              <w:tabs>
                <w:tab w:val="left" w:pos="0"/>
              </w:tabs>
              <w:spacing w:line="228" w:lineRule="auto"/>
              <w:jc w:val="both"/>
              <w:rPr>
                <w:sz w:val="20"/>
                <w:szCs w:val="20"/>
              </w:rPr>
            </w:pPr>
            <w:r w:rsidRPr="00750E16">
              <w:rPr>
                <w:sz w:val="20"/>
                <w:szCs w:val="20"/>
              </w:rPr>
              <w:t xml:space="preserve">6)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305ED8" w:rsidRPr="00750E16">
              <w:rPr>
                <w:sz w:val="20"/>
                <w:szCs w:val="20"/>
              </w:rPr>
              <w:t>поставка товара</w:t>
            </w:r>
            <w:r w:rsidRPr="00750E16">
              <w:rPr>
                <w:sz w:val="20"/>
                <w:szCs w:val="20"/>
              </w:rPr>
              <w:t>, являющ</w:t>
            </w:r>
            <w:r w:rsidR="00305ED8" w:rsidRPr="00750E16">
              <w:rPr>
                <w:sz w:val="20"/>
                <w:szCs w:val="20"/>
              </w:rPr>
              <w:t xml:space="preserve">егося </w:t>
            </w:r>
            <w:r w:rsidRPr="00750E16">
              <w:rPr>
                <w:sz w:val="20"/>
                <w:szCs w:val="20"/>
              </w:rPr>
              <w:t>предметом договора, или внесение денежных средств в качестве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4A89F94C" w14:textId="77777777" w:rsidR="002006A8" w:rsidRPr="00750E16" w:rsidRDefault="002006A8" w:rsidP="00750E16">
            <w:pPr>
              <w:widowControl w:val="0"/>
              <w:tabs>
                <w:tab w:val="left" w:pos="0"/>
              </w:tabs>
              <w:spacing w:line="228" w:lineRule="auto"/>
              <w:jc w:val="both"/>
              <w:rPr>
                <w:sz w:val="20"/>
                <w:szCs w:val="20"/>
              </w:rPr>
            </w:pPr>
            <w:r w:rsidRPr="00750E16">
              <w:rPr>
                <w:sz w:val="20"/>
                <w:szCs w:val="20"/>
              </w:rPr>
              <w:t>7) Другие документы, прилагаемые по усмотрению Участников закупки.</w:t>
            </w:r>
          </w:p>
          <w:p w14:paraId="2A2DB5E6" w14:textId="5BC62C67" w:rsidR="002006A8" w:rsidRPr="00750E16" w:rsidRDefault="002006A8" w:rsidP="00750E16">
            <w:pPr>
              <w:widowControl w:val="0"/>
              <w:tabs>
                <w:tab w:val="left" w:pos="0"/>
              </w:tabs>
              <w:spacing w:line="228" w:lineRule="auto"/>
              <w:jc w:val="both"/>
              <w:rPr>
                <w:sz w:val="20"/>
                <w:szCs w:val="20"/>
              </w:rPr>
            </w:pPr>
            <w:r w:rsidRPr="00750E16">
              <w:rPr>
                <w:b/>
                <w:i/>
                <w:sz w:val="20"/>
                <w:szCs w:val="20"/>
              </w:rPr>
              <w:t xml:space="preserve">Примечание: </w:t>
            </w:r>
            <w:r w:rsidRPr="00750E16">
              <w:rPr>
                <w:i/>
                <w:sz w:val="20"/>
                <w:szCs w:val="20"/>
              </w:rPr>
              <w:t xml:space="preserve">Если Участник закупки не юридическое лицо РФ, документы предоставляются в соответствии с пунктом 19 Раздела I </w:t>
            </w:r>
            <w:r w:rsidR="00134CC9" w:rsidRPr="00750E16">
              <w:rPr>
                <w:i/>
                <w:sz w:val="20"/>
                <w:szCs w:val="20"/>
              </w:rPr>
              <w:t>Извещени</w:t>
            </w:r>
            <w:r w:rsidR="004929FE" w:rsidRPr="00750E16">
              <w:rPr>
                <w:i/>
                <w:sz w:val="20"/>
                <w:szCs w:val="20"/>
              </w:rPr>
              <w:t>я</w:t>
            </w:r>
            <w:r w:rsidRPr="00750E16">
              <w:rPr>
                <w:i/>
                <w:sz w:val="20"/>
                <w:szCs w:val="20"/>
              </w:rPr>
              <w:t>.</w:t>
            </w:r>
          </w:p>
        </w:tc>
      </w:tr>
      <w:tr w:rsidR="002006A8" w:rsidRPr="00750E16" w14:paraId="7EB83F2D" w14:textId="77777777" w:rsidTr="00E30C6C">
        <w:trPr>
          <w:jc w:val="center"/>
        </w:trPr>
        <w:tc>
          <w:tcPr>
            <w:tcW w:w="0" w:type="auto"/>
            <w:vAlign w:val="center"/>
          </w:tcPr>
          <w:p w14:paraId="63E89723" w14:textId="77777777" w:rsidR="002006A8" w:rsidRPr="00750E16" w:rsidRDefault="002006A8" w:rsidP="00750E16">
            <w:pPr>
              <w:spacing w:line="228" w:lineRule="auto"/>
              <w:jc w:val="center"/>
              <w:rPr>
                <w:b/>
                <w:sz w:val="20"/>
                <w:szCs w:val="20"/>
              </w:rPr>
            </w:pPr>
            <w:r w:rsidRPr="00750E16">
              <w:rPr>
                <w:b/>
                <w:sz w:val="20"/>
                <w:szCs w:val="20"/>
              </w:rPr>
              <w:t>16</w:t>
            </w:r>
          </w:p>
        </w:tc>
        <w:tc>
          <w:tcPr>
            <w:tcW w:w="2550" w:type="dxa"/>
            <w:vAlign w:val="center"/>
          </w:tcPr>
          <w:p w14:paraId="6CFAF92C" w14:textId="77777777" w:rsidR="002006A8" w:rsidRPr="00750E16" w:rsidRDefault="002006A8" w:rsidP="00750E16">
            <w:pPr>
              <w:spacing w:line="228" w:lineRule="auto"/>
              <w:rPr>
                <w:b/>
                <w:bCs/>
                <w:sz w:val="20"/>
                <w:szCs w:val="20"/>
              </w:rPr>
            </w:pPr>
            <w:r w:rsidRPr="00750E16">
              <w:rPr>
                <w:b/>
                <w:sz w:val="20"/>
                <w:szCs w:val="20"/>
              </w:rPr>
              <w:t>Условия отказа в допуске к участию в открытом запросе котировок</w:t>
            </w:r>
            <w:r w:rsidRPr="00750E16">
              <w:rPr>
                <w:sz w:val="20"/>
                <w:szCs w:val="20"/>
              </w:rPr>
              <w:t xml:space="preserve"> </w:t>
            </w:r>
            <w:r w:rsidRPr="00750E16">
              <w:rPr>
                <w:b/>
                <w:sz w:val="20"/>
                <w:szCs w:val="20"/>
              </w:rPr>
              <w:t>в электронной форме:</w:t>
            </w:r>
          </w:p>
        </w:tc>
        <w:tc>
          <w:tcPr>
            <w:tcW w:w="7335" w:type="dxa"/>
          </w:tcPr>
          <w:p w14:paraId="7335F68E" w14:textId="77777777" w:rsidR="002006A8" w:rsidRPr="00750E16" w:rsidRDefault="002006A8" w:rsidP="00750E16">
            <w:pPr>
              <w:widowControl w:val="0"/>
              <w:tabs>
                <w:tab w:val="left" w:pos="1670"/>
              </w:tabs>
              <w:autoSpaceDE w:val="0"/>
              <w:autoSpaceDN w:val="0"/>
              <w:spacing w:line="228" w:lineRule="auto"/>
              <w:jc w:val="both"/>
              <w:rPr>
                <w:sz w:val="20"/>
                <w:szCs w:val="20"/>
                <w:u w:val="single"/>
              </w:rPr>
            </w:pPr>
            <w:r w:rsidRPr="00750E16">
              <w:rPr>
                <w:sz w:val="20"/>
                <w:szCs w:val="20"/>
                <w:u w:val="single"/>
              </w:rPr>
              <w:t>Заявка претендента на участие в закупке может быть отклонена в</w:t>
            </w:r>
            <w:r w:rsidRPr="00750E16">
              <w:rPr>
                <w:spacing w:val="-9"/>
                <w:sz w:val="20"/>
                <w:szCs w:val="20"/>
                <w:u w:val="single"/>
              </w:rPr>
              <w:t xml:space="preserve"> </w:t>
            </w:r>
            <w:r w:rsidRPr="00750E16">
              <w:rPr>
                <w:sz w:val="20"/>
                <w:szCs w:val="20"/>
                <w:u w:val="single"/>
              </w:rPr>
              <w:t>случаях:</w:t>
            </w:r>
          </w:p>
          <w:p w14:paraId="7840A33D" w14:textId="7B22810D" w:rsidR="002006A8" w:rsidRPr="00750E16" w:rsidRDefault="002006A8" w:rsidP="00750E16">
            <w:pPr>
              <w:widowControl w:val="0"/>
              <w:numPr>
                <w:ilvl w:val="3"/>
                <w:numId w:val="19"/>
              </w:numPr>
              <w:tabs>
                <w:tab w:val="left" w:pos="426"/>
              </w:tabs>
              <w:autoSpaceDE w:val="0"/>
              <w:autoSpaceDN w:val="0"/>
              <w:spacing w:line="228" w:lineRule="auto"/>
              <w:ind w:left="0" w:firstLine="0"/>
              <w:jc w:val="both"/>
              <w:rPr>
                <w:rFonts w:eastAsia="Calibri"/>
                <w:sz w:val="20"/>
                <w:szCs w:val="20"/>
                <w:lang w:eastAsia="en-US"/>
              </w:rPr>
            </w:pPr>
            <w:r w:rsidRPr="00750E16">
              <w:rPr>
                <w:rFonts w:eastAsia="Calibri"/>
                <w:sz w:val="20"/>
                <w:szCs w:val="20"/>
                <w:lang w:eastAsia="en-US"/>
              </w:rPr>
              <w:t xml:space="preserve">непредставления копий документов, а также иных сведений, требование о наличии которых установлено </w:t>
            </w:r>
            <w:r w:rsidR="00923635" w:rsidRPr="00750E16">
              <w:rPr>
                <w:rFonts w:eastAsia="Calibri"/>
                <w:sz w:val="20"/>
                <w:szCs w:val="20"/>
                <w:lang w:eastAsia="en-US"/>
              </w:rPr>
              <w:t>Извещением</w:t>
            </w:r>
            <w:r w:rsidRPr="00750E16">
              <w:rPr>
                <w:rFonts w:eastAsia="Calibri"/>
                <w:sz w:val="20"/>
                <w:szCs w:val="20"/>
                <w:lang w:eastAsia="en-US"/>
              </w:rPr>
              <w:t>;</w:t>
            </w:r>
          </w:p>
          <w:p w14:paraId="62C34C86" w14:textId="77777777" w:rsidR="002006A8" w:rsidRPr="00750E16" w:rsidRDefault="002006A8" w:rsidP="00750E16">
            <w:pPr>
              <w:widowControl w:val="0"/>
              <w:numPr>
                <w:ilvl w:val="3"/>
                <w:numId w:val="19"/>
              </w:numPr>
              <w:tabs>
                <w:tab w:val="left" w:pos="426"/>
              </w:tabs>
              <w:autoSpaceDE w:val="0"/>
              <w:autoSpaceDN w:val="0"/>
              <w:spacing w:line="228" w:lineRule="auto"/>
              <w:ind w:left="0" w:firstLine="0"/>
              <w:jc w:val="both"/>
              <w:rPr>
                <w:rStyle w:val="fc1178614507455-3"/>
                <w:rFonts w:eastAsia="Calibri"/>
                <w:sz w:val="20"/>
                <w:szCs w:val="20"/>
                <w:lang w:eastAsia="en-US"/>
              </w:rPr>
            </w:pPr>
            <w:r w:rsidRPr="00750E16">
              <w:rPr>
                <w:rStyle w:val="fc1178614507455-3"/>
                <w:sz w:val="20"/>
                <w:szCs w:val="20"/>
              </w:rPr>
              <w:t>заполнения формы № 3 «Предложение об условиях исполнения договора», входящую в состав заявки Претендента, неполно или неправильно;</w:t>
            </w:r>
          </w:p>
          <w:p w14:paraId="795BAA23" w14:textId="77777777" w:rsidR="002006A8" w:rsidRPr="00750E16" w:rsidRDefault="002006A8" w:rsidP="00750E16">
            <w:pPr>
              <w:widowControl w:val="0"/>
              <w:numPr>
                <w:ilvl w:val="3"/>
                <w:numId w:val="19"/>
              </w:numPr>
              <w:tabs>
                <w:tab w:val="left" w:pos="426"/>
              </w:tabs>
              <w:autoSpaceDE w:val="0"/>
              <w:autoSpaceDN w:val="0"/>
              <w:spacing w:line="228" w:lineRule="auto"/>
              <w:ind w:left="0" w:firstLine="0"/>
              <w:jc w:val="both"/>
              <w:rPr>
                <w:rFonts w:eastAsia="Calibri"/>
                <w:sz w:val="20"/>
                <w:szCs w:val="20"/>
                <w:lang w:eastAsia="en-US"/>
              </w:rPr>
            </w:pPr>
            <w:r w:rsidRPr="00750E16">
              <w:rPr>
                <w:rFonts w:eastAsia="Calibri"/>
                <w:sz w:val="20"/>
                <w:szCs w:val="20"/>
                <w:lang w:eastAsia="en-US"/>
              </w:rPr>
              <w:t>предоставления ценового предложения по форме № 3 «Предложение об условиях исполнения договора», которое посчитано неверно (неправильно);</w:t>
            </w:r>
          </w:p>
          <w:p w14:paraId="4C9AEB6A" w14:textId="77777777" w:rsidR="002006A8" w:rsidRPr="00750E16" w:rsidRDefault="002006A8" w:rsidP="00750E16">
            <w:pPr>
              <w:widowControl w:val="0"/>
              <w:numPr>
                <w:ilvl w:val="3"/>
                <w:numId w:val="19"/>
              </w:numPr>
              <w:tabs>
                <w:tab w:val="left" w:pos="426"/>
              </w:tabs>
              <w:autoSpaceDE w:val="0"/>
              <w:autoSpaceDN w:val="0"/>
              <w:spacing w:line="228" w:lineRule="auto"/>
              <w:ind w:left="0" w:firstLine="0"/>
              <w:jc w:val="both"/>
              <w:rPr>
                <w:rFonts w:eastAsia="Calibri"/>
                <w:sz w:val="20"/>
                <w:szCs w:val="20"/>
                <w:lang w:eastAsia="en-US"/>
              </w:rPr>
            </w:pPr>
            <w:r w:rsidRPr="00750E16">
              <w:rPr>
                <w:rFonts w:eastAsia="Calibri"/>
                <w:sz w:val="20"/>
                <w:szCs w:val="20"/>
                <w:lang w:eastAsia="en-US"/>
              </w:rPr>
              <w:t>указания в заявках предложения о цене договора, превышающей начальную (максимальную) цену договора;</w:t>
            </w:r>
          </w:p>
          <w:p w14:paraId="6E460E28" w14:textId="0FCCF29B" w:rsidR="002006A8" w:rsidRPr="00750E16" w:rsidRDefault="002006A8" w:rsidP="00750E16">
            <w:pPr>
              <w:widowControl w:val="0"/>
              <w:numPr>
                <w:ilvl w:val="3"/>
                <w:numId w:val="19"/>
              </w:numPr>
              <w:tabs>
                <w:tab w:val="left" w:pos="426"/>
              </w:tabs>
              <w:autoSpaceDE w:val="0"/>
              <w:autoSpaceDN w:val="0"/>
              <w:spacing w:line="228" w:lineRule="auto"/>
              <w:ind w:left="0" w:firstLine="0"/>
              <w:jc w:val="both"/>
              <w:rPr>
                <w:rFonts w:eastAsia="Calibri"/>
                <w:sz w:val="20"/>
                <w:szCs w:val="20"/>
                <w:lang w:eastAsia="en-US"/>
              </w:rPr>
            </w:pPr>
            <w:r w:rsidRPr="00750E16">
              <w:rPr>
                <w:rFonts w:eastAsia="Calibri"/>
                <w:sz w:val="20"/>
                <w:szCs w:val="20"/>
                <w:lang w:eastAsia="en-US"/>
              </w:rPr>
              <w:t xml:space="preserve">несоответствия претендента требованиям к участникам закупки, установленным </w:t>
            </w:r>
            <w:r w:rsidR="00923635" w:rsidRPr="00750E16">
              <w:rPr>
                <w:rFonts w:eastAsia="Calibri"/>
                <w:sz w:val="20"/>
                <w:szCs w:val="20"/>
                <w:lang w:eastAsia="en-US"/>
              </w:rPr>
              <w:t>Извещением</w:t>
            </w:r>
            <w:r w:rsidRPr="00750E16">
              <w:rPr>
                <w:rFonts w:eastAsia="Calibri"/>
                <w:sz w:val="20"/>
                <w:szCs w:val="20"/>
                <w:lang w:eastAsia="en-US"/>
              </w:rPr>
              <w:t>;</w:t>
            </w:r>
          </w:p>
          <w:p w14:paraId="109A0DC5" w14:textId="22FC1226" w:rsidR="002006A8" w:rsidRPr="00750E16" w:rsidRDefault="002006A8" w:rsidP="00750E16">
            <w:pPr>
              <w:widowControl w:val="0"/>
              <w:numPr>
                <w:ilvl w:val="3"/>
                <w:numId w:val="19"/>
              </w:numPr>
              <w:tabs>
                <w:tab w:val="left" w:pos="426"/>
              </w:tabs>
              <w:autoSpaceDE w:val="0"/>
              <w:autoSpaceDN w:val="0"/>
              <w:spacing w:line="228" w:lineRule="auto"/>
              <w:ind w:left="0" w:firstLine="0"/>
              <w:jc w:val="both"/>
              <w:rPr>
                <w:rFonts w:eastAsia="Calibri"/>
                <w:sz w:val="20"/>
                <w:szCs w:val="20"/>
                <w:lang w:eastAsia="en-US"/>
              </w:rPr>
            </w:pPr>
            <w:r w:rsidRPr="00750E16">
              <w:rPr>
                <w:rFonts w:eastAsia="Calibri"/>
                <w:sz w:val="20"/>
                <w:szCs w:val="20"/>
                <w:lang w:eastAsia="en-US"/>
              </w:rPr>
              <w:lastRenderedPageBreak/>
              <w:t xml:space="preserve">несоответствия заявки на участие в закупке требованиям к заявкам, установленным </w:t>
            </w:r>
            <w:r w:rsidR="00923635" w:rsidRPr="00750E16">
              <w:rPr>
                <w:rFonts w:eastAsia="Calibri"/>
                <w:sz w:val="20"/>
                <w:szCs w:val="20"/>
                <w:lang w:eastAsia="en-US"/>
              </w:rPr>
              <w:t>Извещением</w:t>
            </w:r>
            <w:r w:rsidRPr="00750E16">
              <w:rPr>
                <w:rFonts w:eastAsia="Calibri"/>
                <w:sz w:val="20"/>
                <w:szCs w:val="20"/>
                <w:lang w:eastAsia="en-US"/>
              </w:rPr>
              <w:t xml:space="preserve">, в том числе непредставления документа или копии документа, подтверждающего внесение денежных средств в качестве обеспечения заявки </w:t>
            </w:r>
            <w:r w:rsidR="00A31145" w:rsidRPr="00750E16">
              <w:rPr>
                <w:sz w:val="20"/>
                <w:szCs w:val="20"/>
              </w:rPr>
              <w:t xml:space="preserve">или подлинник независимой гарантии в качестве обеспечения заявки на участие в закупке, если требование обеспечения заявок установлено Извещением о закупке; </w:t>
            </w:r>
            <w:r w:rsidRPr="00750E16">
              <w:rPr>
                <w:rFonts w:eastAsia="Calibri"/>
                <w:sz w:val="20"/>
                <w:szCs w:val="20"/>
                <w:lang w:eastAsia="en-US"/>
              </w:rPr>
              <w:t xml:space="preserve">если требование обеспечения заявок установлено </w:t>
            </w:r>
            <w:r w:rsidR="00923635" w:rsidRPr="00750E16">
              <w:rPr>
                <w:rFonts w:eastAsia="Calibri"/>
                <w:sz w:val="20"/>
                <w:szCs w:val="20"/>
                <w:lang w:eastAsia="en-US"/>
              </w:rPr>
              <w:t>Извещением</w:t>
            </w:r>
            <w:r w:rsidRPr="00750E16">
              <w:rPr>
                <w:rFonts w:eastAsia="Calibri"/>
                <w:sz w:val="20"/>
                <w:szCs w:val="20"/>
                <w:lang w:eastAsia="en-US"/>
              </w:rPr>
              <w:t>;</w:t>
            </w:r>
          </w:p>
          <w:p w14:paraId="010EEE26" w14:textId="75E29135" w:rsidR="002006A8" w:rsidRPr="00750E16" w:rsidRDefault="002006A8" w:rsidP="00750E16">
            <w:pPr>
              <w:widowControl w:val="0"/>
              <w:numPr>
                <w:ilvl w:val="3"/>
                <w:numId w:val="19"/>
              </w:numPr>
              <w:tabs>
                <w:tab w:val="left" w:pos="426"/>
              </w:tabs>
              <w:autoSpaceDE w:val="0"/>
              <w:autoSpaceDN w:val="0"/>
              <w:spacing w:line="228" w:lineRule="auto"/>
              <w:ind w:left="0" w:firstLine="0"/>
              <w:jc w:val="both"/>
              <w:rPr>
                <w:rFonts w:eastAsia="Calibri"/>
                <w:sz w:val="20"/>
                <w:szCs w:val="20"/>
                <w:lang w:eastAsia="en-US"/>
              </w:rPr>
            </w:pPr>
            <w:r w:rsidRPr="00750E16">
              <w:rPr>
                <w:rFonts w:eastAsia="Calibri"/>
                <w:sz w:val="20"/>
                <w:szCs w:val="20"/>
                <w:lang w:eastAsia="en-US"/>
              </w:rPr>
              <w:t xml:space="preserve">несоответствия предлагаемых товаров, работ, услуг </w:t>
            </w:r>
            <w:r w:rsidR="00923635" w:rsidRPr="00750E16">
              <w:rPr>
                <w:rFonts w:eastAsia="Calibri"/>
                <w:sz w:val="20"/>
                <w:szCs w:val="20"/>
                <w:lang w:eastAsia="en-US"/>
              </w:rPr>
              <w:t>требованиям Извещения</w:t>
            </w:r>
            <w:r w:rsidRPr="00750E16">
              <w:rPr>
                <w:rFonts w:eastAsia="Calibri"/>
                <w:sz w:val="20"/>
                <w:szCs w:val="20"/>
                <w:lang w:eastAsia="en-US"/>
              </w:rPr>
              <w:t>,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w:t>
            </w:r>
            <w:r w:rsidRPr="00750E16">
              <w:rPr>
                <w:rFonts w:eastAsia="Calibri"/>
                <w:spacing w:val="2"/>
                <w:sz w:val="20"/>
                <w:szCs w:val="20"/>
                <w:lang w:eastAsia="en-US"/>
              </w:rPr>
              <w:t xml:space="preserve"> </w:t>
            </w:r>
            <w:r w:rsidRPr="00750E16">
              <w:rPr>
                <w:rFonts w:eastAsia="Calibri"/>
                <w:sz w:val="20"/>
                <w:szCs w:val="20"/>
                <w:lang w:eastAsia="en-US"/>
              </w:rPr>
              <w:t>услуг);</w:t>
            </w:r>
          </w:p>
          <w:p w14:paraId="34D2E865" w14:textId="77777777" w:rsidR="002006A8" w:rsidRPr="00750E16" w:rsidRDefault="002006A8" w:rsidP="00750E16">
            <w:pPr>
              <w:widowControl w:val="0"/>
              <w:numPr>
                <w:ilvl w:val="3"/>
                <w:numId w:val="19"/>
              </w:numPr>
              <w:tabs>
                <w:tab w:val="left" w:pos="426"/>
              </w:tabs>
              <w:autoSpaceDE w:val="0"/>
              <w:autoSpaceDN w:val="0"/>
              <w:spacing w:line="228" w:lineRule="auto"/>
              <w:ind w:left="0" w:firstLine="0"/>
              <w:jc w:val="both"/>
              <w:rPr>
                <w:rFonts w:eastAsia="Calibri"/>
                <w:sz w:val="20"/>
                <w:szCs w:val="20"/>
                <w:lang w:eastAsia="en-US"/>
              </w:rPr>
            </w:pPr>
            <w:r w:rsidRPr="00750E16">
              <w:rPr>
                <w:rFonts w:eastAsia="Calibri"/>
                <w:sz w:val="20"/>
                <w:szCs w:val="20"/>
                <w:lang w:eastAsia="en-US"/>
              </w:rPr>
              <w:t>непредставления обеспечения заявки, в случае установления требования об обеспечении</w:t>
            </w:r>
            <w:r w:rsidRPr="00750E16">
              <w:rPr>
                <w:rFonts w:eastAsia="Calibri"/>
                <w:spacing w:val="-1"/>
                <w:sz w:val="20"/>
                <w:szCs w:val="20"/>
                <w:lang w:eastAsia="en-US"/>
              </w:rPr>
              <w:t xml:space="preserve"> </w:t>
            </w:r>
            <w:r w:rsidRPr="00750E16">
              <w:rPr>
                <w:rFonts w:eastAsia="Calibri"/>
                <w:sz w:val="20"/>
                <w:szCs w:val="20"/>
                <w:lang w:eastAsia="en-US"/>
              </w:rPr>
              <w:t>заявки;</w:t>
            </w:r>
          </w:p>
          <w:p w14:paraId="1A2A3433" w14:textId="77777777" w:rsidR="002006A8" w:rsidRPr="00750E16" w:rsidRDefault="002006A8" w:rsidP="00750E16">
            <w:pPr>
              <w:widowControl w:val="0"/>
              <w:numPr>
                <w:ilvl w:val="3"/>
                <w:numId w:val="19"/>
              </w:numPr>
              <w:tabs>
                <w:tab w:val="left" w:pos="426"/>
              </w:tabs>
              <w:autoSpaceDE w:val="0"/>
              <w:autoSpaceDN w:val="0"/>
              <w:spacing w:line="228" w:lineRule="auto"/>
              <w:ind w:left="0" w:firstLine="0"/>
              <w:jc w:val="both"/>
              <w:rPr>
                <w:rFonts w:eastAsia="Calibri"/>
                <w:sz w:val="20"/>
                <w:szCs w:val="20"/>
                <w:lang w:eastAsia="en-US"/>
              </w:rPr>
            </w:pPr>
            <w:r w:rsidRPr="00750E16">
              <w:rPr>
                <w:rFonts w:eastAsia="Calibri"/>
                <w:sz w:val="20"/>
                <w:szCs w:val="20"/>
                <w:lang w:eastAsia="en-US"/>
              </w:rPr>
              <w:t>предоставления в составе заявки заведомо ложных сведений, намеренного искажения информации или документов, входящих в состав</w:t>
            </w:r>
            <w:r w:rsidRPr="00750E16">
              <w:rPr>
                <w:rFonts w:eastAsia="Calibri"/>
                <w:spacing w:val="-5"/>
                <w:sz w:val="20"/>
                <w:szCs w:val="20"/>
                <w:lang w:eastAsia="en-US"/>
              </w:rPr>
              <w:t xml:space="preserve"> </w:t>
            </w:r>
            <w:r w:rsidRPr="00750E16">
              <w:rPr>
                <w:rFonts w:eastAsia="Calibri"/>
                <w:sz w:val="20"/>
                <w:szCs w:val="20"/>
                <w:lang w:eastAsia="en-US"/>
              </w:rPr>
              <w:t>заявки;</w:t>
            </w:r>
          </w:p>
          <w:p w14:paraId="60214EC5" w14:textId="5736346D" w:rsidR="002006A8" w:rsidRPr="00750E16" w:rsidRDefault="002006A8" w:rsidP="00750E16">
            <w:pPr>
              <w:widowControl w:val="0"/>
              <w:numPr>
                <w:ilvl w:val="3"/>
                <w:numId w:val="19"/>
              </w:numPr>
              <w:tabs>
                <w:tab w:val="left" w:pos="426"/>
              </w:tabs>
              <w:autoSpaceDE w:val="0"/>
              <w:autoSpaceDN w:val="0"/>
              <w:spacing w:line="228" w:lineRule="auto"/>
              <w:ind w:left="0" w:firstLine="0"/>
              <w:jc w:val="both"/>
              <w:rPr>
                <w:rFonts w:eastAsia="Calibri"/>
                <w:sz w:val="20"/>
                <w:szCs w:val="20"/>
                <w:lang w:eastAsia="en-US"/>
              </w:rPr>
            </w:pPr>
            <w:r w:rsidRPr="00750E16">
              <w:rPr>
                <w:rFonts w:eastAsia="Calibri"/>
                <w:sz w:val="20"/>
                <w:szCs w:val="20"/>
                <w:lang w:eastAsia="en-US"/>
              </w:rPr>
              <w:t xml:space="preserve">несогласия претендента на участие в закупке с условиями проекта договора, содержащегося в </w:t>
            </w:r>
            <w:r w:rsidR="00134CC9" w:rsidRPr="00750E16">
              <w:rPr>
                <w:rFonts w:eastAsia="Calibri"/>
                <w:sz w:val="20"/>
                <w:szCs w:val="20"/>
                <w:lang w:eastAsia="en-US"/>
              </w:rPr>
              <w:t>Извещени</w:t>
            </w:r>
            <w:r w:rsidRPr="00750E16">
              <w:rPr>
                <w:rFonts w:eastAsia="Calibri"/>
                <w:sz w:val="20"/>
                <w:szCs w:val="20"/>
                <w:lang w:eastAsia="en-US"/>
              </w:rPr>
              <w:t>и о</w:t>
            </w:r>
            <w:r w:rsidRPr="00750E16">
              <w:rPr>
                <w:rFonts w:eastAsia="Calibri"/>
                <w:spacing w:val="-5"/>
                <w:sz w:val="20"/>
                <w:szCs w:val="20"/>
                <w:lang w:eastAsia="en-US"/>
              </w:rPr>
              <w:t xml:space="preserve"> </w:t>
            </w:r>
            <w:r w:rsidRPr="00750E16">
              <w:rPr>
                <w:rFonts w:eastAsia="Calibri"/>
                <w:sz w:val="20"/>
                <w:szCs w:val="20"/>
                <w:lang w:eastAsia="en-US"/>
              </w:rPr>
              <w:t>закупке;</w:t>
            </w:r>
          </w:p>
          <w:p w14:paraId="78D7D3A3" w14:textId="77777777" w:rsidR="002006A8" w:rsidRPr="00750E16" w:rsidRDefault="002006A8" w:rsidP="00750E16">
            <w:pPr>
              <w:widowControl w:val="0"/>
              <w:numPr>
                <w:ilvl w:val="3"/>
                <w:numId w:val="19"/>
              </w:numPr>
              <w:tabs>
                <w:tab w:val="left" w:pos="426"/>
              </w:tabs>
              <w:autoSpaceDE w:val="0"/>
              <w:autoSpaceDN w:val="0"/>
              <w:spacing w:line="228" w:lineRule="auto"/>
              <w:ind w:left="34" w:firstLine="0"/>
              <w:jc w:val="both"/>
              <w:rPr>
                <w:rFonts w:eastAsia="Calibri"/>
                <w:sz w:val="20"/>
                <w:szCs w:val="20"/>
                <w:lang w:eastAsia="en-US"/>
              </w:rPr>
            </w:pPr>
            <w:r w:rsidRPr="00750E16">
              <w:rPr>
                <w:rFonts w:eastAsia="Calibri"/>
                <w:sz w:val="20"/>
                <w:szCs w:val="20"/>
                <w:lang w:eastAsia="en-US"/>
              </w:rPr>
              <w:t>не 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14:paraId="0ADF0450" w14:textId="77777777" w:rsidR="002006A8" w:rsidRPr="00750E16" w:rsidRDefault="002006A8" w:rsidP="00750E16">
            <w:pPr>
              <w:widowControl w:val="0"/>
              <w:numPr>
                <w:ilvl w:val="3"/>
                <w:numId w:val="19"/>
              </w:numPr>
              <w:tabs>
                <w:tab w:val="left" w:pos="426"/>
              </w:tabs>
              <w:autoSpaceDE w:val="0"/>
              <w:autoSpaceDN w:val="0"/>
              <w:spacing w:line="228" w:lineRule="auto"/>
              <w:ind w:left="34" w:firstLine="0"/>
              <w:jc w:val="both"/>
              <w:rPr>
                <w:rFonts w:eastAsia="Calibri"/>
                <w:sz w:val="20"/>
                <w:szCs w:val="20"/>
                <w:lang w:eastAsia="en-US"/>
              </w:rPr>
            </w:pPr>
            <w:r w:rsidRPr="00750E16">
              <w:rPr>
                <w:rFonts w:eastAsia="Calibri"/>
                <w:sz w:val="20"/>
                <w:szCs w:val="20"/>
                <w:lang w:eastAsia="en-US"/>
              </w:rPr>
              <w:t xml:space="preserve"> предоставление Претендентом более одной Заявки;</w:t>
            </w:r>
          </w:p>
          <w:p w14:paraId="28B51A5A" w14:textId="77777777" w:rsidR="002006A8" w:rsidRPr="00750E16" w:rsidRDefault="002006A8" w:rsidP="00750E16">
            <w:pPr>
              <w:widowControl w:val="0"/>
              <w:numPr>
                <w:ilvl w:val="3"/>
                <w:numId w:val="19"/>
              </w:numPr>
              <w:tabs>
                <w:tab w:val="left" w:pos="426"/>
              </w:tabs>
              <w:autoSpaceDE w:val="0"/>
              <w:autoSpaceDN w:val="0"/>
              <w:spacing w:line="228" w:lineRule="auto"/>
              <w:ind w:left="34" w:firstLine="0"/>
              <w:jc w:val="both"/>
              <w:rPr>
                <w:rFonts w:eastAsia="Calibri"/>
                <w:sz w:val="20"/>
                <w:szCs w:val="20"/>
                <w:lang w:eastAsia="en-US"/>
              </w:rPr>
            </w:pPr>
            <w:r w:rsidRPr="00750E16">
              <w:rPr>
                <w:rFonts w:eastAsia="Calibri"/>
                <w:sz w:val="20"/>
                <w:szCs w:val="20"/>
                <w:lang w:eastAsia="en-US"/>
              </w:rPr>
              <w:t>предоставление членом коллективного участника самостоятельной заявки или нахождение в составе других коллективных участников;</w:t>
            </w:r>
          </w:p>
          <w:p w14:paraId="35BB5C9F" w14:textId="77777777" w:rsidR="005C134D" w:rsidRPr="00750E16" w:rsidRDefault="002006A8" w:rsidP="00750E16">
            <w:pPr>
              <w:widowControl w:val="0"/>
              <w:numPr>
                <w:ilvl w:val="3"/>
                <w:numId w:val="19"/>
              </w:numPr>
              <w:tabs>
                <w:tab w:val="left" w:pos="426"/>
              </w:tabs>
              <w:autoSpaceDE w:val="0"/>
              <w:autoSpaceDN w:val="0"/>
              <w:spacing w:line="228" w:lineRule="auto"/>
              <w:ind w:left="0" w:firstLine="0"/>
              <w:jc w:val="both"/>
              <w:rPr>
                <w:rFonts w:eastAsia="Calibri"/>
                <w:sz w:val="20"/>
                <w:szCs w:val="20"/>
                <w:lang w:eastAsia="en-US"/>
              </w:rPr>
            </w:pPr>
            <w:r w:rsidRPr="00750E16">
              <w:rPr>
                <w:rFonts w:eastAsia="Calibri"/>
                <w:sz w:val="20"/>
                <w:szCs w:val="20"/>
                <w:lang w:eastAsia="en-US"/>
              </w:rPr>
              <w:t>наличия сведений об участнике</w:t>
            </w:r>
            <w:r w:rsidRPr="00750E16">
              <w:t xml:space="preserve"> </w:t>
            </w:r>
            <w:r w:rsidRPr="00750E16">
              <w:rPr>
                <w:rFonts w:eastAsia="Calibri"/>
                <w:sz w:val="20"/>
                <w:szCs w:val="20"/>
                <w:lang w:eastAsia="en-US"/>
              </w:rPr>
              <w:t>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74C1077F" w14:textId="77777777" w:rsidR="005C134D" w:rsidRPr="00750E16" w:rsidRDefault="00D6396A" w:rsidP="00750E16">
            <w:pPr>
              <w:widowControl w:val="0"/>
              <w:numPr>
                <w:ilvl w:val="3"/>
                <w:numId w:val="19"/>
              </w:numPr>
              <w:tabs>
                <w:tab w:val="left" w:pos="426"/>
              </w:tabs>
              <w:autoSpaceDE w:val="0"/>
              <w:autoSpaceDN w:val="0"/>
              <w:spacing w:line="228" w:lineRule="auto"/>
              <w:ind w:left="0" w:firstLine="0"/>
              <w:jc w:val="both"/>
              <w:rPr>
                <w:rFonts w:eastAsia="Calibri"/>
                <w:sz w:val="20"/>
                <w:szCs w:val="20"/>
                <w:lang w:eastAsia="en-US"/>
              </w:rPr>
            </w:pPr>
            <w:r w:rsidRPr="00750E16">
              <w:rPr>
                <w:sz w:val="20"/>
                <w:szCs w:val="20"/>
              </w:rPr>
              <w:t>наличия действующих решений Федеральной налоговой службы Российской Федерации о приостановке операций по счетам участника закупки в банках Российской Федерации;</w:t>
            </w:r>
          </w:p>
          <w:p w14:paraId="612A011E" w14:textId="56610685" w:rsidR="00D6396A" w:rsidRPr="00750E16" w:rsidRDefault="00D6396A" w:rsidP="00750E16">
            <w:pPr>
              <w:widowControl w:val="0"/>
              <w:numPr>
                <w:ilvl w:val="3"/>
                <w:numId w:val="19"/>
              </w:numPr>
              <w:tabs>
                <w:tab w:val="left" w:pos="426"/>
              </w:tabs>
              <w:autoSpaceDE w:val="0"/>
              <w:autoSpaceDN w:val="0"/>
              <w:spacing w:line="228" w:lineRule="auto"/>
              <w:ind w:left="0" w:firstLine="0"/>
              <w:jc w:val="both"/>
              <w:rPr>
                <w:rFonts w:eastAsia="Calibri"/>
                <w:sz w:val="20"/>
                <w:szCs w:val="20"/>
                <w:lang w:eastAsia="en-US"/>
              </w:rPr>
            </w:pPr>
            <w:r w:rsidRPr="00750E16">
              <w:rPr>
                <w:sz w:val="20"/>
                <w:szCs w:val="20"/>
              </w:rPr>
              <w:t xml:space="preserve">несоответствия товаров (работ, услуг), указанных в Заявке, требованиям </w:t>
            </w:r>
            <w:r w:rsidR="00A55DA3">
              <w:rPr>
                <w:sz w:val="20"/>
                <w:szCs w:val="20"/>
              </w:rPr>
              <w:t>Извещения</w:t>
            </w:r>
            <w:r w:rsidRPr="00750E16">
              <w:rPr>
                <w:sz w:val="20"/>
                <w:szCs w:val="20"/>
              </w:rPr>
              <w:t>, а также несоответствия участника закупки требованиям, установленным законодательством Российской Федерации, выявленные при самостоятельной проверке товаров (работ, услуг) Заказчиком информации, которая находится в общедоступных источниках;</w:t>
            </w:r>
          </w:p>
          <w:p w14:paraId="6795DE18" w14:textId="77777777" w:rsidR="002006A8" w:rsidRPr="00750E16" w:rsidRDefault="002006A8" w:rsidP="00750E16">
            <w:pPr>
              <w:widowControl w:val="0"/>
              <w:tabs>
                <w:tab w:val="left" w:pos="426"/>
              </w:tabs>
              <w:autoSpaceDE w:val="0"/>
              <w:autoSpaceDN w:val="0"/>
              <w:spacing w:line="228" w:lineRule="auto"/>
              <w:ind w:left="34"/>
              <w:jc w:val="both"/>
              <w:rPr>
                <w:rFonts w:eastAsia="Calibri"/>
                <w:sz w:val="20"/>
                <w:szCs w:val="20"/>
                <w:lang w:eastAsia="en-US"/>
              </w:rPr>
            </w:pPr>
            <w:r w:rsidRPr="00750E16">
              <w:rPr>
                <w:rFonts w:eastAsia="Calibri"/>
                <w:sz w:val="20"/>
                <w:szCs w:val="20"/>
                <w:lang w:eastAsia="en-US"/>
              </w:rPr>
              <w:t>не подписания заявки ЭЦП;</w:t>
            </w:r>
          </w:p>
          <w:p w14:paraId="7B7626B7" w14:textId="77777777" w:rsidR="002006A8" w:rsidRPr="00750E16" w:rsidRDefault="002006A8" w:rsidP="00750E16">
            <w:pPr>
              <w:widowControl w:val="0"/>
              <w:numPr>
                <w:ilvl w:val="3"/>
                <w:numId w:val="19"/>
              </w:numPr>
              <w:tabs>
                <w:tab w:val="left" w:pos="426"/>
              </w:tabs>
              <w:autoSpaceDE w:val="0"/>
              <w:autoSpaceDN w:val="0"/>
              <w:spacing w:line="228" w:lineRule="auto"/>
              <w:ind w:left="34" w:firstLine="0"/>
              <w:jc w:val="both"/>
              <w:rPr>
                <w:rFonts w:eastAsia="Calibri"/>
                <w:sz w:val="20"/>
                <w:szCs w:val="20"/>
                <w:lang w:eastAsia="en-US"/>
              </w:rPr>
            </w:pPr>
            <w:r w:rsidRPr="00750E16">
              <w:rPr>
                <w:rFonts w:eastAsia="Calibri"/>
                <w:sz w:val="20"/>
                <w:szCs w:val="20"/>
                <w:lang w:eastAsia="en-US"/>
              </w:rPr>
              <w:t>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tc>
      </w:tr>
      <w:tr w:rsidR="002006A8" w:rsidRPr="00750E16" w14:paraId="4900B4AC" w14:textId="77777777" w:rsidTr="00E30C6C">
        <w:trPr>
          <w:trHeight w:val="465"/>
          <w:jc w:val="center"/>
        </w:trPr>
        <w:tc>
          <w:tcPr>
            <w:tcW w:w="0" w:type="auto"/>
            <w:vAlign w:val="center"/>
          </w:tcPr>
          <w:p w14:paraId="7D5C958F" w14:textId="77777777" w:rsidR="002006A8" w:rsidRPr="00750E16" w:rsidRDefault="002006A8" w:rsidP="00750E16">
            <w:pPr>
              <w:spacing w:line="228" w:lineRule="auto"/>
              <w:jc w:val="center"/>
              <w:rPr>
                <w:b/>
                <w:bCs/>
                <w:sz w:val="20"/>
                <w:szCs w:val="20"/>
              </w:rPr>
            </w:pPr>
            <w:r w:rsidRPr="00750E16">
              <w:rPr>
                <w:b/>
                <w:bCs/>
                <w:sz w:val="20"/>
                <w:szCs w:val="20"/>
              </w:rPr>
              <w:lastRenderedPageBreak/>
              <w:t>17</w:t>
            </w:r>
          </w:p>
        </w:tc>
        <w:tc>
          <w:tcPr>
            <w:tcW w:w="2550" w:type="dxa"/>
            <w:vAlign w:val="center"/>
          </w:tcPr>
          <w:p w14:paraId="63E284A9" w14:textId="77777777" w:rsidR="002006A8" w:rsidRPr="00750E16" w:rsidRDefault="002006A8" w:rsidP="00750E16">
            <w:pPr>
              <w:spacing w:line="228" w:lineRule="auto"/>
              <w:rPr>
                <w:sz w:val="20"/>
                <w:szCs w:val="20"/>
              </w:rPr>
            </w:pPr>
            <w:r w:rsidRPr="00750E16">
              <w:rPr>
                <w:b/>
                <w:bCs/>
                <w:sz w:val="20"/>
                <w:szCs w:val="20"/>
              </w:rPr>
              <w:t>Валюта, в которой выражены цены заявки</w:t>
            </w:r>
            <w:r w:rsidRPr="00750E16">
              <w:rPr>
                <w:sz w:val="20"/>
                <w:szCs w:val="20"/>
              </w:rPr>
              <w:t>:</w:t>
            </w:r>
          </w:p>
        </w:tc>
        <w:tc>
          <w:tcPr>
            <w:tcW w:w="7335" w:type="dxa"/>
            <w:vAlign w:val="center"/>
          </w:tcPr>
          <w:p w14:paraId="04082F06" w14:textId="77777777" w:rsidR="002006A8" w:rsidRPr="00750E16" w:rsidRDefault="002006A8" w:rsidP="00750E16">
            <w:pPr>
              <w:spacing w:line="228" w:lineRule="auto"/>
              <w:rPr>
                <w:sz w:val="20"/>
                <w:szCs w:val="20"/>
              </w:rPr>
            </w:pPr>
            <w:r w:rsidRPr="00750E16">
              <w:rPr>
                <w:sz w:val="20"/>
                <w:szCs w:val="20"/>
              </w:rPr>
              <w:t>Российский рубль.</w:t>
            </w:r>
          </w:p>
        </w:tc>
      </w:tr>
      <w:tr w:rsidR="002006A8" w:rsidRPr="00750E16" w14:paraId="6D92E056" w14:textId="77777777" w:rsidTr="00E30C6C">
        <w:trPr>
          <w:trHeight w:val="363"/>
          <w:jc w:val="center"/>
        </w:trPr>
        <w:tc>
          <w:tcPr>
            <w:tcW w:w="0" w:type="auto"/>
            <w:vAlign w:val="center"/>
          </w:tcPr>
          <w:p w14:paraId="3B200CDE" w14:textId="77777777" w:rsidR="002006A8" w:rsidRPr="00750E16" w:rsidRDefault="002006A8" w:rsidP="00750E16">
            <w:pPr>
              <w:spacing w:line="228" w:lineRule="auto"/>
              <w:jc w:val="center"/>
              <w:rPr>
                <w:b/>
                <w:bCs/>
                <w:sz w:val="20"/>
                <w:szCs w:val="20"/>
              </w:rPr>
            </w:pPr>
            <w:r w:rsidRPr="00750E16">
              <w:rPr>
                <w:b/>
                <w:bCs/>
                <w:sz w:val="20"/>
                <w:szCs w:val="20"/>
              </w:rPr>
              <w:t>18</w:t>
            </w:r>
          </w:p>
        </w:tc>
        <w:tc>
          <w:tcPr>
            <w:tcW w:w="2550" w:type="dxa"/>
            <w:vAlign w:val="center"/>
          </w:tcPr>
          <w:p w14:paraId="579A6714" w14:textId="77777777" w:rsidR="002006A8" w:rsidRPr="00750E16" w:rsidRDefault="002006A8" w:rsidP="00750E16">
            <w:pPr>
              <w:spacing w:line="228" w:lineRule="auto"/>
              <w:rPr>
                <w:sz w:val="20"/>
                <w:szCs w:val="20"/>
              </w:rPr>
            </w:pPr>
            <w:r w:rsidRPr="00750E16">
              <w:rPr>
                <w:b/>
                <w:bCs/>
                <w:sz w:val="20"/>
                <w:szCs w:val="20"/>
              </w:rPr>
              <w:t>Язык заявки:</w:t>
            </w:r>
          </w:p>
        </w:tc>
        <w:tc>
          <w:tcPr>
            <w:tcW w:w="7335" w:type="dxa"/>
            <w:vAlign w:val="center"/>
          </w:tcPr>
          <w:p w14:paraId="59716093" w14:textId="77777777" w:rsidR="002006A8" w:rsidRPr="00750E16" w:rsidRDefault="002006A8" w:rsidP="00750E16">
            <w:pPr>
              <w:spacing w:line="228" w:lineRule="auto"/>
              <w:rPr>
                <w:b/>
                <w:bCs/>
                <w:sz w:val="20"/>
                <w:szCs w:val="20"/>
              </w:rPr>
            </w:pPr>
            <w:r w:rsidRPr="00750E16">
              <w:rPr>
                <w:sz w:val="20"/>
                <w:szCs w:val="20"/>
              </w:rPr>
              <w:t>Русский.</w:t>
            </w:r>
          </w:p>
        </w:tc>
      </w:tr>
      <w:tr w:rsidR="002006A8" w:rsidRPr="00750E16" w14:paraId="64A79056" w14:textId="77777777" w:rsidTr="00E30C6C">
        <w:trPr>
          <w:trHeight w:val="163"/>
          <w:jc w:val="center"/>
        </w:trPr>
        <w:tc>
          <w:tcPr>
            <w:tcW w:w="0" w:type="auto"/>
            <w:vAlign w:val="center"/>
          </w:tcPr>
          <w:p w14:paraId="36B52387" w14:textId="77777777" w:rsidR="002006A8" w:rsidRPr="00750E16" w:rsidRDefault="002006A8" w:rsidP="00750E16">
            <w:pPr>
              <w:spacing w:line="228" w:lineRule="auto"/>
              <w:jc w:val="center"/>
              <w:rPr>
                <w:b/>
                <w:bCs/>
                <w:sz w:val="20"/>
                <w:szCs w:val="20"/>
              </w:rPr>
            </w:pPr>
            <w:r w:rsidRPr="00750E16">
              <w:rPr>
                <w:b/>
                <w:bCs/>
                <w:sz w:val="20"/>
                <w:szCs w:val="20"/>
              </w:rPr>
              <w:t>19</w:t>
            </w:r>
          </w:p>
        </w:tc>
        <w:tc>
          <w:tcPr>
            <w:tcW w:w="2550" w:type="dxa"/>
            <w:vAlign w:val="center"/>
          </w:tcPr>
          <w:p w14:paraId="5E20B541" w14:textId="77777777" w:rsidR="002006A8" w:rsidRPr="00750E16" w:rsidRDefault="002006A8" w:rsidP="00750E16">
            <w:pPr>
              <w:spacing w:line="228" w:lineRule="auto"/>
              <w:rPr>
                <w:sz w:val="20"/>
                <w:szCs w:val="20"/>
              </w:rPr>
            </w:pPr>
            <w:r w:rsidRPr="00750E16">
              <w:rPr>
                <w:b/>
                <w:bCs/>
                <w:sz w:val="20"/>
                <w:szCs w:val="20"/>
              </w:rPr>
              <w:t>Срок действия заявки на участие в открытом запросе котировок в электронной форме</w:t>
            </w:r>
            <w:r w:rsidRPr="00750E16">
              <w:rPr>
                <w:sz w:val="20"/>
                <w:szCs w:val="20"/>
              </w:rPr>
              <w:t>:</w:t>
            </w:r>
          </w:p>
        </w:tc>
        <w:tc>
          <w:tcPr>
            <w:tcW w:w="7335" w:type="dxa"/>
            <w:vAlign w:val="center"/>
          </w:tcPr>
          <w:p w14:paraId="27D655D5" w14:textId="77777777" w:rsidR="002006A8" w:rsidRPr="00750E16" w:rsidRDefault="002006A8" w:rsidP="00750E16">
            <w:pPr>
              <w:spacing w:line="228" w:lineRule="auto"/>
              <w:jc w:val="both"/>
              <w:rPr>
                <w:sz w:val="20"/>
                <w:szCs w:val="20"/>
              </w:rPr>
            </w:pPr>
            <w:r w:rsidRPr="00750E16">
              <w:rPr>
                <w:sz w:val="20"/>
                <w:szCs w:val="20"/>
              </w:rPr>
              <w:t>В течение срока проведения процедуры открытого запроса котировок в электронной форме и до завершения указанной процедуры.</w:t>
            </w:r>
          </w:p>
        </w:tc>
      </w:tr>
      <w:bookmarkEnd w:id="11"/>
    </w:tbl>
    <w:p w14:paraId="5D69C953" w14:textId="17C97350" w:rsidR="00546208" w:rsidRPr="00E641A5" w:rsidRDefault="00546208" w:rsidP="00B52927">
      <w:pPr>
        <w:suppressAutoHyphens/>
        <w:jc w:val="both"/>
        <w:rPr>
          <w:sz w:val="20"/>
          <w:szCs w:val="20"/>
        </w:rPr>
      </w:pPr>
    </w:p>
    <w:p w14:paraId="44B73CCD" w14:textId="5CA24C73" w:rsidR="00973D49" w:rsidRPr="001B1130" w:rsidRDefault="00DD6F81" w:rsidP="00B52927">
      <w:pPr>
        <w:suppressAutoHyphens/>
        <w:jc w:val="both"/>
        <w:rPr>
          <w:sz w:val="20"/>
          <w:szCs w:val="20"/>
        </w:rPr>
      </w:pPr>
      <w:r w:rsidRPr="001B1130">
        <w:rPr>
          <w:sz w:val="20"/>
          <w:szCs w:val="20"/>
        </w:rPr>
        <w:t>Во всем, что не урегулировано Извещением о проведении закупки, заказчик, участники закупки и другие лица руководствуются Положением о закупках товаров, работ, услуг Акционерного общества «ЛЕНМОРНИИПРОЕКТ» и действующим законодательством Российской Федерации.</w:t>
      </w:r>
    </w:p>
    <w:p w14:paraId="21AE1850" w14:textId="2F045D33" w:rsidR="00C04BA8" w:rsidRPr="001B1130" w:rsidRDefault="00C04BA8" w:rsidP="006A5F34">
      <w:pPr>
        <w:suppressAutoHyphens/>
        <w:spacing w:line="216" w:lineRule="auto"/>
        <w:jc w:val="right"/>
        <w:rPr>
          <w:b/>
          <w:i/>
          <w:sz w:val="20"/>
          <w:szCs w:val="20"/>
        </w:rPr>
      </w:pPr>
      <w:r w:rsidRPr="001B1130">
        <w:rPr>
          <w:b/>
          <w:i/>
          <w:sz w:val="20"/>
          <w:szCs w:val="20"/>
        </w:rPr>
        <w:lastRenderedPageBreak/>
        <w:t xml:space="preserve">Приложение № 1 к </w:t>
      </w:r>
      <w:r w:rsidR="00134CC9">
        <w:rPr>
          <w:b/>
          <w:i/>
          <w:sz w:val="20"/>
          <w:szCs w:val="20"/>
        </w:rPr>
        <w:t>Извещени</w:t>
      </w:r>
      <w:r w:rsidR="004929FE">
        <w:rPr>
          <w:b/>
          <w:i/>
          <w:sz w:val="20"/>
          <w:szCs w:val="20"/>
        </w:rPr>
        <w:t>ю</w:t>
      </w:r>
      <w:r w:rsidRPr="001B1130">
        <w:rPr>
          <w:b/>
          <w:i/>
          <w:sz w:val="20"/>
          <w:szCs w:val="20"/>
        </w:rPr>
        <w:t xml:space="preserve"> на проведение </w:t>
      </w:r>
    </w:p>
    <w:p w14:paraId="2EE77354" w14:textId="284718AA" w:rsidR="00734BA9" w:rsidRPr="001B1130" w:rsidRDefault="00C04BA8" w:rsidP="006A5F34">
      <w:pPr>
        <w:suppressAutoHyphens/>
        <w:spacing w:line="216" w:lineRule="auto"/>
        <w:jc w:val="right"/>
        <w:rPr>
          <w:b/>
          <w:i/>
          <w:sz w:val="20"/>
          <w:szCs w:val="20"/>
        </w:rPr>
      </w:pPr>
      <w:r w:rsidRPr="001B1130">
        <w:rPr>
          <w:b/>
          <w:i/>
          <w:sz w:val="20"/>
          <w:szCs w:val="20"/>
        </w:rPr>
        <w:t xml:space="preserve">открытого запроса </w:t>
      </w:r>
      <w:r w:rsidR="002D774C" w:rsidRPr="001B1130">
        <w:rPr>
          <w:b/>
          <w:i/>
          <w:sz w:val="20"/>
          <w:szCs w:val="20"/>
        </w:rPr>
        <w:t>котировок в электронной форме</w:t>
      </w:r>
      <w:r w:rsidRPr="001B1130">
        <w:rPr>
          <w:b/>
          <w:i/>
          <w:sz w:val="20"/>
          <w:szCs w:val="20"/>
        </w:rPr>
        <w:t xml:space="preserve"> </w:t>
      </w:r>
    </w:p>
    <w:p w14:paraId="00403530" w14:textId="4A89FFE8" w:rsidR="006858F5" w:rsidRPr="001B1130" w:rsidRDefault="00C04BA8" w:rsidP="006A5F34">
      <w:pPr>
        <w:suppressAutoHyphens/>
        <w:spacing w:line="216" w:lineRule="auto"/>
        <w:jc w:val="right"/>
        <w:rPr>
          <w:sz w:val="20"/>
          <w:szCs w:val="20"/>
        </w:rPr>
      </w:pPr>
      <w:r w:rsidRPr="001B1130">
        <w:rPr>
          <w:b/>
          <w:i/>
          <w:sz w:val="20"/>
          <w:szCs w:val="20"/>
        </w:rPr>
        <w:t>по выбору организации на право заключения договора на предмет:</w:t>
      </w:r>
      <w:r w:rsidR="006858F5" w:rsidRPr="001B1130">
        <w:rPr>
          <w:sz w:val="20"/>
          <w:szCs w:val="20"/>
        </w:rPr>
        <w:t xml:space="preserve"> </w:t>
      </w:r>
    </w:p>
    <w:p w14:paraId="501C103F" w14:textId="4080D720" w:rsidR="00A17F1D" w:rsidRPr="00E57C77" w:rsidRDefault="00817314" w:rsidP="006A5F34">
      <w:pPr>
        <w:widowControl w:val="0"/>
        <w:autoSpaceDE w:val="0"/>
        <w:spacing w:line="216" w:lineRule="auto"/>
        <w:jc w:val="right"/>
        <w:rPr>
          <w:b/>
          <w:i/>
          <w:iCs/>
          <w:sz w:val="20"/>
          <w:szCs w:val="20"/>
          <w:lang w:eastAsia="zh-CN"/>
        </w:rPr>
      </w:pPr>
      <w:r>
        <w:rPr>
          <w:b/>
          <w:i/>
          <w:iCs/>
          <w:sz w:val="20"/>
          <w:szCs w:val="20"/>
          <w:lang w:eastAsia="zh-CN"/>
        </w:rPr>
        <w:t>«</w:t>
      </w:r>
      <w:r w:rsidR="00A23BE3">
        <w:rPr>
          <w:b/>
          <w:i/>
          <w:iCs/>
          <w:sz w:val="20"/>
          <w:szCs w:val="20"/>
          <w:lang w:eastAsia="zh-CN"/>
        </w:rPr>
        <w:t>Поставка компьютерного оборудования для нужд АО «ЛЕНМОРНИИПРОЕКТ</w:t>
      </w:r>
      <w:r>
        <w:rPr>
          <w:b/>
          <w:i/>
          <w:iCs/>
          <w:sz w:val="20"/>
          <w:szCs w:val="20"/>
          <w:lang w:eastAsia="zh-CN"/>
        </w:rPr>
        <w:t>»</w:t>
      </w:r>
    </w:p>
    <w:p w14:paraId="23B33BC9" w14:textId="77777777" w:rsidR="00E57C77" w:rsidRPr="006A5F34" w:rsidRDefault="00E57C77" w:rsidP="006A5F34">
      <w:pPr>
        <w:widowControl w:val="0"/>
        <w:autoSpaceDE w:val="0"/>
        <w:autoSpaceDN w:val="0"/>
        <w:adjustRightInd w:val="0"/>
        <w:spacing w:line="216" w:lineRule="auto"/>
        <w:jc w:val="center"/>
        <w:rPr>
          <w:b/>
          <w:caps/>
          <w:sz w:val="12"/>
          <w:szCs w:val="12"/>
        </w:rPr>
      </w:pPr>
    </w:p>
    <w:p w14:paraId="10D9285D" w14:textId="77777777" w:rsidR="00817314" w:rsidRPr="007E3482" w:rsidRDefault="00817314" w:rsidP="006A5F34">
      <w:pPr>
        <w:widowControl w:val="0"/>
        <w:autoSpaceDE w:val="0"/>
        <w:autoSpaceDN w:val="0"/>
        <w:adjustRightInd w:val="0"/>
        <w:spacing w:line="216" w:lineRule="auto"/>
        <w:jc w:val="center"/>
        <w:rPr>
          <w:b/>
          <w:caps/>
          <w:sz w:val="20"/>
          <w:szCs w:val="20"/>
        </w:rPr>
      </w:pPr>
      <w:r w:rsidRPr="007E3482">
        <w:rPr>
          <w:b/>
          <w:caps/>
          <w:sz w:val="20"/>
          <w:szCs w:val="20"/>
        </w:rPr>
        <w:t>техническое задание</w:t>
      </w:r>
    </w:p>
    <w:p w14:paraId="75EE4495" w14:textId="77777777" w:rsidR="00817314" w:rsidRPr="005C134D" w:rsidRDefault="00817314" w:rsidP="006A5F34">
      <w:pPr>
        <w:pStyle w:val="1d"/>
        <w:numPr>
          <w:ilvl w:val="0"/>
          <w:numId w:val="24"/>
        </w:numPr>
        <w:spacing w:after="0" w:line="216" w:lineRule="auto"/>
        <w:ind w:left="0" w:firstLine="0"/>
        <w:jc w:val="center"/>
        <w:rPr>
          <w:rStyle w:val="afff2"/>
          <w:b/>
          <w:bCs w:val="0"/>
          <w:sz w:val="20"/>
          <w:szCs w:val="20"/>
        </w:rPr>
      </w:pPr>
      <w:r w:rsidRPr="005C134D">
        <w:rPr>
          <w:rStyle w:val="afff2"/>
          <w:b/>
          <w:bCs w:val="0"/>
          <w:sz w:val="20"/>
          <w:szCs w:val="20"/>
        </w:rPr>
        <w:t>Общие требования.</w:t>
      </w:r>
    </w:p>
    <w:p w14:paraId="50CA0F4D" w14:textId="77777777" w:rsidR="00817314" w:rsidRPr="007E3482" w:rsidRDefault="00817314" w:rsidP="006A5F34">
      <w:pPr>
        <w:pStyle w:val="afff0"/>
        <w:widowControl w:val="0"/>
        <w:numPr>
          <w:ilvl w:val="1"/>
          <w:numId w:val="25"/>
        </w:numPr>
        <w:adjustRightInd w:val="0"/>
        <w:spacing w:after="0" w:line="216" w:lineRule="auto"/>
        <w:ind w:left="0" w:firstLine="0"/>
        <w:contextualSpacing w:val="0"/>
        <w:jc w:val="both"/>
        <w:textAlignment w:val="baseline"/>
        <w:rPr>
          <w:rStyle w:val="afff2"/>
          <w:rFonts w:ascii="Times New Roman" w:hAnsi="Times New Roman"/>
          <w:sz w:val="20"/>
          <w:szCs w:val="20"/>
        </w:rPr>
      </w:pPr>
      <w:r w:rsidRPr="007E3482">
        <w:rPr>
          <w:rStyle w:val="afff2"/>
          <w:rFonts w:ascii="Times New Roman" w:hAnsi="Times New Roman"/>
          <w:sz w:val="20"/>
          <w:szCs w:val="20"/>
        </w:rPr>
        <w:t xml:space="preserve"> Предмет </w:t>
      </w:r>
      <w:r w:rsidRPr="007E3482">
        <w:rPr>
          <w:rFonts w:ascii="Times New Roman" w:hAnsi="Times New Roman"/>
          <w:b/>
          <w:sz w:val="20"/>
          <w:szCs w:val="20"/>
        </w:rPr>
        <w:t>процедуры закупки</w:t>
      </w:r>
      <w:r w:rsidRPr="007E3482">
        <w:rPr>
          <w:rStyle w:val="afff2"/>
          <w:rFonts w:ascii="Times New Roman" w:hAnsi="Times New Roman"/>
          <w:sz w:val="20"/>
          <w:szCs w:val="20"/>
        </w:rPr>
        <w:t>.</w:t>
      </w:r>
    </w:p>
    <w:p w14:paraId="72B9CA85" w14:textId="77777777" w:rsidR="00817314" w:rsidRPr="007E3482" w:rsidRDefault="00817314" w:rsidP="006A5F34">
      <w:pPr>
        <w:pStyle w:val="3b"/>
        <w:tabs>
          <w:tab w:val="clear" w:pos="360"/>
        </w:tabs>
        <w:spacing w:line="216" w:lineRule="auto"/>
        <w:ind w:left="0"/>
        <w:rPr>
          <w:sz w:val="20"/>
        </w:rPr>
      </w:pPr>
      <w:r w:rsidRPr="007E3482">
        <w:rPr>
          <w:sz w:val="20"/>
        </w:rPr>
        <w:t xml:space="preserve">Предметом процедуры закупки является право заключения договора на поставку компьютерного оборудования для обеспечения производственной деятельности АО «ЛЕНМОРНИИПРОЕКТ». </w:t>
      </w:r>
    </w:p>
    <w:p w14:paraId="5C9B5071" w14:textId="77777777" w:rsidR="00817314" w:rsidRPr="007E3482" w:rsidRDefault="00817314" w:rsidP="006A5F34">
      <w:pPr>
        <w:pStyle w:val="afff0"/>
        <w:widowControl w:val="0"/>
        <w:numPr>
          <w:ilvl w:val="1"/>
          <w:numId w:val="25"/>
        </w:numPr>
        <w:adjustRightInd w:val="0"/>
        <w:spacing w:after="0" w:line="216" w:lineRule="auto"/>
        <w:ind w:left="0" w:firstLine="0"/>
        <w:contextualSpacing w:val="0"/>
        <w:jc w:val="both"/>
        <w:textAlignment w:val="baseline"/>
        <w:rPr>
          <w:rStyle w:val="afff2"/>
          <w:rFonts w:ascii="Times New Roman" w:hAnsi="Times New Roman"/>
          <w:sz w:val="20"/>
          <w:szCs w:val="20"/>
        </w:rPr>
      </w:pPr>
      <w:r w:rsidRPr="007E3482">
        <w:rPr>
          <w:rStyle w:val="afff2"/>
          <w:rFonts w:ascii="Times New Roman" w:hAnsi="Times New Roman"/>
          <w:sz w:val="20"/>
          <w:szCs w:val="20"/>
        </w:rPr>
        <w:t>Цель для поставки товара.</w:t>
      </w:r>
    </w:p>
    <w:p w14:paraId="4D69F044" w14:textId="77777777" w:rsidR="00817314" w:rsidRPr="007E3482" w:rsidRDefault="00817314" w:rsidP="006A5F34">
      <w:pPr>
        <w:pStyle w:val="3b"/>
        <w:tabs>
          <w:tab w:val="clear" w:pos="360"/>
          <w:tab w:val="num" w:pos="426"/>
        </w:tabs>
        <w:spacing w:line="216" w:lineRule="auto"/>
        <w:ind w:left="0"/>
        <w:rPr>
          <w:sz w:val="20"/>
        </w:rPr>
      </w:pPr>
      <w:r w:rsidRPr="007E3482">
        <w:rPr>
          <w:sz w:val="20"/>
        </w:rPr>
        <w:t>Целью данной закупки является замена устаревшего компьютерного оборудования Заказчика.</w:t>
      </w:r>
    </w:p>
    <w:p w14:paraId="039E5765" w14:textId="77777777" w:rsidR="00817314" w:rsidRPr="005C134D" w:rsidRDefault="00817314" w:rsidP="006A5F34">
      <w:pPr>
        <w:widowControl w:val="0"/>
        <w:numPr>
          <w:ilvl w:val="1"/>
          <w:numId w:val="25"/>
        </w:numPr>
        <w:tabs>
          <w:tab w:val="num" w:pos="0"/>
        </w:tabs>
        <w:suppressAutoHyphens/>
        <w:adjustRightInd w:val="0"/>
        <w:spacing w:line="216" w:lineRule="auto"/>
        <w:ind w:left="0" w:firstLine="0"/>
        <w:jc w:val="both"/>
        <w:textAlignment w:val="baseline"/>
        <w:rPr>
          <w:b/>
          <w:bCs/>
          <w:sz w:val="20"/>
          <w:szCs w:val="20"/>
        </w:rPr>
      </w:pPr>
      <w:r w:rsidRPr="005C134D">
        <w:rPr>
          <w:b/>
          <w:bCs/>
          <w:sz w:val="20"/>
          <w:szCs w:val="20"/>
        </w:rPr>
        <w:t>Форма, сроки и порядок оплаты товара.</w:t>
      </w:r>
    </w:p>
    <w:p w14:paraId="6C8B77E9" w14:textId="6C20053C" w:rsidR="00817314" w:rsidRPr="005C134D" w:rsidRDefault="00817314" w:rsidP="006A5F34">
      <w:pPr>
        <w:pStyle w:val="afff0"/>
        <w:widowControl w:val="0"/>
        <w:numPr>
          <w:ilvl w:val="2"/>
          <w:numId w:val="25"/>
        </w:numPr>
        <w:suppressAutoHyphens/>
        <w:adjustRightInd w:val="0"/>
        <w:spacing w:after="0" w:line="216" w:lineRule="auto"/>
        <w:ind w:left="0" w:firstLine="0"/>
        <w:jc w:val="both"/>
        <w:textAlignment w:val="baseline"/>
        <w:rPr>
          <w:rFonts w:ascii="Times New Roman" w:hAnsi="Times New Roman"/>
          <w:sz w:val="20"/>
          <w:szCs w:val="20"/>
        </w:rPr>
      </w:pPr>
      <w:r w:rsidRPr="005C134D">
        <w:rPr>
          <w:rFonts w:ascii="Times New Roman" w:hAnsi="Times New Roman"/>
          <w:sz w:val="20"/>
          <w:szCs w:val="20"/>
        </w:rPr>
        <w:t>Оплата производится в размере 100 % от стоимости Договора, в течение 7 (семи) рабочих дней с момента поставки оборудования и подписания товарно-сопроводительных документов.</w:t>
      </w:r>
    </w:p>
    <w:p w14:paraId="3D8404A7" w14:textId="77777777" w:rsidR="00817314" w:rsidRPr="005C134D" w:rsidRDefault="00817314" w:rsidP="006A5F34">
      <w:pPr>
        <w:widowControl w:val="0"/>
        <w:numPr>
          <w:ilvl w:val="2"/>
          <w:numId w:val="25"/>
        </w:numPr>
        <w:suppressAutoHyphens/>
        <w:adjustRightInd w:val="0"/>
        <w:spacing w:line="216" w:lineRule="auto"/>
        <w:ind w:left="0" w:firstLine="0"/>
        <w:jc w:val="both"/>
        <w:textAlignment w:val="baseline"/>
        <w:rPr>
          <w:sz w:val="20"/>
          <w:szCs w:val="20"/>
        </w:rPr>
      </w:pPr>
      <w:r w:rsidRPr="005C134D">
        <w:rPr>
          <w:sz w:val="20"/>
          <w:szCs w:val="20"/>
        </w:rPr>
        <w:t>Оплата производится путем перечисления денежных средств на расчетный счет Поставщика на основании выставленного им счета. Датой платежа является дата списания денежных средств с расчетного счета Покупателя.</w:t>
      </w:r>
    </w:p>
    <w:p w14:paraId="0CB360CC" w14:textId="77777777" w:rsidR="00817314" w:rsidRPr="007E3482" w:rsidRDefault="00817314" w:rsidP="006A5F34">
      <w:pPr>
        <w:pStyle w:val="afff0"/>
        <w:widowControl w:val="0"/>
        <w:numPr>
          <w:ilvl w:val="1"/>
          <w:numId w:val="25"/>
        </w:numPr>
        <w:adjustRightInd w:val="0"/>
        <w:spacing w:after="0" w:line="216" w:lineRule="auto"/>
        <w:ind w:left="0" w:firstLine="0"/>
        <w:contextualSpacing w:val="0"/>
        <w:jc w:val="both"/>
        <w:textAlignment w:val="baseline"/>
        <w:rPr>
          <w:rStyle w:val="afff2"/>
          <w:rFonts w:ascii="Times New Roman" w:hAnsi="Times New Roman"/>
          <w:sz w:val="20"/>
          <w:szCs w:val="20"/>
        </w:rPr>
      </w:pPr>
      <w:r w:rsidRPr="007E3482">
        <w:rPr>
          <w:rStyle w:val="afff2"/>
          <w:rFonts w:ascii="Times New Roman" w:hAnsi="Times New Roman"/>
          <w:sz w:val="20"/>
          <w:szCs w:val="20"/>
        </w:rPr>
        <w:t>Место, условия и сроки поставки товара.</w:t>
      </w:r>
    </w:p>
    <w:p w14:paraId="58953BB0" w14:textId="77777777" w:rsidR="00817314" w:rsidRPr="007E3482" w:rsidRDefault="00817314" w:rsidP="006A5F34">
      <w:pPr>
        <w:pStyle w:val="3b"/>
        <w:numPr>
          <w:ilvl w:val="2"/>
          <w:numId w:val="25"/>
        </w:numPr>
        <w:spacing w:line="216" w:lineRule="auto"/>
        <w:ind w:left="0" w:firstLine="0"/>
        <w:rPr>
          <w:sz w:val="20"/>
        </w:rPr>
      </w:pPr>
      <w:r w:rsidRPr="007E3482">
        <w:rPr>
          <w:sz w:val="20"/>
        </w:rPr>
        <w:t>Местом доставки оборудования является место расположения Заказчика по адресу: 198035, г. Санкт-Петербург, Межевой канал, д.3, к.2.</w:t>
      </w:r>
    </w:p>
    <w:p w14:paraId="701FB703" w14:textId="77777777" w:rsidR="00817314" w:rsidRPr="007E3482" w:rsidRDefault="00817314" w:rsidP="006A5F34">
      <w:pPr>
        <w:pStyle w:val="3b"/>
        <w:numPr>
          <w:ilvl w:val="2"/>
          <w:numId w:val="25"/>
        </w:numPr>
        <w:spacing w:line="216" w:lineRule="auto"/>
        <w:ind w:left="0" w:firstLine="0"/>
        <w:rPr>
          <w:sz w:val="20"/>
        </w:rPr>
      </w:pPr>
      <w:r w:rsidRPr="007E3482">
        <w:rPr>
          <w:sz w:val="20"/>
        </w:rPr>
        <w:t>Доставка оборудования производится Поставщиком своими силами и за свой счёт.</w:t>
      </w:r>
    </w:p>
    <w:p w14:paraId="0BBCD365" w14:textId="77777777" w:rsidR="00817314" w:rsidRPr="007E3482" w:rsidRDefault="00817314" w:rsidP="006A5F34">
      <w:pPr>
        <w:pStyle w:val="3b"/>
        <w:numPr>
          <w:ilvl w:val="2"/>
          <w:numId w:val="25"/>
        </w:numPr>
        <w:spacing w:line="216" w:lineRule="auto"/>
        <w:ind w:left="0" w:firstLine="0"/>
        <w:rPr>
          <w:sz w:val="20"/>
        </w:rPr>
      </w:pPr>
      <w:r w:rsidRPr="007E3482">
        <w:rPr>
          <w:sz w:val="20"/>
        </w:rPr>
        <w:t xml:space="preserve">Срок выполнения поставки оборудования </w:t>
      </w:r>
      <w:r w:rsidRPr="007E3482">
        <w:rPr>
          <w:b/>
          <w:sz w:val="20"/>
        </w:rPr>
        <w:t>не более 15 рабочих дней</w:t>
      </w:r>
      <w:r w:rsidRPr="007E3482">
        <w:rPr>
          <w:sz w:val="20"/>
        </w:rPr>
        <w:t xml:space="preserve"> с момента подписания договора.</w:t>
      </w:r>
    </w:p>
    <w:p w14:paraId="66069358" w14:textId="77777777" w:rsidR="00817314" w:rsidRPr="007E3482" w:rsidRDefault="00817314" w:rsidP="006A5F34">
      <w:pPr>
        <w:pStyle w:val="afff0"/>
        <w:widowControl w:val="0"/>
        <w:numPr>
          <w:ilvl w:val="1"/>
          <w:numId w:val="25"/>
        </w:numPr>
        <w:adjustRightInd w:val="0"/>
        <w:spacing w:after="0" w:line="216" w:lineRule="auto"/>
        <w:ind w:left="0" w:firstLine="0"/>
        <w:contextualSpacing w:val="0"/>
        <w:jc w:val="both"/>
        <w:textAlignment w:val="baseline"/>
        <w:rPr>
          <w:rStyle w:val="afff2"/>
          <w:rFonts w:ascii="Times New Roman" w:hAnsi="Times New Roman"/>
          <w:sz w:val="20"/>
          <w:szCs w:val="20"/>
        </w:rPr>
      </w:pPr>
      <w:r w:rsidRPr="007E3482">
        <w:rPr>
          <w:rStyle w:val="afff2"/>
          <w:rFonts w:ascii="Times New Roman" w:hAnsi="Times New Roman"/>
          <w:sz w:val="20"/>
          <w:szCs w:val="20"/>
        </w:rPr>
        <w:t>Порядок формирования цены договора.</w:t>
      </w:r>
    </w:p>
    <w:p w14:paraId="254F8604" w14:textId="77777777" w:rsidR="00817314" w:rsidRPr="007E3482" w:rsidRDefault="00817314" w:rsidP="006A5F34">
      <w:pPr>
        <w:pStyle w:val="3b"/>
        <w:numPr>
          <w:ilvl w:val="2"/>
          <w:numId w:val="25"/>
        </w:numPr>
        <w:spacing w:line="216" w:lineRule="auto"/>
        <w:ind w:left="0" w:firstLine="0"/>
        <w:rPr>
          <w:sz w:val="20"/>
        </w:rPr>
      </w:pPr>
      <w:r w:rsidRPr="007E3482">
        <w:rPr>
          <w:sz w:val="20"/>
        </w:rPr>
        <w:t>Начальная (максимальная) цена договора сформирована на основании мониторинга цен, проведенного Заказчиком, и полученных коммерческих предложений.</w:t>
      </w:r>
    </w:p>
    <w:p w14:paraId="76D50245" w14:textId="77777777" w:rsidR="00817314" w:rsidRPr="007E3482" w:rsidRDefault="00817314" w:rsidP="006A5F34">
      <w:pPr>
        <w:pStyle w:val="3b"/>
        <w:numPr>
          <w:ilvl w:val="2"/>
          <w:numId w:val="25"/>
        </w:numPr>
        <w:spacing w:line="216" w:lineRule="auto"/>
        <w:ind w:left="0" w:firstLine="0"/>
        <w:rPr>
          <w:sz w:val="20"/>
        </w:rPr>
      </w:pPr>
      <w:r w:rsidRPr="007E3482">
        <w:rPr>
          <w:sz w:val="20"/>
        </w:rPr>
        <w:t>В цену договора должны быть включены все расходы Поставщика, связанные с перевозками оборудования, стоимостью тары и упаковки, страхования, уплаты таможенных пошлин, налогов и других обязательных платежей.</w:t>
      </w:r>
    </w:p>
    <w:p w14:paraId="64C50175" w14:textId="77777777" w:rsidR="00817314" w:rsidRPr="005C134D" w:rsidRDefault="00817314" w:rsidP="006A5F34">
      <w:pPr>
        <w:pStyle w:val="1d"/>
        <w:numPr>
          <w:ilvl w:val="0"/>
          <w:numId w:val="24"/>
        </w:numPr>
        <w:spacing w:after="0" w:line="216" w:lineRule="auto"/>
        <w:ind w:left="0" w:firstLine="0"/>
        <w:jc w:val="center"/>
        <w:rPr>
          <w:rStyle w:val="afff2"/>
          <w:b/>
          <w:bCs w:val="0"/>
          <w:sz w:val="20"/>
          <w:szCs w:val="20"/>
        </w:rPr>
      </w:pPr>
      <w:r w:rsidRPr="005C134D">
        <w:rPr>
          <w:rStyle w:val="afff2"/>
          <w:b/>
          <w:bCs w:val="0"/>
          <w:sz w:val="20"/>
          <w:szCs w:val="20"/>
        </w:rPr>
        <w:t>Требования к товару, являющемуся предметом закупки.</w:t>
      </w:r>
    </w:p>
    <w:p w14:paraId="74D5D106" w14:textId="77777777" w:rsidR="00817314" w:rsidRPr="007E3482" w:rsidRDefault="00817314" w:rsidP="006A5F34">
      <w:pPr>
        <w:widowControl w:val="0"/>
        <w:adjustRightInd w:val="0"/>
        <w:spacing w:line="216" w:lineRule="auto"/>
        <w:textAlignment w:val="baseline"/>
        <w:rPr>
          <w:rStyle w:val="afff2"/>
          <w:sz w:val="20"/>
          <w:szCs w:val="20"/>
        </w:rPr>
      </w:pPr>
      <w:r w:rsidRPr="007E3482">
        <w:rPr>
          <w:rStyle w:val="afff2"/>
          <w:sz w:val="20"/>
          <w:szCs w:val="20"/>
        </w:rPr>
        <w:t xml:space="preserve">2.1. Требования к количеству товара. </w:t>
      </w:r>
    </w:p>
    <w:p w14:paraId="49C0C61F" w14:textId="77777777" w:rsidR="00817314" w:rsidRPr="007E3482" w:rsidRDefault="00817314" w:rsidP="006A5F34">
      <w:pPr>
        <w:pStyle w:val="3b"/>
        <w:tabs>
          <w:tab w:val="clear" w:pos="360"/>
        </w:tabs>
        <w:spacing w:line="216" w:lineRule="auto"/>
        <w:ind w:left="0"/>
        <w:rPr>
          <w:sz w:val="20"/>
        </w:rPr>
      </w:pPr>
      <w:r w:rsidRPr="007E3482">
        <w:rPr>
          <w:sz w:val="20"/>
        </w:rPr>
        <w:t>Поставка оборудования производится в количестве и комплектности, удовлетворяющей требованиям, изложенным в Приложении №1 к Техническому заданию.</w:t>
      </w:r>
    </w:p>
    <w:p w14:paraId="037D5F51" w14:textId="77777777" w:rsidR="00817314" w:rsidRPr="007E3482" w:rsidRDefault="00817314" w:rsidP="006A5F34">
      <w:pPr>
        <w:pStyle w:val="3b"/>
        <w:tabs>
          <w:tab w:val="clear" w:pos="360"/>
        </w:tabs>
        <w:spacing w:line="216" w:lineRule="auto"/>
        <w:ind w:left="0"/>
        <w:rPr>
          <w:rStyle w:val="afff2"/>
          <w:b w:val="0"/>
          <w:bCs w:val="0"/>
          <w:sz w:val="20"/>
        </w:rPr>
      </w:pPr>
      <w:r w:rsidRPr="007E3482">
        <w:rPr>
          <w:b/>
          <w:bCs/>
          <w:sz w:val="20"/>
        </w:rPr>
        <w:t>2.2.</w:t>
      </w:r>
      <w:r w:rsidRPr="007E3482">
        <w:rPr>
          <w:sz w:val="20"/>
        </w:rPr>
        <w:t xml:space="preserve"> </w:t>
      </w:r>
      <w:r w:rsidRPr="007E3482">
        <w:rPr>
          <w:rStyle w:val="afff2"/>
          <w:sz w:val="20"/>
        </w:rPr>
        <w:t>Требования к происхождению товара.</w:t>
      </w:r>
    </w:p>
    <w:p w14:paraId="7BBE67E9" w14:textId="77777777" w:rsidR="00817314" w:rsidRPr="007E3482" w:rsidRDefault="00817314" w:rsidP="006A5F34">
      <w:pPr>
        <w:pStyle w:val="3b"/>
        <w:tabs>
          <w:tab w:val="clear" w:pos="360"/>
          <w:tab w:val="num" w:pos="426"/>
        </w:tabs>
        <w:spacing w:line="216" w:lineRule="auto"/>
        <w:ind w:left="0"/>
        <w:rPr>
          <w:sz w:val="20"/>
        </w:rPr>
      </w:pPr>
      <w:r w:rsidRPr="007E3482">
        <w:rPr>
          <w:sz w:val="20"/>
        </w:rPr>
        <w:t>Требования не предъявляются.</w:t>
      </w:r>
    </w:p>
    <w:p w14:paraId="52A54C68" w14:textId="77777777" w:rsidR="00817314" w:rsidRPr="007E3482" w:rsidRDefault="00817314" w:rsidP="006A5F34">
      <w:pPr>
        <w:pStyle w:val="afff0"/>
        <w:widowControl w:val="0"/>
        <w:numPr>
          <w:ilvl w:val="1"/>
          <w:numId w:val="30"/>
        </w:numPr>
        <w:adjustRightInd w:val="0"/>
        <w:spacing w:after="0" w:line="216" w:lineRule="auto"/>
        <w:ind w:left="0" w:firstLine="0"/>
        <w:contextualSpacing w:val="0"/>
        <w:jc w:val="both"/>
        <w:textAlignment w:val="baseline"/>
        <w:rPr>
          <w:rStyle w:val="afff2"/>
          <w:rFonts w:ascii="Times New Roman" w:hAnsi="Times New Roman"/>
          <w:sz w:val="20"/>
          <w:szCs w:val="20"/>
        </w:rPr>
      </w:pPr>
      <w:r w:rsidRPr="007E3482">
        <w:rPr>
          <w:rStyle w:val="afff2"/>
          <w:rFonts w:ascii="Times New Roman" w:hAnsi="Times New Roman"/>
          <w:sz w:val="20"/>
          <w:szCs w:val="20"/>
        </w:rPr>
        <w:t xml:space="preserve"> Требования к качеству и безопасности товара. </w:t>
      </w:r>
    </w:p>
    <w:p w14:paraId="2A7107E0" w14:textId="77777777" w:rsidR="00817314" w:rsidRPr="007E3482" w:rsidRDefault="00817314" w:rsidP="006A5F34">
      <w:pPr>
        <w:pStyle w:val="3b"/>
        <w:numPr>
          <w:ilvl w:val="2"/>
          <w:numId w:val="30"/>
        </w:numPr>
        <w:spacing w:line="216" w:lineRule="auto"/>
        <w:ind w:left="0" w:firstLine="0"/>
        <w:rPr>
          <w:sz w:val="20"/>
        </w:rPr>
      </w:pPr>
      <w:r w:rsidRPr="007E3482">
        <w:rPr>
          <w:sz w:val="20"/>
        </w:rPr>
        <w:t xml:space="preserve">Качество и безопасность поставляемых товаров должны соответствовать требованиям нормативных документов, применяемых к данному виду товаров и подтверждаться соответствующими документами. </w:t>
      </w:r>
    </w:p>
    <w:p w14:paraId="4D47EAE6" w14:textId="77777777" w:rsidR="00817314" w:rsidRPr="007E3482" w:rsidRDefault="00817314" w:rsidP="006A5F34">
      <w:pPr>
        <w:pStyle w:val="3b"/>
        <w:numPr>
          <w:ilvl w:val="2"/>
          <w:numId w:val="30"/>
        </w:numPr>
        <w:spacing w:line="216" w:lineRule="auto"/>
        <w:ind w:left="0" w:firstLine="0"/>
        <w:rPr>
          <w:sz w:val="20"/>
        </w:rPr>
      </w:pPr>
      <w:r w:rsidRPr="007E3482">
        <w:rPr>
          <w:sz w:val="20"/>
        </w:rPr>
        <w:t>Товар должен быть новым, не бывшим в употреблении и/или восстановленным.</w:t>
      </w:r>
    </w:p>
    <w:p w14:paraId="5B0B612E" w14:textId="77777777" w:rsidR="00817314" w:rsidRPr="007E3482" w:rsidRDefault="00817314" w:rsidP="006A5F34">
      <w:pPr>
        <w:pStyle w:val="afff0"/>
        <w:widowControl w:val="0"/>
        <w:numPr>
          <w:ilvl w:val="1"/>
          <w:numId w:val="30"/>
        </w:numPr>
        <w:adjustRightInd w:val="0"/>
        <w:spacing w:after="0" w:line="216" w:lineRule="auto"/>
        <w:ind w:left="0" w:firstLine="0"/>
        <w:contextualSpacing w:val="0"/>
        <w:jc w:val="both"/>
        <w:textAlignment w:val="baseline"/>
        <w:rPr>
          <w:rStyle w:val="afff2"/>
          <w:rFonts w:ascii="Times New Roman" w:hAnsi="Times New Roman"/>
          <w:sz w:val="20"/>
          <w:szCs w:val="20"/>
        </w:rPr>
      </w:pPr>
      <w:r w:rsidRPr="007E3482">
        <w:rPr>
          <w:rStyle w:val="afff2"/>
          <w:rFonts w:ascii="Times New Roman" w:hAnsi="Times New Roman"/>
          <w:sz w:val="20"/>
          <w:szCs w:val="20"/>
        </w:rPr>
        <w:t>Требования к техническим, функциональным характеристикам (потребительским свойствам) товара.</w:t>
      </w:r>
    </w:p>
    <w:p w14:paraId="5E9C0391" w14:textId="77777777" w:rsidR="00817314" w:rsidRPr="007E3482" w:rsidRDefault="00817314" w:rsidP="006A5F34">
      <w:pPr>
        <w:pStyle w:val="3b"/>
        <w:tabs>
          <w:tab w:val="clear" w:pos="360"/>
        </w:tabs>
        <w:spacing w:line="216" w:lineRule="auto"/>
        <w:ind w:left="0"/>
        <w:rPr>
          <w:sz w:val="20"/>
        </w:rPr>
      </w:pPr>
      <w:r w:rsidRPr="007E3482">
        <w:rPr>
          <w:sz w:val="20"/>
        </w:rPr>
        <w:t>Основные требования к составу и техническим характеристикам оборудования изложены в Приложении № 1 к Техническому заданию.</w:t>
      </w:r>
    </w:p>
    <w:p w14:paraId="2241B40F" w14:textId="77777777" w:rsidR="00817314" w:rsidRPr="007E3482" w:rsidRDefault="00817314" w:rsidP="006A5F34">
      <w:pPr>
        <w:pStyle w:val="afff0"/>
        <w:widowControl w:val="0"/>
        <w:numPr>
          <w:ilvl w:val="1"/>
          <w:numId w:val="30"/>
        </w:numPr>
        <w:adjustRightInd w:val="0"/>
        <w:spacing w:after="0" w:line="216" w:lineRule="auto"/>
        <w:ind w:left="0" w:firstLine="0"/>
        <w:contextualSpacing w:val="0"/>
        <w:jc w:val="both"/>
        <w:textAlignment w:val="baseline"/>
        <w:rPr>
          <w:rStyle w:val="afff2"/>
          <w:rFonts w:ascii="Times New Roman" w:hAnsi="Times New Roman"/>
          <w:sz w:val="20"/>
          <w:szCs w:val="20"/>
        </w:rPr>
      </w:pPr>
      <w:r w:rsidRPr="007E3482">
        <w:rPr>
          <w:rStyle w:val="afff2"/>
          <w:rFonts w:ascii="Times New Roman" w:hAnsi="Times New Roman"/>
          <w:sz w:val="20"/>
          <w:szCs w:val="20"/>
        </w:rPr>
        <w:t>Требования к таре и упаковке товара.</w:t>
      </w:r>
    </w:p>
    <w:p w14:paraId="194E4D8F" w14:textId="77777777" w:rsidR="006A5F34" w:rsidRDefault="00817314" w:rsidP="006A5F34">
      <w:pPr>
        <w:pStyle w:val="3b"/>
        <w:tabs>
          <w:tab w:val="clear" w:pos="360"/>
          <w:tab w:val="num" w:pos="426"/>
        </w:tabs>
        <w:spacing w:line="216" w:lineRule="auto"/>
        <w:ind w:left="0"/>
        <w:rPr>
          <w:sz w:val="20"/>
        </w:rPr>
      </w:pPr>
      <w:r w:rsidRPr="007E3482">
        <w:rPr>
          <w:sz w:val="20"/>
        </w:rPr>
        <w:t>Товар поставляется в заводской упаковке (если это предусмотрено изготовителем), обеспечивающей сохранность товара при транспортировке и хранении.</w:t>
      </w:r>
    </w:p>
    <w:p w14:paraId="553C6C4B" w14:textId="0FC09037" w:rsidR="00817314" w:rsidRPr="006A5F34" w:rsidRDefault="00817314" w:rsidP="006A5F34">
      <w:pPr>
        <w:pStyle w:val="3b"/>
        <w:numPr>
          <w:ilvl w:val="1"/>
          <w:numId w:val="30"/>
        </w:numPr>
        <w:spacing w:line="216" w:lineRule="auto"/>
        <w:rPr>
          <w:rStyle w:val="afff2"/>
          <w:b w:val="0"/>
          <w:bCs w:val="0"/>
          <w:sz w:val="20"/>
        </w:rPr>
      </w:pPr>
      <w:r w:rsidRPr="007E3482">
        <w:rPr>
          <w:rStyle w:val="afff2"/>
          <w:sz w:val="20"/>
        </w:rPr>
        <w:t>Требования к отгрузке и доставке товара.</w:t>
      </w:r>
    </w:p>
    <w:p w14:paraId="0A135988" w14:textId="77777777" w:rsidR="00817314" w:rsidRPr="007E3482" w:rsidRDefault="00817314" w:rsidP="006A5F34">
      <w:pPr>
        <w:pStyle w:val="3b"/>
        <w:tabs>
          <w:tab w:val="clear" w:pos="360"/>
          <w:tab w:val="num" w:pos="426"/>
        </w:tabs>
        <w:spacing w:line="216" w:lineRule="auto"/>
        <w:ind w:left="0"/>
        <w:rPr>
          <w:sz w:val="20"/>
        </w:rPr>
      </w:pPr>
      <w:r w:rsidRPr="007E3482">
        <w:rPr>
          <w:sz w:val="20"/>
        </w:rPr>
        <w:t>Поставка и разгрузка оборудования по месту поставки производится силами и за счет Поставщика. Поставка Товара происходит по адресу Заказчика, указанному в п.1.5.1.</w:t>
      </w:r>
    </w:p>
    <w:p w14:paraId="235E798B" w14:textId="77777777" w:rsidR="00817314" w:rsidRPr="007E3482" w:rsidRDefault="00817314" w:rsidP="006A5F34">
      <w:pPr>
        <w:pStyle w:val="afff0"/>
        <w:widowControl w:val="0"/>
        <w:numPr>
          <w:ilvl w:val="1"/>
          <w:numId w:val="30"/>
        </w:numPr>
        <w:adjustRightInd w:val="0"/>
        <w:spacing w:after="0" w:line="216" w:lineRule="auto"/>
        <w:ind w:left="0" w:firstLine="0"/>
        <w:contextualSpacing w:val="0"/>
        <w:jc w:val="both"/>
        <w:textAlignment w:val="baseline"/>
        <w:rPr>
          <w:rStyle w:val="afff2"/>
          <w:rFonts w:ascii="Times New Roman" w:hAnsi="Times New Roman"/>
          <w:sz w:val="20"/>
          <w:szCs w:val="20"/>
        </w:rPr>
      </w:pPr>
      <w:r w:rsidRPr="007E3482">
        <w:rPr>
          <w:rStyle w:val="afff2"/>
          <w:rFonts w:ascii="Times New Roman" w:hAnsi="Times New Roman"/>
          <w:sz w:val="20"/>
          <w:szCs w:val="20"/>
        </w:rPr>
        <w:t>Требования, связанные с определением соответствия поставляемого товара потребностям заказчика (приемка товара).</w:t>
      </w:r>
    </w:p>
    <w:p w14:paraId="7A6999BE" w14:textId="77777777" w:rsidR="00817314" w:rsidRPr="007E3482" w:rsidRDefault="00817314" w:rsidP="006A5F34">
      <w:pPr>
        <w:pStyle w:val="3b"/>
        <w:numPr>
          <w:ilvl w:val="2"/>
          <w:numId w:val="30"/>
        </w:numPr>
        <w:spacing w:line="216" w:lineRule="auto"/>
        <w:ind w:left="0" w:firstLine="0"/>
        <w:rPr>
          <w:sz w:val="20"/>
        </w:rPr>
      </w:pPr>
      <w:r w:rsidRPr="007E3482">
        <w:rPr>
          <w:sz w:val="20"/>
        </w:rPr>
        <w:t xml:space="preserve">Приемка оборудования по количеству и комплектности производится Заказчиком с присутствием ответственного представителя Поставщика в момент поставки Товара на адрес Заказчика. </w:t>
      </w:r>
    </w:p>
    <w:p w14:paraId="403BFC78" w14:textId="77777777" w:rsidR="00817314" w:rsidRPr="007E3482" w:rsidRDefault="00817314" w:rsidP="006A5F34">
      <w:pPr>
        <w:pStyle w:val="3b"/>
        <w:numPr>
          <w:ilvl w:val="2"/>
          <w:numId w:val="30"/>
        </w:numPr>
        <w:spacing w:line="216" w:lineRule="auto"/>
        <w:ind w:left="0" w:firstLine="0"/>
        <w:rPr>
          <w:sz w:val="20"/>
        </w:rPr>
      </w:pPr>
      <w:r w:rsidRPr="007E3482">
        <w:rPr>
          <w:sz w:val="20"/>
        </w:rPr>
        <w:t>Приемка оборудования осуществляется в соответствии с Инструкцией «О порядке приемки продукции производственно-технического назначения и товаров народного потребления по количеству» (утв. Постановлением Госарбитража при СМ СССР от 15.06.1965 №П-6) и Инструкцией «О порядке приемки продукции производственно-технического назначения и товаров народного потребления по качеству» (утв. Постановлением Госарбитража СССР от 25.04.1966 №П-7) в части не противоречащей ГК РФ, нормативным документам, регламентирующим методы и способы приемки данного вида продукции.</w:t>
      </w:r>
    </w:p>
    <w:p w14:paraId="5851578B" w14:textId="77777777" w:rsidR="00817314" w:rsidRPr="007E3482" w:rsidRDefault="00817314" w:rsidP="006A5F34">
      <w:pPr>
        <w:pStyle w:val="afff0"/>
        <w:widowControl w:val="0"/>
        <w:numPr>
          <w:ilvl w:val="1"/>
          <w:numId w:val="30"/>
        </w:numPr>
        <w:adjustRightInd w:val="0"/>
        <w:spacing w:after="0" w:line="216" w:lineRule="auto"/>
        <w:ind w:left="0" w:firstLine="0"/>
        <w:contextualSpacing w:val="0"/>
        <w:jc w:val="both"/>
        <w:textAlignment w:val="baseline"/>
        <w:rPr>
          <w:rStyle w:val="afff2"/>
          <w:rFonts w:ascii="Times New Roman" w:hAnsi="Times New Roman"/>
          <w:sz w:val="20"/>
          <w:szCs w:val="20"/>
        </w:rPr>
      </w:pPr>
      <w:r w:rsidRPr="007E3482">
        <w:rPr>
          <w:rStyle w:val="afff2"/>
          <w:rFonts w:ascii="Times New Roman" w:hAnsi="Times New Roman"/>
          <w:sz w:val="20"/>
          <w:szCs w:val="20"/>
        </w:rPr>
        <w:t>Требования к сроку предоставления гарантии качества товара.</w:t>
      </w:r>
    </w:p>
    <w:p w14:paraId="43984211" w14:textId="77777777" w:rsidR="00817314" w:rsidRPr="007E3482" w:rsidRDefault="00817314" w:rsidP="006A5F34">
      <w:pPr>
        <w:pStyle w:val="3b"/>
        <w:tabs>
          <w:tab w:val="clear" w:pos="360"/>
        </w:tabs>
        <w:spacing w:line="216" w:lineRule="auto"/>
        <w:ind w:left="0"/>
        <w:rPr>
          <w:sz w:val="20"/>
        </w:rPr>
      </w:pPr>
      <w:r w:rsidRPr="007E3482">
        <w:rPr>
          <w:sz w:val="20"/>
        </w:rPr>
        <w:t xml:space="preserve">Гарантия на поставляемое оборудование должна составлять </w:t>
      </w:r>
      <w:r w:rsidRPr="007E3482">
        <w:rPr>
          <w:bCs/>
          <w:sz w:val="20"/>
        </w:rPr>
        <w:t>не менее 12 месяцев</w:t>
      </w:r>
      <w:r w:rsidRPr="007E3482">
        <w:rPr>
          <w:sz w:val="20"/>
        </w:rPr>
        <w:t xml:space="preserve"> со дня подписания товарно-сопроводительных документов. Гарантия распространяется на все блоки и элементы оборудования. Если в течение гарантийного периода оборудование окажется дефектным или несоответствующим условиям Договора, Поставщик обязуется за свой счет устранить дефекты или заменить оборудование после получения соответствующего письменного уведомления Заказчика. При этом срок гарантии продлевается на время выполнения замены оборудования или проведения ремонтных работ. </w:t>
      </w:r>
    </w:p>
    <w:p w14:paraId="432B6675" w14:textId="77777777" w:rsidR="00817314" w:rsidRPr="007E3482" w:rsidRDefault="00817314" w:rsidP="006A5F34">
      <w:pPr>
        <w:pStyle w:val="afff0"/>
        <w:widowControl w:val="0"/>
        <w:numPr>
          <w:ilvl w:val="1"/>
          <w:numId w:val="30"/>
        </w:numPr>
        <w:adjustRightInd w:val="0"/>
        <w:spacing w:after="0" w:line="216" w:lineRule="auto"/>
        <w:ind w:left="0" w:firstLine="0"/>
        <w:contextualSpacing w:val="0"/>
        <w:jc w:val="both"/>
        <w:textAlignment w:val="baseline"/>
        <w:rPr>
          <w:rStyle w:val="afff2"/>
          <w:rFonts w:ascii="Times New Roman" w:hAnsi="Times New Roman"/>
          <w:sz w:val="20"/>
          <w:szCs w:val="20"/>
        </w:rPr>
      </w:pPr>
      <w:r w:rsidRPr="007E3482">
        <w:rPr>
          <w:rStyle w:val="afff2"/>
          <w:rFonts w:ascii="Times New Roman" w:hAnsi="Times New Roman"/>
          <w:sz w:val="20"/>
          <w:szCs w:val="20"/>
        </w:rPr>
        <w:t>Перечень приложений к Техническому заданию, являющихся его неотъемлемыми частями.</w:t>
      </w:r>
    </w:p>
    <w:p w14:paraId="73068000" w14:textId="77777777" w:rsidR="00817314" w:rsidRPr="007E3482" w:rsidRDefault="00817314" w:rsidP="006A5F34">
      <w:pPr>
        <w:pStyle w:val="3b"/>
        <w:tabs>
          <w:tab w:val="clear" w:pos="360"/>
        </w:tabs>
        <w:spacing w:line="216" w:lineRule="auto"/>
        <w:ind w:left="0"/>
        <w:rPr>
          <w:sz w:val="20"/>
        </w:rPr>
      </w:pPr>
      <w:r w:rsidRPr="007E3482">
        <w:rPr>
          <w:sz w:val="20"/>
        </w:rPr>
        <w:t>Приложение №1 «Состав и технические требования к оборудованию».</w:t>
      </w:r>
    </w:p>
    <w:p w14:paraId="777DE525" w14:textId="77777777" w:rsidR="00817314" w:rsidRPr="007E3482" w:rsidRDefault="00817314" w:rsidP="006A5F34">
      <w:pPr>
        <w:rPr>
          <w:rFonts w:eastAsia="Calibri"/>
          <w:color w:val="000000"/>
          <w:sz w:val="20"/>
          <w:szCs w:val="20"/>
          <w:lang w:eastAsia="en-US"/>
        </w:rPr>
      </w:pPr>
    </w:p>
    <w:p w14:paraId="33CCBEF8" w14:textId="77777777" w:rsidR="00817314" w:rsidRPr="007E3482" w:rsidRDefault="00817314" w:rsidP="00817314">
      <w:pPr>
        <w:ind w:left="7082" w:firstLine="709"/>
        <w:jc w:val="right"/>
        <w:rPr>
          <w:rFonts w:eastAsia="Calibri"/>
          <w:color w:val="000000"/>
          <w:sz w:val="20"/>
          <w:szCs w:val="20"/>
          <w:lang w:eastAsia="en-US"/>
        </w:rPr>
        <w:sectPr w:rsidR="00817314" w:rsidRPr="007E3482" w:rsidSect="005C4F91">
          <w:pgSz w:w="11906" w:h="16838"/>
          <w:pgMar w:top="1021" w:right="709" w:bottom="709" w:left="851" w:header="357" w:footer="0" w:gutter="0"/>
          <w:cols w:space="708"/>
          <w:docGrid w:linePitch="360"/>
        </w:sectPr>
      </w:pPr>
    </w:p>
    <w:p w14:paraId="7B820DC6" w14:textId="77777777" w:rsidR="00817314" w:rsidRPr="007E3482" w:rsidRDefault="00817314" w:rsidP="00817314">
      <w:pPr>
        <w:ind w:left="7082" w:firstLine="709"/>
        <w:jc w:val="right"/>
        <w:rPr>
          <w:rFonts w:eastAsia="Calibri"/>
          <w:sz w:val="20"/>
          <w:szCs w:val="20"/>
          <w:lang w:eastAsia="ar-SA"/>
        </w:rPr>
      </w:pPr>
      <w:r w:rsidRPr="007E3482">
        <w:rPr>
          <w:rFonts w:eastAsia="Calibri"/>
          <w:sz w:val="20"/>
          <w:szCs w:val="20"/>
          <w:lang w:eastAsia="ar-SA"/>
        </w:rPr>
        <w:lastRenderedPageBreak/>
        <w:t>Приложение №1</w:t>
      </w:r>
    </w:p>
    <w:p w14:paraId="47575CE4" w14:textId="77777777" w:rsidR="00817314" w:rsidRPr="007E3482" w:rsidRDefault="00817314" w:rsidP="00817314">
      <w:pPr>
        <w:ind w:left="7082"/>
        <w:jc w:val="right"/>
        <w:rPr>
          <w:rFonts w:eastAsia="Calibri"/>
          <w:sz w:val="20"/>
          <w:szCs w:val="20"/>
          <w:lang w:eastAsia="ar-SA"/>
        </w:rPr>
      </w:pPr>
      <w:r w:rsidRPr="007E3482">
        <w:rPr>
          <w:rFonts w:eastAsia="Calibri"/>
          <w:sz w:val="20"/>
          <w:szCs w:val="20"/>
          <w:lang w:eastAsia="ar-SA"/>
        </w:rPr>
        <w:t>к Техническому заданию</w:t>
      </w:r>
    </w:p>
    <w:p w14:paraId="7D936952" w14:textId="77777777" w:rsidR="00817314" w:rsidRPr="007E3482" w:rsidRDefault="00817314" w:rsidP="00817314">
      <w:pPr>
        <w:pStyle w:val="3b"/>
        <w:tabs>
          <w:tab w:val="clear" w:pos="360"/>
        </w:tabs>
        <w:spacing w:before="120" w:after="120"/>
        <w:ind w:left="709"/>
        <w:jc w:val="center"/>
        <w:rPr>
          <w:b/>
          <w:sz w:val="20"/>
        </w:rPr>
      </w:pPr>
      <w:r w:rsidRPr="007E3482">
        <w:rPr>
          <w:b/>
          <w:sz w:val="20"/>
        </w:rPr>
        <w:t>Состав и технические требования к оборудованию</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7230"/>
        <w:gridCol w:w="816"/>
      </w:tblGrid>
      <w:tr w:rsidR="00817314" w:rsidRPr="007E3482" w14:paraId="2DB2FA3A" w14:textId="77777777" w:rsidTr="001609A6">
        <w:trPr>
          <w:trHeight w:val="422"/>
        </w:trPr>
        <w:tc>
          <w:tcPr>
            <w:tcW w:w="567" w:type="dxa"/>
            <w:tcBorders>
              <w:top w:val="single" w:sz="4" w:space="0" w:color="auto"/>
              <w:left w:val="single" w:sz="4" w:space="0" w:color="auto"/>
              <w:bottom w:val="single" w:sz="4" w:space="0" w:color="auto"/>
              <w:right w:val="single" w:sz="4" w:space="0" w:color="auto"/>
            </w:tcBorders>
            <w:vAlign w:val="center"/>
          </w:tcPr>
          <w:p w14:paraId="1B3C6E78" w14:textId="77777777" w:rsidR="00817314" w:rsidRPr="007E3482" w:rsidRDefault="00817314" w:rsidP="001609A6">
            <w:pPr>
              <w:spacing w:line="228" w:lineRule="auto"/>
              <w:jc w:val="center"/>
              <w:rPr>
                <w:sz w:val="20"/>
                <w:szCs w:val="20"/>
              </w:rPr>
            </w:pPr>
            <w:r w:rsidRPr="007E3482">
              <w:rPr>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7866B8D9" w14:textId="77777777" w:rsidR="00817314" w:rsidRPr="007E3482" w:rsidRDefault="00817314" w:rsidP="001609A6">
            <w:pPr>
              <w:spacing w:line="228" w:lineRule="auto"/>
              <w:jc w:val="center"/>
              <w:rPr>
                <w:b/>
                <w:sz w:val="20"/>
                <w:szCs w:val="20"/>
              </w:rPr>
            </w:pPr>
            <w:r w:rsidRPr="007E3482">
              <w:rPr>
                <w:b/>
                <w:sz w:val="20"/>
                <w:szCs w:val="20"/>
              </w:rPr>
              <w:t>Наименование</w:t>
            </w:r>
          </w:p>
        </w:tc>
        <w:tc>
          <w:tcPr>
            <w:tcW w:w="7230" w:type="dxa"/>
            <w:tcBorders>
              <w:top w:val="single" w:sz="4" w:space="0" w:color="auto"/>
              <w:left w:val="single" w:sz="4" w:space="0" w:color="auto"/>
              <w:bottom w:val="single" w:sz="4" w:space="0" w:color="auto"/>
              <w:right w:val="single" w:sz="4" w:space="0" w:color="auto"/>
            </w:tcBorders>
            <w:vAlign w:val="center"/>
          </w:tcPr>
          <w:p w14:paraId="17CE5312" w14:textId="77777777" w:rsidR="00817314" w:rsidRPr="007E3482" w:rsidRDefault="00817314" w:rsidP="001609A6">
            <w:pPr>
              <w:spacing w:line="228" w:lineRule="auto"/>
              <w:jc w:val="center"/>
              <w:rPr>
                <w:b/>
                <w:sz w:val="20"/>
                <w:szCs w:val="20"/>
              </w:rPr>
            </w:pPr>
            <w:r w:rsidRPr="007E3482">
              <w:rPr>
                <w:b/>
                <w:sz w:val="20"/>
                <w:szCs w:val="20"/>
              </w:rPr>
              <w:t>Характеристики</w:t>
            </w:r>
          </w:p>
        </w:tc>
        <w:tc>
          <w:tcPr>
            <w:tcW w:w="816" w:type="dxa"/>
            <w:tcBorders>
              <w:top w:val="single" w:sz="4" w:space="0" w:color="auto"/>
              <w:left w:val="single" w:sz="4" w:space="0" w:color="auto"/>
              <w:bottom w:val="single" w:sz="4" w:space="0" w:color="auto"/>
              <w:right w:val="single" w:sz="4" w:space="0" w:color="auto"/>
            </w:tcBorders>
            <w:vAlign w:val="center"/>
          </w:tcPr>
          <w:p w14:paraId="6155A54A" w14:textId="77777777" w:rsidR="00817314" w:rsidRPr="007E3482" w:rsidRDefault="00817314" w:rsidP="001609A6">
            <w:pPr>
              <w:spacing w:line="228" w:lineRule="auto"/>
              <w:jc w:val="center"/>
              <w:rPr>
                <w:b/>
                <w:sz w:val="20"/>
                <w:szCs w:val="20"/>
              </w:rPr>
            </w:pPr>
            <w:r w:rsidRPr="007E3482">
              <w:rPr>
                <w:b/>
                <w:sz w:val="20"/>
                <w:szCs w:val="20"/>
              </w:rPr>
              <w:t>Кол-во, шт.</w:t>
            </w:r>
          </w:p>
        </w:tc>
      </w:tr>
      <w:tr w:rsidR="00817314" w:rsidRPr="007E3482" w14:paraId="331480F5" w14:textId="77777777" w:rsidTr="001609A6">
        <w:trPr>
          <w:trHeight w:val="422"/>
        </w:trPr>
        <w:tc>
          <w:tcPr>
            <w:tcW w:w="567" w:type="dxa"/>
            <w:tcBorders>
              <w:top w:val="single" w:sz="4" w:space="0" w:color="auto"/>
              <w:left w:val="single" w:sz="4" w:space="0" w:color="auto"/>
              <w:bottom w:val="single" w:sz="4" w:space="0" w:color="auto"/>
              <w:right w:val="single" w:sz="4" w:space="0" w:color="auto"/>
            </w:tcBorders>
            <w:vAlign w:val="center"/>
          </w:tcPr>
          <w:p w14:paraId="46363D97" w14:textId="77777777" w:rsidR="00817314" w:rsidRPr="007E3482" w:rsidRDefault="00817314" w:rsidP="001609A6">
            <w:pPr>
              <w:spacing w:line="228" w:lineRule="auto"/>
              <w:jc w:val="center"/>
              <w:rPr>
                <w:sz w:val="20"/>
                <w:szCs w:val="20"/>
              </w:rPr>
            </w:pPr>
            <w:r w:rsidRPr="007E3482">
              <w:rPr>
                <w:sz w:val="20"/>
                <w:szCs w:val="20"/>
              </w:rPr>
              <w:t>1</w:t>
            </w:r>
          </w:p>
        </w:tc>
        <w:tc>
          <w:tcPr>
            <w:tcW w:w="1843" w:type="dxa"/>
            <w:tcBorders>
              <w:top w:val="single" w:sz="4" w:space="0" w:color="auto"/>
              <w:left w:val="single" w:sz="4" w:space="0" w:color="auto"/>
              <w:bottom w:val="single" w:sz="4" w:space="0" w:color="auto"/>
              <w:right w:val="single" w:sz="4" w:space="0" w:color="auto"/>
            </w:tcBorders>
            <w:vAlign w:val="center"/>
          </w:tcPr>
          <w:p w14:paraId="29E59E60" w14:textId="77777777" w:rsidR="00817314" w:rsidRPr="007E3482" w:rsidRDefault="00817314" w:rsidP="001609A6">
            <w:pPr>
              <w:spacing w:line="228" w:lineRule="auto"/>
              <w:jc w:val="center"/>
              <w:rPr>
                <w:b/>
                <w:sz w:val="20"/>
                <w:szCs w:val="20"/>
              </w:rPr>
            </w:pPr>
            <w:r w:rsidRPr="007E3482">
              <w:rPr>
                <w:color w:val="000000"/>
                <w:sz w:val="20"/>
                <w:szCs w:val="20"/>
              </w:rPr>
              <w:t>Системный блок персонального компьютера в сборе</w:t>
            </w:r>
          </w:p>
        </w:tc>
        <w:tc>
          <w:tcPr>
            <w:tcW w:w="7230" w:type="dxa"/>
            <w:tcBorders>
              <w:top w:val="single" w:sz="4" w:space="0" w:color="auto"/>
              <w:left w:val="single" w:sz="4" w:space="0" w:color="auto"/>
              <w:bottom w:val="single" w:sz="4" w:space="0" w:color="auto"/>
              <w:right w:val="single" w:sz="4" w:space="0" w:color="auto"/>
            </w:tcBorders>
            <w:vAlign w:val="center"/>
          </w:tcPr>
          <w:p w14:paraId="68F99E84" w14:textId="77777777" w:rsidR="00817314" w:rsidRPr="007E3482" w:rsidRDefault="00817314" w:rsidP="001609A6">
            <w:pPr>
              <w:snapToGrid w:val="0"/>
              <w:spacing w:line="228" w:lineRule="auto"/>
              <w:rPr>
                <w:b/>
                <w:color w:val="000000"/>
                <w:sz w:val="20"/>
                <w:szCs w:val="20"/>
                <w:u w:val="single"/>
              </w:rPr>
            </w:pPr>
            <w:r w:rsidRPr="007E3482">
              <w:rPr>
                <w:b/>
                <w:color w:val="000000"/>
                <w:sz w:val="20"/>
                <w:szCs w:val="20"/>
                <w:u w:val="single"/>
              </w:rPr>
              <w:t xml:space="preserve">Процессор </w:t>
            </w:r>
            <w:r w:rsidRPr="007E3482">
              <w:rPr>
                <w:b/>
                <w:color w:val="000000"/>
                <w:sz w:val="20"/>
                <w:szCs w:val="20"/>
                <w:u w:val="single"/>
                <w:lang w:val="en-US"/>
              </w:rPr>
              <w:t>Intel</w:t>
            </w:r>
            <w:r w:rsidRPr="007E3482">
              <w:rPr>
                <w:b/>
                <w:color w:val="000000"/>
                <w:sz w:val="20"/>
                <w:szCs w:val="20"/>
                <w:u w:val="single"/>
              </w:rPr>
              <w:t xml:space="preserve"> </w:t>
            </w:r>
            <w:r w:rsidRPr="007E3482">
              <w:rPr>
                <w:b/>
                <w:color w:val="000000"/>
                <w:sz w:val="20"/>
                <w:szCs w:val="20"/>
                <w:u w:val="single"/>
                <w:lang w:val="en-US"/>
              </w:rPr>
              <w:t>i</w:t>
            </w:r>
            <w:r w:rsidRPr="007E3482">
              <w:rPr>
                <w:b/>
                <w:color w:val="000000"/>
                <w:sz w:val="20"/>
                <w:szCs w:val="20"/>
                <w:u w:val="single"/>
              </w:rPr>
              <w:t>5 11400</w:t>
            </w:r>
            <w:r w:rsidRPr="007E3482">
              <w:rPr>
                <w:b/>
                <w:color w:val="000000"/>
                <w:sz w:val="20"/>
                <w:szCs w:val="20"/>
                <w:u w:val="single"/>
                <w:lang w:val="en-US"/>
              </w:rPr>
              <w:t>F</w:t>
            </w:r>
            <w:r w:rsidRPr="007E3482">
              <w:rPr>
                <w:b/>
                <w:color w:val="000000"/>
                <w:sz w:val="20"/>
                <w:szCs w:val="20"/>
                <w:u w:val="single"/>
              </w:rPr>
              <w:t xml:space="preserve"> или эквивалент:</w:t>
            </w:r>
          </w:p>
          <w:p w14:paraId="4B431F65" w14:textId="77777777" w:rsidR="00817314" w:rsidRPr="007E3482" w:rsidRDefault="00817314" w:rsidP="001609A6">
            <w:pPr>
              <w:snapToGrid w:val="0"/>
              <w:spacing w:line="228" w:lineRule="auto"/>
              <w:rPr>
                <w:sz w:val="20"/>
                <w:szCs w:val="20"/>
              </w:rPr>
            </w:pPr>
            <w:r w:rsidRPr="007E3482">
              <w:rPr>
                <w:sz w:val="20"/>
                <w:szCs w:val="20"/>
              </w:rPr>
              <w:t>Количество ядер процессора – не менее 6 штук;</w:t>
            </w:r>
          </w:p>
          <w:p w14:paraId="69183FAE" w14:textId="77777777" w:rsidR="00817314" w:rsidRPr="007E3482" w:rsidRDefault="00817314" w:rsidP="001609A6">
            <w:pPr>
              <w:snapToGrid w:val="0"/>
              <w:spacing w:line="228" w:lineRule="auto"/>
              <w:rPr>
                <w:sz w:val="20"/>
                <w:szCs w:val="20"/>
              </w:rPr>
            </w:pPr>
            <w:r w:rsidRPr="007E3482">
              <w:rPr>
                <w:sz w:val="20"/>
                <w:szCs w:val="20"/>
              </w:rPr>
              <w:t>Частота процессора базовая, гигагерц – не менее 2.6;</w:t>
            </w:r>
          </w:p>
          <w:p w14:paraId="624FD5D1" w14:textId="77777777" w:rsidR="00817314" w:rsidRPr="007E3482" w:rsidRDefault="00817314" w:rsidP="001609A6">
            <w:pPr>
              <w:snapToGrid w:val="0"/>
              <w:spacing w:line="228" w:lineRule="auto"/>
              <w:rPr>
                <w:sz w:val="20"/>
                <w:szCs w:val="20"/>
              </w:rPr>
            </w:pPr>
            <w:r w:rsidRPr="007E3482">
              <w:rPr>
                <w:sz w:val="20"/>
                <w:szCs w:val="20"/>
              </w:rPr>
              <w:t>Максимальная частота процессора, гигагерц – не менее 4.4;</w:t>
            </w:r>
          </w:p>
          <w:p w14:paraId="2BCAAA70" w14:textId="77777777" w:rsidR="00817314" w:rsidRPr="007E3482" w:rsidRDefault="00817314" w:rsidP="001609A6">
            <w:pPr>
              <w:snapToGrid w:val="0"/>
              <w:spacing w:line="228" w:lineRule="auto"/>
              <w:rPr>
                <w:sz w:val="20"/>
                <w:szCs w:val="20"/>
              </w:rPr>
            </w:pPr>
            <w:r w:rsidRPr="007E3482">
              <w:rPr>
                <w:sz w:val="20"/>
                <w:szCs w:val="20"/>
              </w:rPr>
              <w:t>Расчетная тепловая мощность (TDP) – не более 125 вт.</w:t>
            </w:r>
          </w:p>
          <w:p w14:paraId="18F959AA" w14:textId="77777777" w:rsidR="00817314" w:rsidRPr="007E3482" w:rsidRDefault="00817314" w:rsidP="001609A6">
            <w:pPr>
              <w:snapToGrid w:val="0"/>
              <w:spacing w:line="228" w:lineRule="auto"/>
              <w:rPr>
                <w:b/>
                <w:sz w:val="20"/>
                <w:szCs w:val="20"/>
                <w:u w:val="single"/>
              </w:rPr>
            </w:pPr>
            <w:r w:rsidRPr="007E3482">
              <w:rPr>
                <w:b/>
                <w:sz w:val="20"/>
                <w:szCs w:val="20"/>
                <w:u w:val="single"/>
              </w:rPr>
              <w:t>Устройство охлаждения процессора</w:t>
            </w:r>
          </w:p>
          <w:p w14:paraId="30F19378" w14:textId="77777777" w:rsidR="00817314" w:rsidRPr="007E3482" w:rsidRDefault="00817314" w:rsidP="001609A6">
            <w:pPr>
              <w:snapToGrid w:val="0"/>
              <w:spacing w:line="228" w:lineRule="auto"/>
              <w:rPr>
                <w:sz w:val="20"/>
                <w:szCs w:val="20"/>
              </w:rPr>
            </w:pPr>
            <w:r w:rsidRPr="007E3482">
              <w:rPr>
                <w:sz w:val="20"/>
                <w:szCs w:val="20"/>
              </w:rPr>
              <w:t>Радиатор:  алюминий + медь;</w:t>
            </w:r>
          </w:p>
          <w:p w14:paraId="3EB32BB9" w14:textId="77777777" w:rsidR="00817314" w:rsidRPr="007E3482" w:rsidRDefault="00817314" w:rsidP="001609A6">
            <w:pPr>
              <w:snapToGrid w:val="0"/>
              <w:spacing w:line="228" w:lineRule="auto"/>
              <w:rPr>
                <w:sz w:val="20"/>
                <w:szCs w:val="20"/>
              </w:rPr>
            </w:pPr>
            <w:r w:rsidRPr="007E3482">
              <w:rPr>
                <w:sz w:val="20"/>
                <w:szCs w:val="20"/>
              </w:rPr>
              <w:t>Основание радиатора  с открытыми тепловыми трубками, материал - алюминий;</w:t>
            </w:r>
          </w:p>
          <w:p w14:paraId="7AA13CD5" w14:textId="77777777" w:rsidR="00817314" w:rsidRPr="007E3482" w:rsidRDefault="00817314" w:rsidP="001609A6">
            <w:pPr>
              <w:snapToGrid w:val="0"/>
              <w:spacing w:line="228" w:lineRule="auto"/>
              <w:rPr>
                <w:b/>
                <w:color w:val="000000"/>
                <w:sz w:val="20"/>
                <w:szCs w:val="20"/>
                <w:u w:val="single"/>
              </w:rPr>
            </w:pPr>
            <w:r w:rsidRPr="007E3482">
              <w:rPr>
                <w:b/>
                <w:color w:val="000000"/>
                <w:sz w:val="20"/>
                <w:szCs w:val="20"/>
                <w:u w:val="single"/>
              </w:rPr>
              <w:t>Оперативная память:</w:t>
            </w:r>
          </w:p>
          <w:p w14:paraId="16A7B569" w14:textId="77777777" w:rsidR="00817314" w:rsidRPr="007E3482" w:rsidRDefault="00817314" w:rsidP="001609A6">
            <w:pPr>
              <w:snapToGrid w:val="0"/>
              <w:spacing w:line="228" w:lineRule="auto"/>
              <w:rPr>
                <w:sz w:val="20"/>
                <w:szCs w:val="20"/>
              </w:rPr>
            </w:pPr>
            <w:r w:rsidRPr="007E3482">
              <w:rPr>
                <w:sz w:val="20"/>
                <w:szCs w:val="20"/>
              </w:rPr>
              <w:t>Тип оперативной памяти - DDR4;</w:t>
            </w:r>
          </w:p>
          <w:p w14:paraId="3AE744B4" w14:textId="77777777" w:rsidR="00817314" w:rsidRPr="007E3482" w:rsidRDefault="00817314" w:rsidP="001609A6">
            <w:pPr>
              <w:snapToGrid w:val="0"/>
              <w:spacing w:line="228" w:lineRule="auto"/>
              <w:rPr>
                <w:sz w:val="20"/>
                <w:szCs w:val="20"/>
              </w:rPr>
            </w:pPr>
            <w:r w:rsidRPr="007E3482">
              <w:rPr>
                <w:sz w:val="20"/>
                <w:szCs w:val="20"/>
              </w:rPr>
              <w:t>Тактовая частота оперативной памяти – не менее 3200 мегагерц;</w:t>
            </w:r>
          </w:p>
          <w:p w14:paraId="554372C6" w14:textId="77777777" w:rsidR="00817314" w:rsidRPr="007E3482" w:rsidRDefault="00817314" w:rsidP="001609A6">
            <w:pPr>
              <w:snapToGrid w:val="0"/>
              <w:spacing w:line="228" w:lineRule="auto"/>
              <w:rPr>
                <w:sz w:val="20"/>
                <w:szCs w:val="20"/>
              </w:rPr>
            </w:pPr>
            <w:r w:rsidRPr="007E3482">
              <w:rPr>
                <w:sz w:val="20"/>
                <w:szCs w:val="20"/>
              </w:rPr>
              <w:t>Объем установленной оперативной памяти – не менее 32 гигабайт.</w:t>
            </w:r>
          </w:p>
          <w:p w14:paraId="1796F76A" w14:textId="77777777" w:rsidR="00817314" w:rsidRPr="007E3482" w:rsidRDefault="00817314" w:rsidP="001609A6">
            <w:pPr>
              <w:snapToGrid w:val="0"/>
              <w:spacing w:line="228" w:lineRule="auto"/>
              <w:rPr>
                <w:b/>
                <w:color w:val="000000"/>
                <w:sz w:val="20"/>
                <w:szCs w:val="20"/>
                <w:u w:val="single"/>
              </w:rPr>
            </w:pPr>
            <w:r w:rsidRPr="007E3482">
              <w:rPr>
                <w:b/>
                <w:color w:val="000000"/>
                <w:sz w:val="20"/>
                <w:szCs w:val="20"/>
                <w:u w:val="single"/>
              </w:rPr>
              <w:t>Накопители:</w:t>
            </w:r>
          </w:p>
          <w:p w14:paraId="159E5D0D" w14:textId="77777777" w:rsidR="00817314" w:rsidRPr="007E3482" w:rsidRDefault="00817314" w:rsidP="001609A6">
            <w:pPr>
              <w:spacing w:line="228" w:lineRule="auto"/>
              <w:rPr>
                <w:sz w:val="20"/>
                <w:szCs w:val="20"/>
              </w:rPr>
            </w:pPr>
            <w:r w:rsidRPr="007E3482">
              <w:rPr>
                <w:sz w:val="20"/>
                <w:szCs w:val="20"/>
              </w:rPr>
              <w:t xml:space="preserve">Накопитель </w:t>
            </w:r>
            <w:r w:rsidRPr="007E3482">
              <w:rPr>
                <w:sz w:val="20"/>
                <w:szCs w:val="20"/>
                <w:lang w:val="en-US"/>
              </w:rPr>
              <w:t>SSD</w:t>
            </w:r>
            <w:r w:rsidRPr="007E3482">
              <w:rPr>
                <w:sz w:val="20"/>
                <w:szCs w:val="20"/>
              </w:rPr>
              <w:t xml:space="preserve"> </w:t>
            </w:r>
            <w:r w:rsidRPr="007E3482">
              <w:rPr>
                <w:sz w:val="20"/>
                <w:szCs w:val="20"/>
                <w:lang w:val="en-US"/>
              </w:rPr>
              <w:t>c</w:t>
            </w:r>
            <w:r w:rsidRPr="007E3482">
              <w:rPr>
                <w:sz w:val="20"/>
                <w:szCs w:val="20"/>
              </w:rPr>
              <w:t xml:space="preserve"> интерфейсом </w:t>
            </w:r>
            <w:r w:rsidRPr="007E3482">
              <w:rPr>
                <w:sz w:val="20"/>
                <w:szCs w:val="20"/>
                <w:lang w:val="en-US"/>
              </w:rPr>
              <w:t>PCI</w:t>
            </w:r>
            <w:r w:rsidRPr="007E3482">
              <w:rPr>
                <w:sz w:val="20"/>
                <w:szCs w:val="20"/>
              </w:rPr>
              <w:t>-</w:t>
            </w:r>
            <w:r w:rsidRPr="007E3482">
              <w:rPr>
                <w:sz w:val="20"/>
                <w:szCs w:val="20"/>
                <w:lang w:val="en-US"/>
              </w:rPr>
              <w:t>E</w:t>
            </w:r>
            <w:r w:rsidRPr="007E3482">
              <w:rPr>
                <w:sz w:val="20"/>
                <w:szCs w:val="20"/>
              </w:rPr>
              <w:t xml:space="preserve">, объемом не менее 480 гигабайт, форм-фактор M.2 2280 </w:t>
            </w:r>
            <w:r w:rsidRPr="007E3482">
              <w:rPr>
                <w:rStyle w:val="productcardhorizontalpropertiesvalue"/>
                <w:sz w:val="20"/>
                <w:szCs w:val="20"/>
              </w:rPr>
              <w:t>-1 штука</w:t>
            </w:r>
            <w:r w:rsidRPr="007E3482">
              <w:rPr>
                <w:sz w:val="20"/>
                <w:szCs w:val="20"/>
              </w:rPr>
              <w:t>;</w:t>
            </w:r>
          </w:p>
          <w:p w14:paraId="77647065" w14:textId="77777777" w:rsidR="00817314" w:rsidRPr="007E3482" w:rsidRDefault="00817314" w:rsidP="001609A6">
            <w:pPr>
              <w:snapToGrid w:val="0"/>
              <w:spacing w:line="228" w:lineRule="auto"/>
              <w:rPr>
                <w:sz w:val="20"/>
                <w:szCs w:val="20"/>
              </w:rPr>
            </w:pPr>
            <w:r w:rsidRPr="007E3482">
              <w:rPr>
                <w:sz w:val="20"/>
                <w:szCs w:val="20"/>
              </w:rPr>
              <w:t xml:space="preserve">Накопитель </w:t>
            </w:r>
            <w:r w:rsidRPr="007E3482">
              <w:rPr>
                <w:sz w:val="20"/>
                <w:szCs w:val="20"/>
                <w:lang w:val="en-US"/>
              </w:rPr>
              <w:t>HDD</w:t>
            </w:r>
            <w:r w:rsidRPr="007E3482">
              <w:rPr>
                <w:sz w:val="20"/>
                <w:szCs w:val="20"/>
              </w:rPr>
              <w:t xml:space="preserve"> с интерфейсом </w:t>
            </w:r>
            <w:r w:rsidRPr="007E3482">
              <w:rPr>
                <w:sz w:val="20"/>
                <w:szCs w:val="20"/>
                <w:lang w:val="en-US"/>
              </w:rPr>
              <w:t>SATAIII</w:t>
            </w:r>
            <w:r w:rsidRPr="007E3482">
              <w:rPr>
                <w:sz w:val="20"/>
                <w:szCs w:val="20"/>
              </w:rPr>
              <w:t>, объемом не менее 480 гигабайт</w:t>
            </w:r>
            <w:r w:rsidRPr="007E3482">
              <w:rPr>
                <w:rStyle w:val="productcardhorizontalpropertiesvalue"/>
                <w:sz w:val="20"/>
                <w:szCs w:val="20"/>
              </w:rPr>
              <w:t xml:space="preserve"> - 1 штука.</w:t>
            </w:r>
          </w:p>
          <w:p w14:paraId="6338C721" w14:textId="77777777" w:rsidR="00817314" w:rsidRPr="007E3482" w:rsidRDefault="00817314" w:rsidP="001609A6">
            <w:pPr>
              <w:snapToGrid w:val="0"/>
              <w:spacing w:line="228" w:lineRule="auto"/>
              <w:rPr>
                <w:b/>
                <w:color w:val="000000"/>
                <w:sz w:val="20"/>
                <w:szCs w:val="20"/>
                <w:u w:val="single"/>
              </w:rPr>
            </w:pPr>
            <w:r w:rsidRPr="007E3482">
              <w:rPr>
                <w:b/>
                <w:color w:val="000000"/>
                <w:sz w:val="20"/>
                <w:szCs w:val="20"/>
                <w:u w:val="single"/>
              </w:rPr>
              <w:t>Материнская плата:</w:t>
            </w:r>
          </w:p>
          <w:tbl>
            <w:tblPr>
              <w:tblW w:w="10112" w:type="dxa"/>
              <w:tblLayout w:type="fixed"/>
              <w:tblLook w:val="04A0" w:firstRow="1" w:lastRow="0" w:firstColumn="1" w:lastColumn="0" w:noHBand="0" w:noVBand="1"/>
            </w:tblPr>
            <w:tblGrid>
              <w:gridCol w:w="33"/>
              <w:gridCol w:w="9969"/>
              <w:gridCol w:w="110"/>
            </w:tblGrid>
            <w:tr w:rsidR="00817314" w:rsidRPr="007E3482" w14:paraId="61D70295" w14:textId="77777777" w:rsidTr="001609A6">
              <w:trPr>
                <w:gridAfter w:val="1"/>
                <w:wAfter w:w="110" w:type="dxa"/>
                <w:trHeight w:val="255"/>
              </w:trPr>
              <w:tc>
                <w:tcPr>
                  <w:tcW w:w="10002" w:type="dxa"/>
                  <w:gridSpan w:val="2"/>
                  <w:tcBorders>
                    <w:top w:val="nil"/>
                    <w:left w:val="nil"/>
                    <w:bottom w:val="nil"/>
                    <w:right w:val="nil"/>
                  </w:tcBorders>
                  <w:shd w:val="clear" w:color="auto" w:fill="auto"/>
                  <w:hideMark/>
                </w:tcPr>
                <w:p w14:paraId="143C2152" w14:textId="77777777" w:rsidR="00817314" w:rsidRPr="007E3482" w:rsidRDefault="00817314" w:rsidP="001609A6">
                  <w:pPr>
                    <w:spacing w:line="228" w:lineRule="auto"/>
                    <w:rPr>
                      <w:sz w:val="20"/>
                      <w:szCs w:val="20"/>
                    </w:rPr>
                  </w:pPr>
                  <w:r w:rsidRPr="007E3482">
                    <w:rPr>
                      <w:sz w:val="20"/>
                      <w:szCs w:val="20"/>
                    </w:rPr>
                    <w:t>Поддержка оперативной памяти SDRAM DDR4 – не менее 32Гб;</w:t>
                  </w:r>
                </w:p>
              </w:tc>
            </w:tr>
            <w:tr w:rsidR="00817314" w:rsidRPr="007E3482" w14:paraId="3BA72A21" w14:textId="77777777" w:rsidTr="001609A6">
              <w:trPr>
                <w:gridAfter w:val="1"/>
                <w:wAfter w:w="110" w:type="dxa"/>
                <w:trHeight w:val="255"/>
              </w:trPr>
              <w:tc>
                <w:tcPr>
                  <w:tcW w:w="10002" w:type="dxa"/>
                  <w:gridSpan w:val="2"/>
                  <w:tcBorders>
                    <w:top w:val="nil"/>
                    <w:left w:val="nil"/>
                    <w:bottom w:val="nil"/>
                    <w:right w:val="nil"/>
                  </w:tcBorders>
                  <w:shd w:val="clear" w:color="auto" w:fill="auto"/>
                  <w:hideMark/>
                </w:tcPr>
                <w:p w14:paraId="108AE606" w14:textId="77777777" w:rsidR="00817314" w:rsidRPr="007E3482" w:rsidRDefault="00817314" w:rsidP="001609A6">
                  <w:pPr>
                    <w:spacing w:line="228" w:lineRule="auto"/>
                    <w:rPr>
                      <w:sz w:val="20"/>
                      <w:szCs w:val="20"/>
                    </w:rPr>
                  </w:pPr>
                  <w:r w:rsidRPr="007E3482">
                    <w:rPr>
                      <w:sz w:val="20"/>
                      <w:szCs w:val="20"/>
                    </w:rPr>
                    <w:t>Наличие встроенной звуковой карты;</w:t>
                  </w:r>
                </w:p>
              </w:tc>
            </w:tr>
            <w:tr w:rsidR="00817314" w:rsidRPr="007E3482" w14:paraId="29C55E2C" w14:textId="77777777" w:rsidTr="001609A6">
              <w:trPr>
                <w:gridAfter w:val="1"/>
                <w:wAfter w:w="110" w:type="dxa"/>
                <w:trHeight w:val="255"/>
              </w:trPr>
              <w:tc>
                <w:tcPr>
                  <w:tcW w:w="10002" w:type="dxa"/>
                  <w:gridSpan w:val="2"/>
                  <w:tcBorders>
                    <w:top w:val="nil"/>
                    <w:left w:val="nil"/>
                    <w:bottom w:val="nil"/>
                    <w:right w:val="nil"/>
                  </w:tcBorders>
                  <w:shd w:val="clear" w:color="auto" w:fill="auto"/>
                  <w:hideMark/>
                </w:tcPr>
                <w:p w14:paraId="17080570" w14:textId="77777777" w:rsidR="00817314" w:rsidRPr="007E3482" w:rsidRDefault="00817314" w:rsidP="001609A6">
                  <w:pPr>
                    <w:spacing w:line="228" w:lineRule="auto"/>
                    <w:rPr>
                      <w:sz w:val="20"/>
                      <w:szCs w:val="20"/>
                    </w:rPr>
                  </w:pPr>
                  <w:r w:rsidRPr="007E3482">
                    <w:rPr>
                      <w:sz w:val="20"/>
                      <w:szCs w:val="20"/>
                    </w:rPr>
                    <w:t>Наличие встроенной сетевой карты Ethernet 100/1000 Мбит/c;</w:t>
                  </w:r>
                </w:p>
              </w:tc>
            </w:tr>
            <w:tr w:rsidR="00817314" w:rsidRPr="007E3482" w14:paraId="787C0A07" w14:textId="77777777" w:rsidTr="001609A6">
              <w:trPr>
                <w:gridAfter w:val="1"/>
                <w:wAfter w:w="110" w:type="dxa"/>
                <w:trHeight w:val="255"/>
              </w:trPr>
              <w:tc>
                <w:tcPr>
                  <w:tcW w:w="10002" w:type="dxa"/>
                  <w:gridSpan w:val="2"/>
                  <w:tcBorders>
                    <w:top w:val="nil"/>
                    <w:left w:val="nil"/>
                    <w:bottom w:val="nil"/>
                    <w:right w:val="nil"/>
                  </w:tcBorders>
                  <w:shd w:val="clear" w:color="auto" w:fill="auto"/>
                  <w:hideMark/>
                </w:tcPr>
                <w:p w14:paraId="13BA9893" w14:textId="77777777" w:rsidR="00817314" w:rsidRPr="007E3482" w:rsidRDefault="00817314" w:rsidP="001609A6">
                  <w:pPr>
                    <w:spacing w:line="228" w:lineRule="auto"/>
                    <w:rPr>
                      <w:sz w:val="20"/>
                      <w:szCs w:val="20"/>
                    </w:rPr>
                  </w:pPr>
                  <w:r w:rsidRPr="007E3482">
                    <w:rPr>
                      <w:sz w:val="20"/>
                      <w:szCs w:val="20"/>
                    </w:rPr>
                    <w:t xml:space="preserve">Наличие коннекторов USB - не менее 2 портов USB 2.0 и </w:t>
                  </w:r>
                </w:p>
              </w:tc>
            </w:tr>
            <w:tr w:rsidR="00817314" w:rsidRPr="007E3482" w14:paraId="27532CD3" w14:textId="77777777" w:rsidTr="001609A6">
              <w:trPr>
                <w:gridAfter w:val="1"/>
                <w:wAfter w:w="110" w:type="dxa"/>
                <w:trHeight w:val="255"/>
              </w:trPr>
              <w:tc>
                <w:tcPr>
                  <w:tcW w:w="10002" w:type="dxa"/>
                  <w:gridSpan w:val="2"/>
                  <w:tcBorders>
                    <w:top w:val="nil"/>
                    <w:left w:val="nil"/>
                    <w:bottom w:val="nil"/>
                    <w:right w:val="nil"/>
                  </w:tcBorders>
                  <w:shd w:val="clear" w:color="auto" w:fill="auto"/>
                  <w:hideMark/>
                </w:tcPr>
                <w:p w14:paraId="4999AB73" w14:textId="77777777" w:rsidR="00817314" w:rsidRPr="007E3482" w:rsidRDefault="00817314" w:rsidP="001609A6">
                  <w:pPr>
                    <w:spacing w:line="228" w:lineRule="auto"/>
                    <w:rPr>
                      <w:sz w:val="20"/>
                      <w:szCs w:val="20"/>
                    </w:rPr>
                  </w:pPr>
                  <w:r w:rsidRPr="007E3482">
                    <w:rPr>
                      <w:sz w:val="20"/>
                      <w:szCs w:val="20"/>
                    </w:rPr>
                    <w:t>не менее 1 порта USB 3 (возможно 3.0, 3.1, 3.2).</w:t>
                  </w:r>
                </w:p>
              </w:tc>
            </w:tr>
            <w:tr w:rsidR="00817314" w:rsidRPr="007E3482" w14:paraId="5FA2005D" w14:textId="77777777" w:rsidTr="001609A6">
              <w:trPr>
                <w:gridBefore w:val="1"/>
                <w:wBefore w:w="33" w:type="dxa"/>
                <w:trHeight w:val="255"/>
              </w:trPr>
              <w:tc>
                <w:tcPr>
                  <w:tcW w:w="10079" w:type="dxa"/>
                  <w:gridSpan w:val="2"/>
                  <w:tcBorders>
                    <w:top w:val="nil"/>
                    <w:left w:val="nil"/>
                    <w:bottom w:val="nil"/>
                    <w:right w:val="nil"/>
                  </w:tcBorders>
                  <w:shd w:val="clear" w:color="auto" w:fill="auto"/>
                  <w:hideMark/>
                </w:tcPr>
                <w:p w14:paraId="3CEB7085" w14:textId="77777777" w:rsidR="00817314" w:rsidRPr="007E3482" w:rsidRDefault="00817314" w:rsidP="001609A6">
                  <w:pPr>
                    <w:snapToGrid w:val="0"/>
                    <w:spacing w:line="228" w:lineRule="auto"/>
                    <w:ind w:hanging="107"/>
                    <w:rPr>
                      <w:b/>
                      <w:color w:val="000000"/>
                      <w:sz w:val="20"/>
                      <w:szCs w:val="20"/>
                      <w:u w:val="single"/>
                    </w:rPr>
                  </w:pPr>
                  <w:r w:rsidRPr="007E3482">
                    <w:rPr>
                      <w:b/>
                      <w:color w:val="000000"/>
                      <w:sz w:val="20"/>
                      <w:szCs w:val="20"/>
                      <w:u w:val="single"/>
                    </w:rPr>
                    <w:t xml:space="preserve">Видеокарта </w:t>
                  </w:r>
                  <w:r w:rsidRPr="007E3482">
                    <w:rPr>
                      <w:b/>
                      <w:color w:val="000000"/>
                      <w:sz w:val="20"/>
                      <w:szCs w:val="20"/>
                      <w:u w:val="single"/>
                      <w:lang w:val="en-US"/>
                    </w:rPr>
                    <w:t>NVIDIA</w:t>
                  </w:r>
                  <w:r w:rsidRPr="007E3482">
                    <w:rPr>
                      <w:b/>
                      <w:color w:val="000000"/>
                      <w:sz w:val="20"/>
                      <w:szCs w:val="20"/>
                      <w:u w:val="single"/>
                    </w:rPr>
                    <w:t xml:space="preserve"> </w:t>
                  </w:r>
                  <w:r w:rsidRPr="007E3482">
                    <w:rPr>
                      <w:b/>
                      <w:color w:val="000000"/>
                      <w:sz w:val="20"/>
                      <w:szCs w:val="20"/>
                      <w:u w:val="single"/>
                      <w:lang w:val="en-US"/>
                    </w:rPr>
                    <w:t>Qadro</w:t>
                  </w:r>
                  <w:r w:rsidRPr="007E3482">
                    <w:rPr>
                      <w:b/>
                      <w:color w:val="000000"/>
                      <w:sz w:val="20"/>
                      <w:szCs w:val="20"/>
                      <w:u w:val="single"/>
                    </w:rPr>
                    <w:t xml:space="preserve"> </w:t>
                  </w:r>
                  <w:r w:rsidRPr="007E3482">
                    <w:rPr>
                      <w:b/>
                      <w:color w:val="000000"/>
                      <w:sz w:val="20"/>
                      <w:szCs w:val="20"/>
                      <w:u w:val="single"/>
                      <w:lang w:val="en-US"/>
                    </w:rPr>
                    <w:t>T</w:t>
                  </w:r>
                  <w:r w:rsidRPr="007E3482">
                    <w:rPr>
                      <w:b/>
                      <w:color w:val="000000"/>
                      <w:sz w:val="20"/>
                      <w:szCs w:val="20"/>
                      <w:u w:val="single"/>
                    </w:rPr>
                    <w:t xml:space="preserve">1000, </w:t>
                  </w:r>
                  <w:r w:rsidRPr="007E3482">
                    <w:rPr>
                      <w:b/>
                      <w:color w:val="000000"/>
                      <w:sz w:val="20"/>
                      <w:szCs w:val="20"/>
                      <w:u w:val="single"/>
                      <w:lang w:val="en-US"/>
                    </w:rPr>
                    <w:t>P</w:t>
                  </w:r>
                  <w:r w:rsidRPr="007E3482">
                    <w:rPr>
                      <w:b/>
                      <w:color w:val="000000"/>
                      <w:sz w:val="20"/>
                      <w:szCs w:val="20"/>
                      <w:u w:val="single"/>
                    </w:rPr>
                    <w:t>1000 или эквивалент:</w:t>
                  </w:r>
                </w:p>
                <w:p w14:paraId="2F487E4D" w14:textId="77777777" w:rsidR="00817314" w:rsidRPr="007E3482" w:rsidRDefault="00817314" w:rsidP="001609A6">
                  <w:pPr>
                    <w:tabs>
                      <w:tab w:val="left" w:pos="6885"/>
                    </w:tabs>
                    <w:spacing w:line="228" w:lineRule="auto"/>
                    <w:ind w:left="-76"/>
                    <w:rPr>
                      <w:sz w:val="20"/>
                      <w:szCs w:val="20"/>
                    </w:rPr>
                  </w:pPr>
                  <w:r w:rsidRPr="007E3482">
                    <w:rPr>
                      <w:sz w:val="20"/>
                      <w:szCs w:val="20"/>
                    </w:rPr>
                    <w:t>Объем видеопамяти – не менее 4096 МБ;</w:t>
                  </w:r>
                </w:p>
                <w:p w14:paraId="0B221D9A" w14:textId="77777777" w:rsidR="00817314" w:rsidRPr="007E3482" w:rsidRDefault="00817314" w:rsidP="001609A6">
                  <w:pPr>
                    <w:tabs>
                      <w:tab w:val="left" w:pos="6885"/>
                    </w:tabs>
                    <w:spacing w:line="228" w:lineRule="auto"/>
                    <w:ind w:left="-76"/>
                    <w:rPr>
                      <w:sz w:val="20"/>
                      <w:szCs w:val="20"/>
                    </w:rPr>
                  </w:pPr>
                  <w:r w:rsidRPr="007E3482">
                    <w:rPr>
                      <w:sz w:val="20"/>
                      <w:szCs w:val="20"/>
                    </w:rPr>
                    <w:t xml:space="preserve">Интерфейс: PCI Express 3.0 x16; </w:t>
                  </w:r>
                </w:p>
                <w:p w14:paraId="36D65751" w14:textId="77777777" w:rsidR="00817314" w:rsidRPr="007E3482" w:rsidRDefault="00817314" w:rsidP="001609A6">
                  <w:pPr>
                    <w:tabs>
                      <w:tab w:val="left" w:pos="6885"/>
                    </w:tabs>
                    <w:spacing w:line="228" w:lineRule="auto"/>
                    <w:ind w:left="-76"/>
                    <w:rPr>
                      <w:sz w:val="20"/>
                      <w:szCs w:val="20"/>
                    </w:rPr>
                  </w:pPr>
                  <w:r w:rsidRPr="007E3482">
                    <w:rPr>
                      <w:sz w:val="20"/>
                      <w:szCs w:val="20"/>
                    </w:rPr>
                    <w:t>Поддержка разрешений не менее 5120x2880 при частоте 60 герц;</w:t>
                  </w:r>
                </w:p>
                <w:p w14:paraId="57E08502" w14:textId="77777777" w:rsidR="00817314" w:rsidRPr="007E3482" w:rsidRDefault="00817314" w:rsidP="001609A6">
                  <w:pPr>
                    <w:tabs>
                      <w:tab w:val="left" w:pos="6885"/>
                    </w:tabs>
                    <w:spacing w:line="228" w:lineRule="auto"/>
                    <w:ind w:left="-76"/>
                    <w:rPr>
                      <w:sz w:val="20"/>
                      <w:szCs w:val="20"/>
                    </w:rPr>
                  </w:pPr>
                  <w:r w:rsidRPr="007E3482">
                    <w:rPr>
                      <w:sz w:val="20"/>
                      <w:szCs w:val="20"/>
                    </w:rPr>
                    <w:t>Поддержка не менее 2 мониторов;</w:t>
                  </w:r>
                </w:p>
                <w:p w14:paraId="5B5B7B9C" w14:textId="77777777" w:rsidR="00817314" w:rsidRPr="007E3482" w:rsidRDefault="00817314" w:rsidP="001609A6">
                  <w:pPr>
                    <w:tabs>
                      <w:tab w:val="left" w:pos="6885"/>
                    </w:tabs>
                    <w:spacing w:line="228" w:lineRule="auto"/>
                    <w:ind w:left="-76"/>
                    <w:rPr>
                      <w:color w:val="808080"/>
                      <w:sz w:val="20"/>
                      <w:szCs w:val="20"/>
                      <w:shd w:val="clear" w:color="auto" w:fill="FFFFFF"/>
                    </w:rPr>
                  </w:pPr>
                  <w:r w:rsidRPr="007E3482">
                    <w:rPr>
                      <w:sz w:val="20"/>
                      <w:szCs w:val="20"/>
                    </w:rPr>
                    <w:t>Поддержка технологии NVIDIA CUDA.</w:t>
                  </w:r>
                </w:p>
              </w:tc>
            </w:tr>
          </w:tbl>
          <w:p w14:paraId="64F4D0D1" w14:textId="77777777" w:rsidR="00817314" w:rsidRPr="007E3482" w:rsidRDefault="00817314" w:rsidP="001609A6">
            <w:pPr>
              <w:snapToGrid w:val="0"/>
              <w:spacing w:line="228" w:lineRule="auto"/>
              <w:rPr>
                <w:b/>
                <w:color w:val="000000"/>
                <w:sz w:val="20"/>
                <w:szCs w:val="20"/>
                <w:u w:val="single"/>
              </w:rPr>
            </w:pPr>
            <w:r w:rsidRPr="007E3482">
              <w:rPr>
                <w:b/>
                <w:color w:val="000000"/>
                <w:sz w:val="20"/>
                <w:szCs w:val="20"/>
                <w:u w:val="single"/>
              </w:rPr>
              <w:t>Корпус:</w:t>
            </w:r>
          </w:p>
          <w:p w14:paraId="1EFBC462" w14:textId="77777777" w:rsidR="00817314" w:rsidRPr="007E3482" w:rsidRDefault="00817314" w:rsidP="001609A6">
            <w:pPr>
              <w:snapToGrid w:val="0"/>
              <w:spacing w:line="228" w:lineRule="auto"/>
              <w:rPr>
                <w:sz w:val="20"/>
                <w:szCs w:val="20"/>
              </w:rPr>
            </w:pPr>
            <w:r w:rsidRPr="007E3482">
              <w:rPr>
                <w:sz w:val="20"/>
                <w:szCs w:val="20"/>
              </w:rPr>
              <w:t>Форм-фактор - Mini-Tower;</w:t>
            </w:r>
          </w:p>
          <w:p w14:paraId="3BA9B101" w14:textId="77777777" w:rsidR="00817314" w:rsidRPr="007E3482" w:rsidRDefault="00817314" w:rsidP="001609A6">
            <w:pPr>
              <w:snapToGrid w:val="0"/>
              <w:spacing w:line="228" w:lineRule="auto"/>
              <w:rPr>
                <w:sz w:val="20"/>
                <w:szCs w:val="20"/>
              </w:rPr>
            </w:pPr>
            <w:r w:rsidRPr="007E3482">
              <w:rPr>
                <w:sz w:val="20"/>
                <w:szCs w:val="20"/>
              </w:rPr>
              <w:t>Мощность блока питания – не менее 650 Ватт;</w:t>
            </w:r>
          </w:p>
          <w:p w14:paraId="77F83F30" w14:textId="77777777" w:rsidR="00817314" w:rsidRPr="007E3482" w:rsidRDefault="00817314" w:rsidP="001609A6">
            <w:pPr>
              <w:snapToGrid w:val="0"/>
              <w:spacing w:line="228" w:lineRule="auto"/>
              <w:rPr>
                <w:sz w:val="20"/>
                <w:szCs w:val="20"/>
              </w:rPr>
            </w:pPr>
            <w:r w:rsidRPr="007E3482">
              <w:rPr>
                <w:sz w:val="20"/>
                <w:szCs w:val="20"/>
              </w:rPr>
              <w:t xml:space="preserve">Наличие сертификата 80 </w:t>
            </w:r>
            <w:r w:rsidRPr="007E3482">
              <w:rPr>
                <w:sz w:val="20"/>
                <w:szCs w:val="20"/>
                <w:lang w:val="en-US"/>
              </w:rPr>
              <w:t>PLUS</w:t>
            </w:r>
            <w:r w:rsidRPr="007E3482">
              <w:rPr>
                <w:sz w:val="20"/>
                <w:szCs w:val="20"/>
              </w:rPr>
              <w:t xml:space="preserve"> для блока питания.</w:t>
            </w:r>
          </w:p>
          <w:p w14:paraId="099D0DC0" w14:textId="77777777" w:rsidR="00817314" w:rsidRPr="007E3482" w:rsidRDefault="00817314" w:rsidP="001609A6">
            <w:pPr>
              <w:snapToGrid w:val="0"/>
              <w:spacing w:line="228" w:lineRule="auto"/>
              <w:rPr>
                <w:b/>
                <w:color w:val="000000"/>
                <w:sz w:val="20"/>
                <w:szCs w:val="20"/>
                <w:u w:val="single"/>
              </w:rPr>
            </w:pPr>
            <w:r w:rsidRPr="007E3482">
              <w:rPr>
                <w:b/>
                <w:color w:val="000000"/>
                <w:sz w:val="20"/>
                <w:szCs w:val="20"/>
                <w:u w:val="single"/>
              </w:rPr>
              <w:t>Операционная система:</w:t>
            </w:r>
          </w:p>
          <w:p w14:paraId="69253538" w14:textId="77777777" w:rsidR="00817314" w:rsidRPr="007E3482" w:rsidRDefault="00817314" w:rsidP="001609A6">
            <w:pPr>
              <w:snapToGrid w:val="0"/>
              <w:spacing w:line="228" w:lineRule="auto"/>
              <w:rPr>
                <w:sz w:val="20"/>
                <w:szCs w:val="20"/>
              </w:rPr>
            </w:pPr>
            <w:r w:rsidRPr="007E3482">
              <w:rPr>
                <w:sz w:val="20"/>
                <w:szCs w:val="20"/>
              </w:rPr>
              <w:t xml:space="preserve">Наличие предустановленной операционной системы Microsoft Windows 10 64-bit в версии Professional или </w:t>
            </w:r>
            <w:r w:rsidRPr="007E3482">
              <w:rPr>
                <w:sz w:val="20"/>
                <w:szCs w:val="20"/>
                <w:lang w:val="en-US"/>
              </w:rPr>
              <w:t>Corporate</w:t>
            </w:r>
            <w:r w:rsidRPr="007E3482">
              <w:rPr>
                <w:sz w:val="20"/>
                <w:szCs w:val="20"/>
              </w:rPr>
              <w:t>.</w:t>
            </w:r>
          </w:p>
          <w:p w14:paraId="5377A791" w14:textId="77777777" w:rsidR="00817314" w:rsidRPr="007E3482" w:rsidRDefault="00817314" w:rsidP="001609A6">
            <w:pPr>
              <w:snapToGrid w:val="0"/>
              <w:spacing w:line="228" w:lineRule="auto"/>
              <w:rPr>
                <w:sz w:val="20"/>
                <w:szCs w:val="20"/>
              </w:rPr>
            </w:pPr>
            <w:r w:rsidRPr="007E3482">
              <w:rPr>
                <w:sz w:val="20"/>
                <w:szCs w:val="20"/>
              </w:rPr>
              <w:t>Версия должна быть полной, не ограниченной по времени использования или функциональным характеристикам.</w:t>
            </w:r>
          </w:p>
          <w:p w14:paraId="30645A0A" w14:textId="77777777" w:rsidR="00817314" w:rsidRPr="007E3482" w:rsidRDefault="00817314" w:rsidP="001609A6">
            <w:pPr>
              <w:snapToGrid w:val="0"/>
              <w:spacing w:line="228" w:lineRule="auto"/>
              <w:rPr>
                <w:b/>
                <w:color w:val="000000"/>
                <w:sz w:val="20"/>
                <w:szCs w:val="20"/>
                <w:u w:val="single"/>
              </w:rPr>
            </w:pPr>
            <w:r w:rsidRPr="007E3482">
              <w:rPr>
                <w:b/>
                <w:color w:val="000000"/>
                <w:sz w:val="20"/>
                <w:szCs w:val="20"/>
                <w:u w:val="single"/>
              </w:rPr>
              <w:t>Гарантийное обслуживание:</w:t>
            </w:r>
          </w:p>
          <w:p w14:paraId="14DF0ED9" w14:textId="77777777" w:rsidR="00817314" w:rsidRPr="007E3482" w:rsidRDefault="00817314" w:rsidP="001609A6">
            <w:pPr>
              <w:snapToGrid w:val="0"/>
              <w:spacing w:line="228" w:lineRule="auto"/>
              <w:rPr>
                <w:b/>
                <w:sz w:val="20"/>
                <w:szCs w:val="20"/>
              </w:rPr>
            </w:pPr>
            <w:r w:rsidRPr="007E3482">
              <w:rPr>
                <w:color w:val="000000"/>
                <w:sz w:val="20"/>
                <w:szCs w:val="20"/>
              </w:rPr>
              <w:t>не менее 12 месяцев, максимальный срок устранения дефектов (замена неисправного оборудования) не более 30 рабочих дней.</w:t>
            </w:r>
          </w:p>
        </w:tc>
        <w:tc>
          <w:tcPr>
            <w:tcW w:w="816" w:type="dxa"/>
            <w:tcBorders>
              <w:top w:val="single" w:sz="4" w:space="0" w:color="auto"/>
              <w:left w:val="single" w:sz="4" w:space="0" w:color="auto"/>
              <w:bottom w:val="single" w:sz="4" w:space="0" w:color="auto"/>
              <w:right w:val="single" w:sz="4" w:space="0" w:color="auto"/>
            </w:tcBorders>
            <w:vAlign w:val="center"/>
          </w:tcPr>
          <w:p w14:paraId="4C494CCF" w14:textId="77777777" w:rsidR="00817314" w:rsidRPr="007E3482" w:rsidRDefault="00817314" w:rsidP="001609A6">
            <w:pPr>
              <w:spacing w:line="228" w:lineRule="auto"/>
              <w:jc w:val="center"/>
              <w:rPr>
                <w:b/>
                <w:sz w:val="20"/>
                <w:szCs w:val="20"/>
              </w:rPr>
            </w:pPr>
            <w:r w:rsidRPr="007E3482">
              <w:rPr>
                <w:b/>
                <w:sz w:val="20"/>
                <w:szCs w:val="20"/>
                <w:lang w:val="en-US"/>
              </w:rPr>
              <w:t>2</w:t>
            </w:r>
            <w:r w:rsidRPr="007E3482">
              <w:rPr>
                <w:b/>
                <w:sz w:val="20"/>
                <w:szCs w:val="20"/>
              </w:rPr>
              <w:t>0</w:t>
            </w:r>
          </w:p>
        </w:tc>
      </w:tr>
    </w:tbl>
    <w:p w14:paraId="34A41617" w14:textId="77777777" w:rsidR="00817314" w:rsidRPr="007E3482" w:rsidRDefault="00817314" w:rsidP="007E3482">
      <w:pPr>
        <w:suppressAutoHyphens/>
        <w:ind w:right="-284" w:firstLine="567"/>
        <w:jc w:val="both"/>
        <w:rPr>
          <w:rFonts w:eastAsia="Calibri"/>
          <w:color w:val="000000"/>
          <w:sz w:val="20"/>
          <w:szCs w:val="20"/>
          <w:lang w:eastAsia="en-US"/>
        </w:rPr>
      </w:pPr>
      <w:r w:rsidRPr="007E3482">
        <w:rPr>
          <w:rFonts w:eastAsia="Calibri"/>
          <w:color w:val="000000"/>
          <w:sz w:val="20"/>
          <w:szCs w:val="20"/>
          <w:lang w:eastAsia="en-US"/>
        </w:rPr>
        <w:t>Участник вправе предложить в своей заявке эквивалент товара в точном соответствии с критериями эквивалентности, указанными в Приложении №1 к Техническому заданию, при условии, что такая замена по каждому критерию равнозначна или превосходит по качеству и функциональным характеристикам.</w:t>
      </w:r>
    </w:p>
    <w:p w14:paraId="15F03717" w14:textId="77777777" w:rsidR="00817314" w:rsidRPr="007E3482" w:rsidRDefault="00817314" w:rsidP="007E3482">
      <w:pPr>
        <w:suppressAutoHyphens/>
        <w:ind w:right="-284" w:firstLine="567"/>
        <w:jc w:val="both"/>
        <w:rPr>
          <w:rFonts w:eastAsia="Calibri"/>
          <w:color w:val="000000"/>
          <w:sz w:val="20"/>
          <w:szCs w:val="20"/>
          <w:lang w:eastAsia="en-US"/>
        </w:rPr>
      </w:pPr>
      <w:r w:rsidRPr="007E3482">
        <w:rPr>
          <w:rFonts w:eastAsia="Calibri"/>
          <w:color w:val="000000"/>
          <w:sz w:val="20"/>
          <w:szCs w:val="20"/>
          <w:lang w:eastAsia="en-US"/>
        </w:rPr>
        <w:t>Эквивалентность товара будет определяться путем сопоставления технических характеристик, указанных Покупателем в техническом задании, с характеристиками, указанными Участником в своей заявке. При необходимости для оценки эквивалентности Покупатель может обращаться к информации, указанной в паспорте или иных документах, определяющих характеристики поставляемого товара.</w:t>
      </w:r>
    </w:p>
    <w:p w14:paraId="5A1C22E9" w14:textId="77777777" w:rsidR="00E2378C" w:rsidRPr="007E3482" w:rsidRDefault="00E2378C" w:rsidP="00E2378C">
      <w:pPr>
        <w:rPr>
          <w:sz w:val="20"/>
          <w:szCs w:val="20"/>
        </w:rPr>
      </w:pPr>
    </w:p>
    <w:p w14:paraId="176D7BC2" w14:textId="77777777" w:rsidR="00546683" w:rsidRDefault="00546683" w:rsidP="005B0622">
      <w:pPr>
        <w:suppressAutoHyphens/>
        <w:ind w:left="-142" w:right="-284"/>
        <w:jc w:val="both"/>
        <w:rPr>
          <w:rFonts w:eastAsia="Calibri"/>
          <w:color w:val="000000"/>
          <w:sz w:val="20"/>
          <w:szCs w:val="20"/>
          <w:lang w:eastAsia="en-US"/>
        </w:rPr>
        <w:sectPr w:rsidR="00546683" w:rsidSect="005C4F91">
          <w:pgSz w:w="11906" w:h="16838"/>
          <w:pgMar w:top="1021" w:right="709" w:bottom="709" w:left="851" w:header="357" w:footer="0" w:gutter="0"/>
          <w:cols w:space="708"/>
          <w:docGrid w:linePitch="360"/>
        </w:sectPr>
      </w:pPr>
    </w:p>
    <w:p w14:paraId="38532862" w14:textId="003D2B02" w:rsidR="00734BA9" w:rsidRPr="001B1130" w:rsidRDefault="00D67F0F" w:rsidP="00B52927">
      <w:pPr>
        <w:jc w:val="right"/>
        <w:rPr>
          <w:b/>
          <w:i/>
          <w:sz w:val="20"/>
          <w:szCs w:val="20"/>
        </w:rPr>
      </w:pPr>
      <w:r>
        <w:rPr>
          <w:b/>
          <w:i/>
          <w:sz w:val="20"/>
          <w:szCs w:val="20"/>
        </w:rPr>
        <w:lastRenderedPageBreak/>
        <w:t>П</w:t>
      </w:r>
      <w:r w:rsidR="00734BA9" w:rsidRPr="001B1130">
        <w:rPr>
          <w:b/>
          <w:i/>
          <w:sz w:val="20"/>
          <w:szCs w:val="20"/>
        </w:rPr>
        <w:t xml:space="preserve">риложение № 2 к </w:t>
      </w:r>
      <w:r w:rsidR="00134CC9">
        <w:rPr>
          <w:b/>
          <w:i/>
          <w:sz w:val="20"/>
          <w:szCs w:val="20"/>
        </w:rPr>
        <w:t>Извещени</w:t>
      </w:r>
      <w:r w:rsidR="004929FE">
        <w:rPr>
          <w:b/>
          <w:i/>
          <w:sz w:val="20"/>
          <w:szCs w:val="20"/>
        </w:rPr>
        <w:t>ю</w:t>
      </w:r>
      <w:r w:rsidR="00734BA9" w:rsidRPr="001B1130">
        <w:rPr>
          <w:b/>
          <w:i/>
          <w:sz w:val="20"/>
          <w:szCs w:val="20"/>
        </w:rPr>
        <w:t xml:space="preserve"> на проведение</w:t>
      </w:r>
    </w:p>
    <w:p w14:paraId="6940FF28" w14:textId="1575F8EE" w:rsidR="00734BA9" w:rsidRPr="001B1130" w:rsidRDefault="00734BA9" w:rsidP="00B52927">
      <w:pPr>
        <w:suppressAutoHyphens/>
        <w:jc w:val="right"/>
        <w:rPr>
          <w:b/>
          <w:i/>
          <w:sz w:val="20"/>
          <w:szCs w:val="20"/>
        </w:rPr>
      </w:pPr>
      <w:r w:rsidRPr="001B1130">
        <w:rPr>
          <w:b/>
          <w:i/>
          <w:sz w:val="20"/>
          <w:szCs w:val="20"/>
        </w:rPr>
        <w:t xml:space="preserve">открытого запроса котировок в электронной форме </w:t>
      </w:r>
    </w:p>
    <w:p w14:paraId="7D898D46" w14:textId="1745810A" w:rsidR="006858F5" w:rsidRPr="001B1130" w:rsidRDefault="00734BA9" w:rsidP="00B52927">
      <w:pPr>
        <w:suppressAutoHyphens/>
        <w:jc w:val="right"/>
        <w:rPr>
          <w:sz w:val="20"/>
          <w:szCs w:val="20"/>
        </w:rPr>
      </w:pPr>
      <w:r w:rsidRPr="001B1130">
        <w:rPr>
          <w:b/>
          <w:i/>
          <w:sz w:val="20"/>
          <w:szCs w:val="20"/>
        </w:rPr>
        <w:t>по выбору организации на право заключения договора</w:t>
      </w:r>
      <w:r w:rsidR="009E4FC8" w:rsidRPr="001B1130">
        <w:rPr>
          <w:b/>
          <w:i/>
          <w:sz w:val="20"/>
          <w:szCs w:val="20"/>
        </w:rPr>
        <w:t xml:space="preserve"> </w:t>
      </w:r>
      <w:r w:rsidRPr="001B1130">
        <w:rPr>
          <w:b/>
          <w:i/>
          <w:sz w:val="20"/>
          <w:szCs w:val="20"/>
        </w:rPr>
        <w:t>на предмет:</w:t>
      </w:r>
    </w:p>
    <w:p w14:paraId="7AF45907" w14:textId="2AD949A8" w:rsidR="005B0622" w:rsidRPr="005B0622" w:rsidRDefault="00A23BE3" w:rsidP="005B0622">
      <w:pPr>
        <w:suppressAutoHyphens/>
        <w:jc w:val="right"/>
        <w:rPr>
          <w:b/>
          <w:i/>
          <w:sz w:val="20"/>
          <w:szCs w:val="20"/>
          <w:lang w:eastAsia="ar-SA"/>
        </w:rPr>
      </w:pPr>
      <w:r>
        <w:rPr>
          <w:b/>
          <w:i/>
          <w:sz w:val="20"/>
          <w:szCs w:val="20"/>
        </w:rPr>
        <w:t>«Поставка компьютерного оборудования для нужд АО «ЛЕНМОРНИИПРОЕКТ»</w:t>
      </w:r>
    </w:p>
    <w:p w14:paraId="5A27020B" w14:textId="77777777" w:rsidR="005B0622" w:rsidRDefault="005B0622" w:rsidP="005B0622">
      <w:pPr>
        <w:suppressAutoHyphens/>
        <w:ind w:firstLine="709"/>
        <w:jc w:val="right"/>
        <w:rPr>
          <w:b/>
          <w:i/>
          <w:sz w:val="20"/>
          <w:szCs w:val="20"/>
          <w:lang w:eastAsia="ar-SA"/>
        </w:rPr>
      </w:pPr>
    </w:p>
    <w:p w14:paraId="51E4FF92" w14:textId="77777777" w:rsidR="005B0622" w:rsidRDefault="005B0622" w:rsidP="00B52927">
      <w:pPr>
        <w:suppressAutoHyphens/>
        <w:ind w:firstLine="709"/>
        <w:jc w:val="center"/>
        <w:rPr>
          <w:b/>
          <w:i/>
          <w:sz w:val="20"/>
          <w:szCs w:val="20"/>
          <w:lang w:eastAsia="ar-SA"/>
        </w:rPr>
      </w:pPr>
    </w:p>
    <w:p w14:paraId="3E3D7DFA" w14:textId="77777777" w:rsidR="005B0622" w:rsidRDefault="005B0622" w:rsidP="00B52927">
      <w:pPr>
        <w:suppressAutoHyphens/>
        <w:ind w:firstLine="709"/>
        <w:jc w:val="center"/>
        <w:rPr>
          <w:b/>
          <w:i/>
          <w:sz w:val="20"/>
          <w:szCs w:val="20"/>
          <w:lang w:eastAsia="ar-SA"/>
        </w:rPr>
      </w:pPr>
    </w:p>
    <w:p w14:paraId="69CD9CC9" w14:textId="592D69B7" w:rsidR="005F258F" w:rsidRPr="001B1130" w:rsidRDefault="005F258F" w:rsidP="00B52927">
      <w:pPr>
        <w:suppressAutoHyphens/>
        <w:ind w:firstLine="709"/>
        <w:jc w:val="center"/>
        <w:rPr>
          <w:sz w:val="20"/>
          <w:szCs w:val="20"/>
        </w:rPr>
      </w:pPr>
      <w:r w:rsidRPr="001B1130">
        <w:rPr>
          <w:sz w:val="20"/>
          <w:szCs w:val="20"/>
        </w:rPr>
        <w:t>ДОГОВОР</w:t>
      </w:r>
    </w:p>
    <w:p w14:paraId="1004BB57" w14:textId="77777777" w:rsidR="005F258F" w:rsidRPr="001B1130" w:rsidRDefault="005F258F" w:rsidP="00B52927">
      <w:pPr>
        <w:suppressAutoHyphens/>
        <w:ind w:firstLine="709"/>
        <w:jc w:val="center"/>
        <w:rPr>
          <w:b/>
          <w:sz w:val="20"/>
          <w:szCs w:val="20"/>
        </w:rPr>
      </w:pPr>
      <w:r w:rsidRPr="000A6E1A">
        <w:rPr>
          <w:b/>
          <w:sz w:val="20"/>
          <w:szCs w:val="20"/>
        </w:rPr>
        <w:t xml:space="preserve">(Прилагается отдельным </w:t>
      </w:r>
      <w:r w:rsidR="005C776D" w:rsidRPr="000A6E1A">
        <w:rPr>
          <w:b/>
          <w:sz w:val="20"/>
          <w:szCs w:val="20"/>
        </w:rPr>
        <w:t>файлом</w:t>
      </w:r>
      <w:r w:rsidRPr="000A6E1A">
        <w:rPr>
          <w:b/>
          <w:sz w:val="20"/>
          <w:szCs w:val="20"/>
        </w:rPr>
        <w:t>)</w:t>
      </w:r>
    </w:p>
    <w:p w14:paraId="2093B6CC" w14:textId="77777777" w:rsidR="00774093" w:rsidRPr="001B1130" w:rsidRDefault="00774093" w:rsidP="00B52927">
      <w:pPr>
        <w:ind w:firstLine="708"/>
        <w:jc w:val="center"/>
        <w:rPr>
          <w:b/>
          <w:sz w:val="20"/>
          <w:szCs w:val="20"/>
        </w:rPr>
      </w:pPr>
    </w:p>
    <w:p w14:paraId="5DD880CE" w14:textId="77777777" w:rsidR="00774093" w:rsidRPr="001B1130" w:rsidRDefault="00774093" w:rsidP="00B52927">
      <w:pPr>
        <w:ind w:firstLine="708"/>
        <w:jc w:val="center"/>
        <w:rPr>
          <w:b/>
          <w:sz w:val="20"/>
          <w:szCs w:val="20"/>
        </w:rPr>
      </w:pPr>
    </w:p>
    <w:p w14:paraId="55D250BA" w14:textId="77777777" w:rsidR="00774093" w:rsidRPr="001B1130" w:rsidRDefault="00774093" w:rsidP="00B52927">
      <w:pPr>
        <w:ind w:firstLine="708"/>
        <w:jc w:val="center"/>
        <w:rPr>
          <w:b/>
          <w:sz w:val="20"/>
          <w:szCs w:val="20"/>
        </w:rPr>
      </w:pPr>
    </w:p>
    <w:p w14:paraId="006FCD03" w14:textId="77777777" w:rsidR="00774093" w:rsidRPr="001B1130" w:rsidRDefault="00774093" w:rsidP="00B52927">
      <w:pPr>
        <w:ind w:firstLine="708"/>
        <w:jc w:val="center"/>
        <w:rPr>
          <w:b/>
          <w:sz w:val="20"/>
          <w:szCs w:val="20"/>
        </w:rPr>
      </w:pPr>
    </w:p>
    <w:p w14:paraId="5C188C9B" w14:textId="77777777" w:rsidR="00774093" w:rsidRPr="001B1130" w:rsidRDefault="00774093" w:rsidP="00B52927">
      <w:pPr>
        <w:ind w:firstLine="708"/>
        <w:jc w:val="center"/>
        <w:rPr>
          <w:b/>
          <w:sz w:val="20"/>
          <w:szCs w:val="20"/>
        </w:rPr>
      </w:pPr>
    </w:p>
    <w:p w14:paraId="34D71012" w14:textId="77777777" w:rsidR="00774093" w:rsidRDefault="00774093" w:rsidP="00B52927">
      <w:pPr>
        <w:ind w:firstLine="708"/>
        <w:jc w:val="center"/>
        <w:rPr>
          <w:b/>
          <w:sz w:val="20"/>
          <w:szCs w:val="20"/>
        </w:rPr>
      </w:pPr>
    </w:p>
    <w:p w14:paraId="399047D9" w14:textId="77777777" w:rsidR="007925BA" w:rsidRPr="001B1130" w:rsidRDefault="007925BA" w:rsidP="00B52927">
      <w:pPr>
        <w:ind w:firstLine="708"/>
        <w:jc w:val="center"/>
        <w:rPr>
          <w:b/>
          <w:sz w:val="20"/>
          <w:szCs w:val="20"/>
        </w:rPr>
      </w:pPr>
    </w:p>
    <w:p w14:paraId="66625BFE" w14:textId="42381CC5" w:rsidR="00A64F46" w:rsidRPr="00211CCB" w:rsidRDefault="005979D7" w:rsidP="00211CCB">
      <w:pPr>
        <w:pStyle w:val="22"/>
        <w:pageBreakBefore/>
        <w:spacing w:before="0" w:after="0"/>
        <w:jc w:val="right"/>
        <w:rPr>
          <w:rFonts w:ascii="Times New Roman" w:hAnsi="Times New Roman" w:cs="Times New Roman"/>
          <w:bCs w:val="0"/>
          <w:i w:val="0"/>
          <w:sz w:val="20"/>
          <w:szCs w:val="20"/>
        </w:rPr>
      </w:pPr>
      <w:r w:rsidRPr="001B1130">
        <w:rPr>
          <w:rFonts w:ascii="Times New Roman" w:hAnsi="Times New Roman" w:cs="Times New Roman"/>
          <w:bCs w:val="0"/>
          <w:i w:val="0"/>
          <w:sz w:val="20"/>
          <w:szCs w:val="20"/>
        </w:rPr>
        <w:lastRenderedPageBreak/>
        <w:t>Форм</w:t>
      </w:r>
      <w:r w:rsidR="00734BA9" w:rsidRPr="001B1130">
        <w:rPr>
          <w:rFonts w:ascii="Times New Roman" w:hAnsi="Times New Roman" w:cs="Times New Roman"/>
          <w:bCs w:val="0"/>
          <w:i w:val="0"/>
          <w:sz w:val="20"/>
          <w:szCs w:val="20"/>
        </w:rPr>
        <w:t>а № 1</w:t>
      </w:r>
      <w:r w:rsidRPr="001B1130">
        <w:rPr>
          <w:rFonts w:ascii="Times New Roman" w:hAnsi="Times New Roman" w:cs="Times New Roman"/>
          <w:bCs w:val="0"/>
          <w:i w:val="0"/>
          <w:sz w:val="20"/>
          <w:szCs w:val="20"/>
        </w:rPr>
        <w:t xml:space="preserve"> «Заявка на участие в открытом</w:t>
      </w:r>
      <w:r w:rsidR="00A64F46" w:rsidRPr="001B1130">
        <w:rPr>
          <w:rFonts w:ascii="Times New Roman" w:hAnsi="Times New Roman" w:cs="Times New Roman"/>
          <w:bCs w:val="0"/>
          <w:i w:val="0"/>
          <w:sz w:val="20"/>
          <w:szCs w:val="20"/>
        </w:rPr>
        <w:t xml:space="preserve"> </w:t>
      </w:r>
      <w:r w:rsidR="00734BA9" w:rsidRPr="001B1130">
        <w:rPr>
          <w:rFonts w:ascii="Times New Roman" w:hAnsi="Times New Roman" w:cs="Times New Roman"/>
          <w:bCs w:val="0"/>
          <w:i w:val="0"/>
          <w:sz w:val="20"/>
          <w:szCs w:val="20"/>
        </w:rPr>
        <w:t>запросе котировок в электронной форме</w:t>
      </w:r>
      <w:r w:rsidR="00F02773" w:rsidRPr="001B1130">
        <w:rPr>
          <w:rFonts w:ascii="Times New Roman" w:hAnsi="Times New Roman" w:cs="Times New Roman"/>
          <w:bCs w:val="0"/>
          <w:i w:val="0"/>
          <w:sz w:val="20"/>
          <w:szCs w:val="20"/>
        </w:rPr>
        <w:t>»</w:t>
      </w:r>
    </w:p>
    <w:p w14:paraId="666FFA02" w14:textId="77777777" w:rsidR="005979D7" w:rsidRPr="001B1130" w:rsidRDefault="005979D7" w:rsidP="00B52927">
      <w:pPr>
        <w:rPr>
          <w:i/>
          <w:sz w:val="20"/>
          <w:szCs w:val="20"/>
        </w:rPr>
      </w:pPr>
      <w:r w:rsidRPr="001B1130">
        <w:rPr>
          <w:i/>
          <w:sz w:val="20"/>
          <w:szCs w:val="20"/>
        </w:rPr>
        <w:t>Оформить на бланке участника закупки</w:t>
      </w:r>
    </w:p>
    <w:p w14:paraId="70D71DA7" w14:textId="77777777" w:rsidR="00A64F46" w:rsidRPr="001B1130" w:rsidRDefault="005979D7" w:rsidP="00B52927">
      <w:pPr>
        <w:rPr>
          <w:i/>
          <w:sz w:val="20"/>
          <w:szCs w:val="20"/>
        </w:rPr>
      </w:pPr>
      <w:r w:rsidRPr="001B1130">
        <w:rPr>
          <w:i/>
          <w:sz w:val="20"/>
          <w:szCs w:val="20"/>
        </w:rPr>
        <w:t>с указанием даты и исходящего номера</w:t>
      </w:r>
    </w:p>
    <w:p w14:paraId="07998456" w14:textId="77777777" w:rsidR="005979D7" w:rsidRPr="001B1130" w:rsidRDefault="005979D7" w:rsidP="00B52927">
      <w:pPr>
        <w:shd w:val="clear" w:color="auto" w:fill="FFFFFF"/>
        <w:ind w:left="584" w:right="6050"/>
        <w:rPr>
          <w:sz w:val="20"/>
          <w:szCs w:val="20"/>
        </w:rPr>
      </w:pPr>
    </w:p>
    <w:p w14:paraId="277683AD" w14:textId="77777777" w:rsidR="005979D7" w:rsidRPr="001B1130" w:rsidRDefault="005979D7" w:rsidP="00B52927">
      <w:pPr>
        <w:jc w:val="center"/>
        <w:rPr>
          <w:b/>
          <w:sz w:val="20"/>
          <w:szCs w:val="20"/>
        </w:rPr>
      </w:pPr>
      <w:r w:rsidRPr="001B1130">
        <w:rPr>
          <w:b/>
          <w:sz w:val="20"/>
          <w:szCs w:val="20"/>
        </w:rPr>
        <w:t xml:space="preserve">ЗАЯВКА НА УЧАСТИЕ В ОТКРЫТОМ ЗАПРОСЕ </w:t>
      </w:r>
      <w:r w:rsidR="00734BA9" w:rsidRPr="001B1130">
        <w:rPr>
          <w:b/>
          <w:sz w:val="20"/>
          <w:szCs w:val="20"/>
        </w:rPr>
        <w:t>КОТИРОВОК В ЭЛЕКТРОННОЙ ФОРМЕ</w:t>
      </w:r>
    </w:p>
    <w:p w14:paraId="6FBE6D9E" w14:textId="7DB479CB" w:rsidR="008C42B9" w:rsidRPr="001B1130" w:rsidRDefault="005979D7" w:rsidP="00211CCB">
      <w:pPr>
        <w:suppressAutoHyphens/>
        <w:jc w:val="center"/>
        <w:rPr>
          <w:bCs/>
          <w:sz w:val="20"/>
          <w:szCs w:val="20"/>
        </w:rPr>
      </w:pPr>
      <w:r w:rsidRPr="001B1130">
        <w:rPr>
          <w:sz w:val="20"/>
          <w:szCs w:val="20"/>
        </w:rPr>
        <w:t>на право заключения договора на предмет</w:t>
      </w:r>
      <w:r w:rsidRPr="001B1130">
        <w:rPr>
          <w:bCs/>
          <w:sz w:val="20"/>
          <w:szCs w:val="20"/>
        </w:rPr>
        <w:t xml:space="preserve">: </w:t>
      </w:r>
    </w:p>
    <w:p w14:paraId="7FCFE922" w14:textId="78062264" w:rsidR="005B0622" w:rsidRPr="00E14425" w:rsidRDefault="00E30C6C" w:rsidP="005B0622">
      <w:pPr>
        <w:suppressAutoHyphens/>
        <w:jc w:val="center"/>
        <w:rPr>
          <w:b/>
          <w:i/>
          <w:sz w:val="20"/>
          <w:szCs w:val="20"/>
          <w:lang w:eastAsia="ar-SA"/>
        </w:rPr>
      </w:pPr>
      <w:r w:rsidRPr="00080A4F">
        <w:rPr>
          <w:b/>
          <w:i/>
          <w:sz w:val="20"/>
          <w:szCs w:val="20"/>
        </w:rPr>
        <w:t>«</w:t>
      </w:r>
      <w:r w:rsidR="00A23BE3">
        <w:rPr>
          <w:b/>
          <w:i/>
          <w:sz w:val="20"/>
          <w:szCs w:val="20"/>
        </w:rPr>
        <w:t>Поставка компьютерного оборудования для нужд АО «ЛЕНМОРНИИПРОЕКТ</w:t>
      </w:r>
      <w:r w:rsidRPr="00080A4F">
        <w:rPr>
          <w:b/>
          <w:i/>
          <w:sz w:val="20"/>
          <w:szCs w:val="20"/>
        </w:rPr>
        <w:t>»</w:t>
      </w:r>
    </w:p>
    <w:p w14:paraId="0DDC8262" w14:textId="34B43131" w:rsidR="00D233B8" w:rsidRPr="00E14425" w:rsidRDefault="00D233B8" w:rsidP="00B52927">
      <w:pPr>
        <w:suppressAutoHyphens/>
        <w:jc w:val="center"/>
        <w:rPr>
          <w:b/>
          <w:bCs/>
          <w:i/>
          <w:sz w:val="20"/>
          <w:szCs w:val="20"/>
        </w:rPr>
      </w:pPr>
    </w:p>
    <w:p w14:paraId="5F82AFF5" w14:textId="77777777" w:rsidR="006858F5" w:rsidRPr="00E14425" w:rsidRDefault="006858F5" w:rsidP="00B52927">
      <w:pPr>
        <w:suppressAutoHyphens/>
        <w:jc w:val="center"/>
        <w:rPr>
          <w:bCs/>
          <w:i/>
          <w:sz w:val="20"/>
          <w:szCs w:val="20"/>
        </w:rPr>
      </w:pPr>
      <w:r w:rsidRPr="00E14425">
        <w:rPr>
          <w:bCs/>
          <w:i/>
          <w:sz w:val="20"/>
          <w:szCs w:val="20"/>
        </w:rPr>
        <w:t>(Извещение №  ___________  от                     202</w:t>
      </w:r>
      <w:r w:rsidR="00606A44" w:rsidRPr="00E14425">
        <w:rPr>
          <w:bCs/>
          <w:i/>
          <w:sz w:val="20"/>
          <w:szCs w:val="20"/>
        </w:rPr>
        <w:t>2</w:t>
      </w:r>
      <w:r w:rsidRPr="00E14425">
        <w:rPr>
          <w:bCs/>
          <w:i/>
          <w:sz w:val="20"/>
          <w:szCs w:val="20"/>
        </w:rPr>
        <w:t>г.)</w:t>
      </w:r>
    </w:p>
    <w:p w14:paraId="33A53959" w14:textId="4B037A85" w:rsidR="00267E80" w:rsidRPr="00E14425" w:rsidRDefault="00267E80" w:rsidP="00B52927">
      <w:pPr>
        <w:suppressAutoHyphens/>
        <w:jc w:val="center"/>
        <w:rPr>
          <w:spacing w:val="-1"/>
          <w:sz w:val="20"/>
          <w:szCs w:val="20"/>
        </w:rPr>
      </w:pPr>
      <w:r w:rsidRPr="00E14425">
        <w:rPr>
          <w:spacing w:val="-1"/>
          <w:sz w:val="20"/>
          <w:szCs w:val="20"/>
        </w:rPr>
        <w:t xml:space="preserve">Изучив </w:t>
      </w:r>
      <w:r w:rsidR="00134CC9">
        <w:rPr>
          <w:spacing w:val="-1"/>
          <w:sz w:val="20"/>
          <w:szCs w:val="20"/>
        </w:rPr>
        <w:t>Извещени</w:t>
      </w:r>
      <w:r w:rsidR="004929FE">
        <w:rPr>
          <w:spacing w:val="-1"/>
          <w:sz w:val="20"/>
          <w:szCs w:val="20"/>
        </w:rPr>
        <w:t>е</w:t>
      </w:r>
      <w:r w:rsidRPr="00E14425">
        <w:rPr>
          <w:spacing w:val="-1"/>
          <w:sz w:val="20"/>
          <w:szCs w:val="20"/>
        </w:rPr>
        <w:t xml:space="preserve"> на право заключения </w:t>
      </w:r>
      <w:r w:rsidRPr="00E14425">
        <w:rPr>
          <w:spacing w:val="-2"/>
          <w:sz w:val="20"/>
          <w:szCs w:val="20"/>
        </w:rPr>
        <w:t xml:space="preserve">вышеупомянутого договора, а также применимые к данному </w:t>
      </w:r>
      <w:r w:rsidRPr="00E14425">
        <w:rPr>
          <w:sz w:val="20"/>
          <w:szCs w:val="20"/>
        </w:rPr>
        <w:t xml:space="preserve">открытому запросу </w:t>
      </w:r>
      <w:r w:rsidR="00734BA9" w:rsidRPr="00E14425">
        <w:rPr>
          <w:sz w:val="20"/>
          <w:szCs w:val="20"/>
        </w:rPr>
        <w:t>котировок в электронной форме</w:t>
      </w:r>
      <w:r w:rsidRPr="00E14425">
        <w:rPr>
          <w:spacing w:val="-2"/>
          <w:sz w:val="20"/>
          <w:szCs w:val="20"/>
        </w:rPr>
        <w:t xml:space="preserve"> </w:t>
      </w:r>
      <w:r w:rsidRPr="00E14425">
        <w:rPr>
          <w:spacing w:val="-1"/>
          <w:sz w:val="20"/>
          <w:szCs w:val="20"/>
        </w:rPr>
        <w:t>законодательство и нормативно-правовые акты,</w:t>
      </w:r>
    </w:p>
    <w:p w14:paraId="6495E206" w14:textId="77777777" w:rsidR="00267E80" w:rsidRPr="00E14425" w:rsidRDefault="00267E80" w:rsidP="00B52927">
      <w:pPr>
        <w:shd w:val="clear" w:color="auto" w:fill="FFFFFF"/>
        <w:jc w:val="center"/>
        <w:rPr>
          <w:sz w:val="20"/>
          <w:szCs w:val="20"/>
        </w:rPr>
      </w:pPr>
      <w:r w:rsidRPr="00E14425">
        <w:rPr>
          <w:sz w:val="20"/>
          <w:szCs w:val="20"/>
        </w:rPr>
        <w:t>_____________________________________________________________________________</w:t>
      </w:r>
    </w:p>
    <w:p w14:paraId="650CE016" w14:textId="77777777" w:rsidR="00267E80" w:rsidRPr="00E14425" w:rsidRDefault="00267E80" w:rsidP="00B52927">
      <w:pPr>
        <w:shd w:val="clear" w:color="auto" w:fill="FFFFFF"/>
        <w:jc w:val="center"/>
        <w:rPr>
          <w:sz w:val="20"/>
          <w:szCs w:val="20"/>
        </w:rPr>
      </w:pPr>
      <w:r w:rsidRPr="00E14425">
        <w:rPr>
          <w:i/>
          <w:iCs/>
          <w:spacing w:val="4"/>
          <w:sz w:val="20"/>
          <w:szCs w:val="20"/>
        </w:rPr>
        <w:t>(наименование организации - Участника закупки)</w:t>
      </w:r>
    </w:p>
    <w:p w14:paraId="39FD9903" w14:textId="77777777" w:rsidR="00267E80" w:rsidRPr="00E14425" w:rsidRDefault="00267E80" w:rsidP="00B52927">
      <w:pPr>
        <w:shd w:val="clear" w:color="auto" w:fill="FFFFFF"/>
        <w:rPr>
          <w:sz w:val="20"/>
          <w:szCs w:val="20"/>
        </w:rPr>
      </w:pPr>
      <w:r w:rsidRPr="00E14425">
        <w:rPr>
          <w:spacing w:val="-6"/>
          <w:sz w:val="20"/>
          <w:szCs w:val="20"/>
        </w:rPr>
        <w:t>в лице _</w:t>
      </w:r>
      <w:r w:rsidRPr="00E14425">
        <w:rPr>
          <w:sz w:val="20"/>
          <w:szCs w:val="20"/>
        </w:rPr>
        <w:t>___________________________________________________________________________</w:t>
      </w:r>
    </w:p>
    <w:p w14:paraId="50E3ECF1" w14:textId="77777777" w:rsidR="00267E80" w:rsidRPr="00E14425" w:rsidRDefault="00267E80" w:rsidP="00B52927">
      <w:pPr>
        <w:shd w:val="clear" w:color="auto" w:fill="FFFFFF"/>
        <w:jc w:val="center"/>
        <w:rPr>
          <w:sz w:val="20"/>
          <w:szCs w:val="20"/>
        </w:rPr>
      </w:pPr>
      <w:r w:rsidRPr="00E14425">
        <w:rPr>
          <w:i/>
          <w:iCs/>
          <w:spacing w:val="4"/>
          <w:sz w:val="20"/>
          <w:szCs w:val="20"/>
        </w:rPr>
        <w:t>(наименование</w:t>
      </w:r>
      <w:r w:rsidR="00FE2021" w:rsidRPr="00E14425">
        <w:rPr>
          <w:i/>
          <w:iCs/>
          <w:spacing w:val="4"/>
          <w:sz w:val="20"/>
          <w:szCs w:val="20"/>
        </w:rPr>
        <w:t xml:space="preserve"> должности руководителя и его Ф.И.</w:t>
      </w:r>
      <w:r w:rsidRPr="00E14425">
        <w:rPr>
          <w:i/>
          <w:iCs/>
          <w:spacing w:val="4"/>
          <w:sz w:val="20"/>
          <w:szCs w:val="20"/>
        </w:rPr>
        <w:t>О)</w:t>
      </w:r>
    </w:p>
    <w:p w14:paraId="5305C61F" w14:textId="77777777" w:rsidR="00267E80" w:rsidRPr="00E14425" w:rsidRDefault="00267E80" w:rsidP="00B52927">
      <w:pPr>
        <w:shd w:val="clear" w:color="auto" w:fill="FFFFFF"/>
        <w:jc w:val="both"/>
        <w:rPr>
          <w:sz w:val="20"/>
          <w:szCs w:val="20"/>
        </w:rPr>
      </w:pPr>
      <w:r w:rsidRPr="00E14425">
        <w:rPr>
          <w:sz w:val="20"/>
          <w:szCs w:val="20"/>
        </w:rPr>
        <w:t>сообщает о согласии участвовать в</w:t>
      </w:r>
      <w:r w:rsidR="004F6E43" w:rsidRPr="00E14425">
        <w:rPr>
          <w:sz w:val="20"/>
          <w:szCs w:val="20"/>
        </w:rPr>
        <w:t xml:space="preserve"> открытом запросе </w:t>
      </w:r>
      <w:r w:rsidR="00734BA9" w:rsidRPr="00E14425">
        <w:rPr>
          <w:sz w:val="20"/>
          <w:szCs w:val="20"/>
        </w:rPr>
        <w:t>котировок в электронной форме</w:t>
      </w:r>
      <w:r w:rsidR="004F6E43" w:rsidRPr="00E14425">
        <w:rPr>
          <w:sz w:val="20"/>
          <w:szCs w:val="20"/>
        </w:rPr>
        <w:t xml:space="preserve"> </w:t>
      </w:r>
      <w:r w:rsidRPr="00E14425">
        <w:rPr>
          <w:sz w:val="20"/>
          <w:szCs w:val="20"/>
        </w:rPr>
        <w:t>на условиях, установлен</w:t>
      </w:r>
      <w:r w:rsidRPr="00E14425">
        <w:rPr>
          <w:spacing w:val="-1"/>
          <w:sz w:val="20"/>
          <w:szCs w:val="20"/>
        </w:rPr>
        <w:t>ных в указанных выше документах, и направляет настоящую заявку.</w:t>
      </w:r>
    </w:p>
    <w:p w14:paraId="7F8B7128" w14:textId="16342733" w:rsidR="00E30C6C" w:rsidRDefault="00E30C6C" w:rsidP="00E30C6C">
      <w:pPr>
        <w:shd w:val="clear" w:color="auto" w:fill="FFFFFF"/>
        <w:tabs>
          <w:tab w:val="left" w:leader="underscore" w:pos="5472"/>
        </w:tabs>
        <w:suppressAutoHyphens/>
        <w:ind w:firstLine="709"/>
        <w:jc w:val="both"/>
        <w:rPr>
          <w:sz w:val="20"/>
          <w:szCs w:val="20"/>
          <w:lang w:eastAsia="ar-SA"/>
        </w:rPr>
      </w:pPr>
      <w:r w:rsidRPr="00E14425">
        <w:rPr>
          <w:sz w:val="20"/>
          <w:szCs w:val="20"/>
          <w:lang w:eastAsia="ar-SA"/>
        </w:rPr>
        <w:t>Мы согласны поставить товар, предусмотренный Приложением №1 «Техническое Задание» и Приложением №2 «Проект Договора» открытого запроса котировок в электронной форме в соответствии с требованиями закупочной документации и на условиях, которые мы представили в настоящем предложении:</w:t>
      </w:r>
    </w:p>
    <w:p w14:paraId="69D09D73" w14:textId="77777777" w:rsidR="00E30C6C" w:rsidRDefault="00E30C6C" w:rsidP="00E30C6C">
      <w:pPr>
        <w:shd w:val="clear" w:color="auto" w:fill="FFFFFF"/>
        <w:tabs>
          <w:tab w:val="left" w:leader="underscore" w:pos="5472"/>
        </w:tabs>
        <w:suppressAutoHyphens/>
        <w:ind w:firstLine="709"/>
        <w:jc w:val="both"/>
        <w:rPr>
          <w:sz w:val="20"/>
          <w:szCs w:val="20"/>
          <w:lang w:eastAsia="ar-SA"/>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3"/>
        <w:gridCol w:w="1984"/>
        <w:gridCol w:w="4066"/>
        <w:gridCol w:w="1263"/>
        <w:gridCol w:w="2532"/>
      </w:tblGrid>
      <w:tr w:rsidR="00E30C6C" w14:paraId="664024C1" w14:textId="77777777" w:rsidTr="001609A6">
        <w:trPr>
          <w:trHeight w:val="939"/>
        </w:trPr>
        <w:tc>
          <w:tcPr>
            <w:tcW w:w="419" w:type="dxa"/>
            <w:shd w:val="clear" w:color="auto" w:fill="FFFFFF"/>
            <w:tcMar>
              <w:top w:w="0" w:type="dxa"/>
              <w:left w:w="108" w:type="dxa"/>
              <w:bottom w:w="0" w:type="dxa"/>
              <w:right w:w="108" w:type="dxa"/>
            </w:tcMar>
            <w:vAlign w:val="center"/>
            <w:hideMark/>
          </w:tcPr>
          <w:p w14:paraId="5961DFDB" w14:textId="77777777" w:rsidR="00E30C6C" w:rsidRDefault="00E30C6C" w:rsidP="001609A6">
            <w:pPr>
              <w:jc w:val="center"/>
              <w:rPr>
                <w:b/>
                <w:bCs/>
                <w:color w:val="000000"/>
                <w:sz w:val="20"/>
                <w:szCs w:val="20"/>
              </w:rPr>
            </w:pPr>
            <w:r>
              <w:rPr>
                <w:b/>
                <w:bCs/>
                <w:color w:val="000000"/>
                <w:sz w:val="20"/>
                <w:szCs w:val="20"/>
              </w:rPr>
              <w:t xml:space="preserve">№ </w:t>
            </w:r>
          </w:p>
          <w:p w14:paraId="1AD5B392" w14:textId="77777777" w:rsidR="00E30C6C" w:rsidRDefault="00E30C6C" w:rsidP="001609A6">
            <w:pPr>
              <w:jc w:val="center"/>
              <w:rPr>
                <w:b/>
                <w:bCs/>
                <w:color w:val="000000"/>
                <w:sz w:val="20"/>
                <w:szCs w:val="20"/>
              </w:rPr>
            </w:pPr>
            <w:r>
              <w:rPr>
                <w:b/>
                <w:bCs/>
                <w:color w:val="000000"/>
                <w:sz w:val="20"/>
                <w:szCs w:val="20"/>
              </w:rPr>
              <w:t>п/п</w:t>
            </w:r>
          </w:p>
        </w:tc>
        <w:tc>
          <w:tcPr>
            <w:tcW w:w="1992" w:type="dxa"/>
            <w:shd w:val="clear" w:color="auto" w:fill="FFFFFF"/>
            <w:tcMar>
              <w:top w:w="0" w:type="dxa"/>
              <w:left w:w="108" w:type="dxa"/>
              <w:bottom w:w="0" w:type="dxa"/>
              <w:right w:w="108" w:type="dxa"/>
            </w:tcMar>
            <w:vAlign w:val="center"/>
            <w:hideMark/>
          </w:tcPr>
          <w:p w14:paraId="1356A7CE" w14:textId="77777777" w:rsidR="00E30C6C" w:rsidRDefault="00E30C6C" w:rsidP="001609A6">
            <w:pPr>
              <w:jc w:val="center"/>
              <w:rPr>
                <w:b/>
                <w:bCs/>
                <w:color w:val="000000"/>
                <w:sz w:val="20"/>
                <w:szCs w:val="20"/>
              </w:rPr>
            </w:pPr>
            <w:r>
              <w:rPr>
                <w:b/>
                <w:bCs/>
                <w:color w:val="000000"/>
                <w:sz w:val="20"/>
                <w:szCs w:val="20"/>
              </w:rPr>
              <w:t>Наименование товара</w:t>
            </w:r>
          </w:p>
        </w:tc>
        <w:tc>
          <w:tcPr>
            <w:tcW w:w="4112" w:type="dxa"/>
            <w:shd w:val="clear" w:color="auto" w:fill="FFFFFF"/>
            <w:tcMar>
              <w:top w:w="0" w:type="dxa"/>
              <w:left w:w="108" w:type="dxa"/>
              <w:bottom w:w="0" w:type="dxa"/>
              <w:right w:w="108" w:type="dxa"/>
            </w:tcMar>
            <w:vAlign w:val="center"/>
            <w:hideMark/>
          </w:tcPr>
          <w:p w14:paraId="7E705369" w14:textId="77777777" w:rsidR="00E30C6C" w:rsidRDefault="00E30C6C" w:rsidP="001609A6">
            <w:pPr>
              <w:jc w:val="center"/>
              <w:rPr>
                <w:b/>
                <w:bCs/>
                <w:color w:val="000000"/>
                <w:sz w:val="20"/>
                <w:szCs w:val="20"/>
              </w:rPr>
            </w:pPr>
            <w:r>
              <w:rPr>
                <w:b/>
                <w:bCs/>
                <w:color w:val="000000"/>
                <w:sz w:val="20"/>
                <w:szCs w:val="20"/>
              </w:rPr>
              <w:t>Технические характеристики</w:t>
            </w:r>
          </w:p>
        </w:tc>
        <w:tc>
          <w:tcPr>
            <w:tcW w:w="1275" w:type="dxa"/>
            <w:tcMar>
              <w:top w:w="0" w:type="dxa"/>
              <w:left w:w="108" w:type="dxa"/>
              <w:bottom w:w="0" w:type="dxa"/>
              <w:right w:w="108" w:type="dxa"/>
            </w:tcMar>
            <w:vAlign w:val="center"/>
            <w:hideMark/>
          </w:tcPr>
          <w:p w14:paraId="363CF196" w14:textId="77777777" w:rsidR="00E30C6C" w:rsidRDefault="00E30C6C" w:rsidP="001609A6">
            <w:pPr>
              <w:jc w:val="center"/>
              <w:rPr>
                <w:b/>
                <w:bCs/>
                <w:color w:val="000000"/>
                <w:sz w:val="20"/>
                <w:szCs w:val="20"/>
              </w:rPr>
            </w:pPr>
            <w:r>
              <w:rPr>
                <w:b/>
                <w:bCs/>
                <w:color w:val="000000"/>
                <w:sz w:val="20"/>
                <w:szCs w:val="20"/>
              </w:rPr>
              <w:t>Кол-во</w:t>
            </w:r>
          </w:p>
          <w:p w14:paraId="5B0CC681" w14:textId="03354163" w:rsidR="00E30C6C" w:rsidRDefault="00E30C6C" w:rsidP="001609A6">
            <w:pPr>
              <w:jc w:val="center"/>
              <w:rPr>
                <w:b/>
                <w:bCs/>
                <w:color w:val="000000"/>
                <w:sz w:val="20"/>
                <w:szCs w:val="20"/>
              </w:rPr>
            </w:pPr>
            <w:r>
              <w:rPr>
                <w:b/>
                <w:bCs/>
                <w:color w:val="000000"/>
                <w:sz w:val="20"/>
                <w:szCs w:val="20"/>
              </w:rPr>
              <w:t>шт.</w:t>
            </w:r>
          </w:p>
        </w:tc>
        <w:tc>
          <w:tcPr>
            <w:tcW w:w="2550" w:type="dxa"/>
            <w:tcMar>
              <w:top w:w="0" w:type="dxa"/>
              <w:left w:w="108" w:type="dxa"/>
              <w:bottom w:w="0" w:type="dxa"/>
              <w:right w:w="108" w:type="dxa"/>
            </w:tcMar>
            <w:vAlign w:val="center"/>
            <w:hideMark/>
          </w:tcPr>
          <w:p w14:paraId="142839DA" w14:textId="7518636A" w:rsidR="00E30C6C" w:rsidRDefault="00E30C6C" w:rsidP="001609A6">
            <w:pPr>
              <w:jc w:val="center"/>
              <w:rPr>
                <w:b/>
                <w:bCs/>
                <w:color w:val="000000"/>
                <w:sz w:val="20"/>
                <w:szCs w:val="20"/>
              </w:rPr>
            </w:pPr>
            <w:r>
              <w:rPr>
                <w:b/>
                <w:bCs/>
                <w:color w:val="000000"/>
                <w:sz w:val="20"/>
                <w:szCs w:val="20"/>
              </w:rPr>
              <w:t>Страна происхождения</w:t>
            </w:r>
          </w:p>
        </w:tc>
      </w:tr>
      <w:tr w:rsidR="00E30C6C" w14:paraId="1EE7D743" w14:textId="77777777" w:rsidTr="001609A6">
        <w:trPr>
          <w:trHeight w:val="249"/>
        </w:trPr>
        <w:tc>
          <w:tcPr>
            <w:tcW w:w="419" w:type="dxa"/>
            <w:shd w:val="clear" w:color="auto" w:fill="FFFFFF"/>
            <w:tcMar>
              <w:top w:w="0" w:type="dxa"/>
              <w:left w:w="108" w:type="dxa"/>
              <w:bottom w:w="0" w:type="dxa"/>
              <w:right w:w="108" w:type="dxa"/>
            </w:tcMar>
            <w:vAlign w:val="center"/>
            <w:hideMark/>
          </w:tcPr>
          <w:p w14:paraId="45CEE1AB" w14:textId="77777777" w:rsidR="00E30C6C" w:rsidRDefault="00E30C6C" w:rsidP="001609A6">
            <w:pPr>
              <w:jc w:val="center"/>
              <w:rPr>
                <w:color w:val="000000"/>
                <w:sz w:val="20"/>
                <w:szCs w:val="20"/>
              </w:rPr>
            </w:pPr>
            <w:r>
              <w:rPr>
                <w:color w:val="000000"/>
                <w:sz w:val="20"/>
                <w:szCs w:val="20"/>
              </w:rPr>
              <w:t>1</w:t>
            </w:r>
          </w:p>
        </w:tc>
        <w:tc>
          <w:tcPr>
            <w:tcW w:w="1992" w:type="dxa"/>
            <w:shd w:val="clear" w:color="auto" w:fill="FFFFFF"/>
            <w:tcMar>
              <w:top w:w="0" w:type="dxa"/>
              <w:left w:w="108" w:type="dxa"/>
              <w:bottom w:w="0" w:type="dxa"/>
              <w:right w:w="108" w:type="dxa"/>
            </w:tcMar>
            <w:vAlign w:val="center"/>
          </w:tcPr>
          <w:p w14:paraId="2CB449FE" w14:textId="77777777" w:rsidR="00E30C6C" w:rsidRDefault="00E30C6C" w:rsidP="001609A6">
            <w:pPr>
              <w:rPr>
                <w:color w:val="000000"/>
                <w:sz w:val="20"/>
                <w:szCs w:val="20"/>
              </w:rPr>
            </w:pPr>
          </w:p>
        </w:tc>
        <w:tc>
          <w:tcPr>
            <w:tcW w:w="4112" w:type="dxa"/>
            <w:shd w:val="clear" w:color="auto" w:fill="FFFFFF"/>
            <w:tcMar>
              <w:top w:w="0" w:type="dxa"/>
              <w:left w:w="108" w:type="dxa"/>
              <w:bottom w:w="0" w:type="dxa"/>
              <w:right w:w="108" w:type="dxa"/>
            </w:tcMar>
          </w:tcPr>
          <w:p w14:paraId="1B876C31" w14:textId="77777777" w:rsidR="00E30C6C" w:rsidRDefault="00E30C6C" w:rsidP="001609A6">
            <w:pPr>
              <w:rPr>
                <w:sz w:val="20"/>
                <w:szCs w:val="20"/>
              </w:rPr>
            </w:pPr>
          </w:p>
        </w:tc>
        <w:tc>
          <w:tcPr>
            <w:tcW w:w="1275" w:type="dxa"/>
            <w:tcMar>
              <w:top w:w="0" w:type="dxa"/>
              <w:left w:w="108" w:type="dxa"/>
              <w:bottom w:w="0" w:type="dxa"/>
              <w:right w:w="108" w:type="dxa"/>
            </w:tcMar>
            <w:vAlign w:val="center"/>
          </w:tcPr>
          <w:p w14:paraId="354E6240" w14:textId="77777777" w:rsidR="00E30C6C" w:rsidRDefault="00E30C6C" w:rsidP="001609A6">
            <w:pPr>
              <w:jc w:val="center"/>
              <w:rPr>
                <w:color w:val="000000"/>
                <w:sz w:val="20"/>
                <w:szCs w:val="20"/>
              </w:rPr>
            </w:pPr>
          </w:p>
        </w:tc>
        <w:tc>
          <w:tcPr>
            <w:tcW w:w="2550" w:type="dxa"/>
            <w:tcMar>
              <w:top w:w="0" w:type="dxa"/>
              <w:left w:w="108" w:type="dxa"/>
              <w:bottom w:w="0" w:type="dxa"/>
              <w:right w:w="108" w:type="dxa"/>
            </w:tcMar>
          </w:tcPr>
          <w:p w14:paraId="1B1C11E9" w14:textId="77777777" w:rsidR="00E30C6C" w:rsidRDefault="00E30C6C" w:rsidP="001609A6">
            <w:pPr>
              <w:jc w:val="center"/>
              <w:rPr>
                <w:color w:val="000000"/>
                <w:sz w:val="20"/>
                <w:szCs w:val="20"/>
              </w:rPr>
            </w:pPr>
          </w:p>
        </w:tc>
      </w:tr>
      <w:tr w:rsidR="00E30C6C" w14:paraId="23BE872B" w14:textId="77777777" w:rsidTr="001609A6">
        <w:trPr>
          <w:trHeight w:val="157"/>
        </w:trPr>
        <w:tc>
          <w:tcPr>
            <w:tcW w:w="419" w:type="dxa"/>
            <w:shd w:val="clear" w:color="auto" w:fill="FFFFFF"/>
            <w:tcMar>
              <w:top w:w="0" w:type="dxa"/>
              <w:left w:w="108" w:type="dxa"/>
              <w:bottom w:w="0" w:type="dxa"/>
              <w:right w:w="108" w:type="dxa"/>
            </w:tcMar>
            <w:vAlign w:val="center"/>
          </w:tcPr>
          <w:p w14:paraId="3F39E0FC" w14:textId="77777777" w:rsidR="00E30C6C" w:rsidRDefault="00E30C6C" w:rsidP="001609A6">
            <w:pPr>
              <w:jc w:val="center"/>
              <w:rPr>
                <w:color w:val="000000"/>
                <w:sz w:val="20"/>
                <w:szCs w:val="20"/>
              </w:rPr>
            </w:pPr>
            <w:r>
              <w:rPr>
                <w:color w:val="000000"/>
                <w:sz w:val="20"/>
                <w:szCs w:val="20"/>
              </w:rPr>
              <w:t>…</w:t>
            </w:r>
          </w:p>
        </w:tc>
        <w:tc>
          <w:tcPr>
            <w:tcW w:w="1992" w:type="dxa"/>
            <w:shd w:val="clear" w:color="auto" w:fill="FFFFFF"/>
            <w:tcMar>
              <w:top w:w="0" w:type="dxa"/>
              <w:left w:w="108" w:type="dxa"/>
              <w:bottom w:w="0" w:type="dxa"/>
              <w:right w:w="108" w:type="dxa"/>
            </w:tcMar>
            <w:vAlign w:val="center"/>
          </w:tcPr>
          <w:p w14:paraId="2A78ED81" w14:textId="77777777" w:rsidR="00E30C6C" w:rsidRDefault="00E30C6C" w:rsidP="001609A6">
            <w:pPr>
              <w:rPr>
                <w:color w:val="000000"/>
                <w:sz w:val="20"/>
                <w:szCs w:val="20"/>
              </w:rPr>
            </w:pPr>
          </w:p>
        </w:tc>
        <w:tc>
          <w:tcPr>
            <w:tcW w:w="4112" w:type="dxa"/>
            <w:shd w:val="clear" w:color="auto" w:fill="FFFFFF"/>
            <w:tcMar>
              <w:top w:w="0" w:type="dxa"/>
              <w:left w:w="108" w:type="dxa"/>
              <w:bottom w:w="0" w:type="dxa"/>
              <w:right w:w="108" w:type="dxa"/>
            </w:tcMar>
          </w:tcPr>
          <w:p w14:paraId="7C3C2C0D" w14:textId="77777777" w:rsidR="00E30C6C" w:rsidRDefault="00E30C6C" w:rsidP="001609A6">
            <w:pPr>
              <w:rPr>
                <w:sz w:val="20"/>
                <w:szCs w:val="20"/>
              </w:rPr>
            </w:pPr>
          </w:p>
        </w:tc>
        <w:tc>
          <w:tcPr>
            <w:tcW w:w="1275" w:type="dxa"/>
            <w:tcMar>
              <w:top w:w="0" w:type="dxa"/>
              <w:left w:w="108" w:type="dxa"/>
              <w:bottom w:w="0" w:type="dxa"/>
              <w:right w:w="108" w:type="dxa"/>
            </w:tcMar>
            <w:vAlign w:val="center"/>
          </w:tcPr>
          <w:p w14:paraId="2B72E5C9" w14:textId="77777777" w:rsidR="00E30C6C" w:rsidRDefault="00E30C6C" w:rsidP="001609A6">
            <w:pPr>
              <w:jc w:val="center"/>
              <w:rPr>
                <w:color w:val="000000"/>
                <w:sz w:val="20"/>
                <w:szCs w:val="20"/>
              </w:rPr>
            </w:pPr>
          </w:p>
        </w:tc>
        <w:tc>
          <w:tcPr>
            <w:tcW w:w="2550" w:type="dxa"/>
            <w:tcMar>
              <w:top w:w="0" w:type="dxa"/>
              <w:left w:w="108" w:type="dxa"/>
              <w:bottom w:w="0" w:type="dxa"/>
              <w:right w:w="108" w:type="dxa"/>
            </w:tcMar>
          </w:tcPr>
          <w:p w14:paraId="71E61B9F" w14:textId="77777777" w:rsidR="00E30C6C" w:rsidRDefault="00E30C6C" w:rsidP="001609A6">
            <w:pPr>
              <w:jc w:val="center"/>
              <w:rPr>
                <w:color w:val="000000"/>
                <w:sz w:val="20"/>
                <w:szCs w:val="20"/>
              </w:rPr>
            </w:pPr>
          </w:p>
        </w:tc>
      </w:tr>
    </w:tbl>
    <w:p w14:paraId="363825EA" w14:textId="77777777" w:rsidR="00841DD8" w:rsidRDefault="00841DD8" w:rsidP="00B41E36">
      <w:pPr>
        <w:shd w:val="clear" w:color="auto" w:fill="FFFFFF"/>
        <w:tabs>
          <w:tab w:val="left" w:leader="underscore" w:pos="5472"/>
        </w:tabs>
        <w:suppressAutoHyphens/>
        <w:ind w:firstLine="709"/>
        <w:jc w:val="both"/>
        <w:rPr>
          <w:sz w:val="20"/>
          <w:szCs w:val="20"/>
          <w:lang w:eastAsia="ar-SA"/>
        </w:rPr>
      </w:pPr>
    </w:p>
    <w:p w14:paraId="06391457" w14:textId="77777777" w:rsidR="00E30C6C" w:rsidRPr="00AF2D06" w:rsidRDefault="00E30C6C" w:rsidP="00E30C6C">
      <w:pPr>
        <w:widowControl w:val="0"/>
        <w:shd w:val="clear" w:color="auto" w:fill="FFFFFF"/>
        <w:tabs>
          <w:tab w:val="left" w:pos="374"/>
        </w:tabs>
        <w:autoSpaceDE w:val="0"/>
        <w:autoSpaceDN w:val="0"/>
        <w:adjustRightInd w:val="0"/>
        <w:ind w:firstLine="709"/>
        <w:jc w:val="both"/>
        <w:rPr>
          <w:i/>
          <w:color w:val="000000" w:themeColor="text1"/>
          <w:sz w:val="16"/>
          <w:szCs w:val="16"/>
        </w:rPr>
      </w:pPr>
      <w:r w:rsidRPr="00AF2D06">
        <w:rPr>
          <w:i/>
          <w:color w:val="000000" w:themeColor="text1"/>
          <w:sz w:val="16"/>
          <w:szCs w:val="16"/>
        </w:rPr>
        <w:t>ИНСТРУКЦИИ ПО ЗАПОЛНЕНИЮ:</w:t>
      </w:r>
    </w:p>
    <w:p w14:paraId="56CE03B4" w14:textId="77777777" w:rsidR="00E30C6C" w:rsidRPr="00AF2D06" w:rsidRDefault="00E30C6C" w:rsidP="00E30C6C">
      <w:pPr>
        <w:widowControl w:val="0"/>
        <w:shd w:val="clear" w:color="auto" w:fill="FFFFFF"/>
        <w:tabs>
          <w:tab w:val="left" w:pos="374"/>
        </w:tabs>
        <w:autoSpaceDE w:val="0"/>
        <w:autoSpaceDN w:val="0"/>
        <w:adjustRightInd w:val="0"/>
        <w:ind w:firstLine="709"/>
        <w:jc w:val="both"/>
        <w:rPr>
          <w:i/>
          <w:color w:val="000000" w:themeColor="text1"/>
          <w:sz w:val="16"/>
          <w:szCs w:val="16"/>
        </w:rPr>
      </w:pPr>
      <w:r w:rsidRPr="00AF2D06">
        <w:rPr>
          <w:i/>
          <w:color w:val="000000" w:themeColor="text1"/>
          <w:sz w:val="16"/>
          <w:szCs w:val="16"/>
        </w:rPr>
        <w:t>1. Данные инструкции не следует воспроизводить в документах, подготовленных участником закупки.</w:t>
      </w:r>
    </w:p>
    <w:p w14:paraId="3870EFC6" w14:textId="77777777" w:rsidR="00E30C6C" w:rsidRPr="00AF2D06" w:rsidRDefault="00E30C6C" w:rsidP="00E30C6C">
      <w:pPr>
        <w:widowControl w:val="0"/>
        <w:shd w:val="clear" w:color="auto" w:fill="FFFFFF"/>
        <w:tabs>
          <w:tab w:val="left" w:pos="374"/>
        </w:tabs>
        <w:autoSpaceDE w:val="0"/>
        <w:autoSpaceDN w:val="0"/>
        <w:adjustRightInd w:val="0"/>
        <w:ind w:firstLine="709"/>
        <w:jc w:val="both"/>
        <w:rPr>
          <w:i/>
          <w:color w:val="000000" w:themeColor="text1"/>
          <w:sz w:val="16"/>
          <w:szCs w:val="16"/>
        </w:rPr>
      </w:pPr>
      <w:r w:rsidRPr="00AF2D06">
        <w:rPr>
          <w:i/>
          <w:color w:val="000000" w:themeColor="text1"/>
          <w:sz w:val="16"/>
          <w:szCs w:val="16"/>
        </w:rPr>
        <w:t>2.Данная форма заполняется в соответствии с Приложением №1 Техническое задание.</w:t>
      </w:r>
    </w:p>
    <w:p w14:paraId="5FAB6189" w14:textId="77777777" w:rsidR="00E30C6C" w:rsidRPr="00AF2D06" w:rsidRDefault="00E30C6C" w:rsidP="00E30C6C">
      <w:pPr>
        <w:widowControl w:val="0"/>
        <w:shd w:val="clear" w:color="auto" w:fill="FFFFFF"/>
        <w:tabs>
          <w:tab w:val="left" w:pos="374"/>
        </w:tabs>
        <w:autoSpaceDE w:val="0"/>
        <w:autoSpaceDN w:val="0"/>
        <w:adjustRightInd w:val="0"/>
        <w:ind w:firstLine="709"/>
        <w:jc w:val="both"/>
        <w:rPr>
          <w:i/>
          <w:color w:val="000000" w:themeColor="text1"/>
          <w:sz w:val="16"/>
          <w:szCs w:val="16"/>
        </w:rPr>
      </w:pPr>
      <w:r w:rsidRPr="00AF2D06">
        <w:rPr>
          <w:i/>
          <w:color w:val="000000" w:themeColor="text1"/>
          <w:sz w:val="16"/>
          <w:szCs w:val="16"/>
        </w:rPr>
        <w:t xml:space="preserve">3.Предоставляемые участником закупки конкретные показатели поставляемого товара (используемого товара) должны быть четкими, однозначными и не допускать двусмысленного толкования. Конкретные показатели поставляемого товара (используемого товара) предоставляются в отношении каждого вида (типа) поставляемого товара (используемого товара), предусмотренного документацией открытого запроса котировок. </w:t>
      </w:r>
    </w:p>
    <w:p w14:paraId="4CC9A01B" w14:textId="77777777" w:rsidR="00E30C6C" w:rsidRPr="00AF2D06" w:rsidRDefault="00E30C6C" w:rsidP="00E30C6C">
      <w:pPr>
        <w:widowControl w:val="0"/>
        <w:shd w:val="clear" w:color="auto" w:fill="FFFFFF"/>
        <w:tabs>
          <w:tab w:val="left" w:pos="374"/>
        </w:tabs>
        <w:autoSpaceDE w:val="0"/>
        <w:autoSpaceDN w:val="0"/>
        <w:adjustRightInd w:val="0"/>
        <w:ind w:firstLine="709"/>
        <w:jc w:val="both"/>
        <w:rPr>
          <w:i/>
          <w:color w:val="000000" w:themeColor="text1"/>
          <w:sz w:val="16"/>
          <w:szCs w:val="16"/>
        </w:rPr>
      </w:pPr>
      <w:r w:rsidRPr="00AF2D06">
        <w:rPr>
          <w:i/>
          <w:color w:val="000000" w:themeColor="text1"/>
          <w:sz w:val="16"/>
          <w:szCs w:val="16"/>
        </w:rPr>
        <w:t>4.Конкретные показатели, предлагаемые участником закупки, не должны сопровождаться словами «не более», «не менее», «не выше».</w:t>
      </w:r>
    </w:p>
    <w:p w14:paraId="6E1015C1" w14:textId="77777777" w:rsidR="00E30C6C" w:rsidRDefault="00E30C6C" w:rsidP="00E30C6C">
      <w:pPr>
        <w:widowControl w:val="0"/>
        <w:shd w:val="clear" w:color="auto" w:fill="FFFFFF"/>
        <w:tabs>
          <w:tab w:val="left" w:pos="374"/>
        </w:tabs>
        <w:autoSpaceDE w:val="0"/>
        <w:autoSpaceDN w:val="0"/>
        <w:adjustRightInd w:val="0"/>
        <w:ind w:firstLine="709"/>
        <w:jc w:val="both"/>
        <w:rPr>
          <w:i/>
          <w:color w:val="000000" w:themeColor="text1"/>
          <w:sz w:val="16"/>
          <w:szCs w:val="16"/>
        </w:rPr>
      </w:pPr>
      <w:r w:rsidRPr="00AF2D06">
        <w:rPr>
          <w:i/>
          <w:color w:val="000000" w:themeColor="text1"/>
          <w:sz w:val="16"/>
          <w:szCs w:val="16"/>
        </w:rPr>
        <w:t>В случаях, когда в документации открытого запроса котировок</w:t>
      </w:r>
      <w:r>
        <w:rPr>
          <w:i/>
          <w:color w:val="000000" w:themeColor="text1"/>
          <w:sz w:val="16"/>
          <w:szCs w:val="16"/>
        </w:rPr>
        <w:t xml:space="preserve"> в электронной форме</w:t>
      </w:r>
      <w:r w:rsidRPr="00AF2D06">
        <w:rPr>
          <w:i/>
          <w:color w:val="000000" w:themeColor="text1"/>
          <w:sz w:val="16"/>
          <w:szCs w:val="16"/>
        </w:rPr>
        <w:t xml:space="preserve"> указано минимальное значение показателя, которое сопровождается словами «не менее», «не выше», участник закупки в своей заявке при указании конкретных показателей должен указать конкретное значение такого показателя (без слов «не менее», «не выше»), которое должно быть равно или больше минимального значения показателя, установленного документацией открытого запроса котировок.</w:t>
      </w:r>
    </w:p>
    <w:p w14:paraId="096CBCFE" w14:textId="4CC72EB6" w:rsidR="00AF2D06" w:rsidRDefault="00AF2D06" w:rsidP="00655BCC">
      <w:pPr>
        <w:widowControl w:val="0"/>
        <w:shd w:val="clear" w:color="auto" w:fill="FFFFFF"/>
        <w:tabs>
          <w:tab w:val="left" w:pos="374"/>
        </w:tabs>
        <w:autoSpaceDE w:val="0"/>
        <w:autoSpaceDN w:val="0"/>
        <w:adjustRightInd w:val="0"/>
        <w:jc w:val="both"/>
        <w:rPr>
          <w:i/>
          <w:color w:val="000000" w:themeColor="text1"/>
          <w:sz w:val="16"/>
          <w:szCs w:val="16"/>
        </w:rPr>
      </w:pPr>
    </w:p>
    <w:p w14:paraId="65917A55" w14:textId="3C00E562" w:rsidR="00267E80" w:rsidRPr="001B1130" w:rsidRDefault="00267E80" w:rsidP="00AF2D06">
      <w:pPr>
        <w:widowControl w:val="0"/>
        <w:shd w:val="clear" w:color="auto" w:fill="FFFFFF"/>
        <w:tabs>
          <w:tab w:val="left" w:pos="374"/>
        </w:tabs>
        <w:autoSpaceDE w:val="0"/>
        <w:autoSpaceDN w:val="0"/>
        <w:adjustRightInd w:val="0"/>
        <w:ind w:firstLine="709"/>
        <w:jc w:val="both"/>
        <w:rPr>
          <w:b/>
          <w:spacing w:val="3"/>
          <w:sz w:val="20"/>
          <w:szCs w:val="20"/>
        </w:rPr>
      </w:pPr>
      <w:r w:rsidRPr="001B1130">
        <w:rPr>
          <w:spacing w:val="3"/>
          <w:sz w:val="20"/>
          <w:szCs w:val="20"/>
        </w:rPr>
        <w:t>Принадлежность к СМП:</w:t>
      </w:r>
      <w:r w:rsidR="008463D2" w:rsidRPr="001B1130">
        <w:rPr>
          <w:spacing w:val="3"/>
          <w:sz w:val="20"/>
          <w:szCs w:val="20"/>
        </w:rPr>
        <w:t xml:space="preserve"> </w:t>
      </w:r>
      <w:r w:rsidR="008463D2" w:rsidRPr="001B1130">
        <w:rPr>
          <w:b/>
          <w:spacing w:val="3"/>
          <w:sz w:val="20"/>
          <w:szCs w:val="20"/>
        </w:rPr>
        <w:t>ДА</w:t>
      </w:r>
    </w:p>
    <w:p w14:paraId="7723FA9F" w14:textId="77777777" w:rsidR="00E30C6C" w:rsidRPr="000A6E1A" w:rsidRDefault="00E30C6C" w:rsidP="00E30C6C">
      <w:pPr>
        <w:shd w:val="clear" w:color="auto" w:fill="FFFFFF"/>
        <w:tabs>
          <w:tab w:val="left" w:pos="2196"/>
        </w:tabs>
        <w:ind w:firstLine="709"/>
        <w:jc w:val="both"/>
        <w:rPr>
          <w:sz w:val="20"/>
          <w:szCs w:val="20"/>
        </w:rPr>
      </w:pPr>
      <w:r w:rsidRPr="00646C1E">
        <w:rPr>
          <w:spacing w:val="3"/>
          <w:sz w:val="20"/>
          <w:szCs w:val="20"/>
        </w:rPr>
        <w:t>Мы ознакомлены с материалами технического задания</w:t>
      </w:r>
      <w:r w:rsidRPr="00646C1E">
        <w:rPr>
          <w:spacing w:val="-1"/>
          <w:sz w:val="20"/>
          <w:szCs w:val="20"/>
        </w:rPr>
        <w:t xml:space="preserve">, влияющими на </w:t>
      </w:r>
      <w:r w:rsidRPr="000A6E1A">
        <w:rPr>
          <w:spacing w:val="-1"/>
          <w:sz w:val="20"/>
          <w:szCs w:val="20"/>
        </w:rPr>
        <w:t xml:space="preserve">стоимость </w:t>
      </w:r>
      <w:r>
        <w:rPr>
          <w:spacing w:val="-1"/>
          <w:sz w:val="20"/>
          <w:szCs w:val="20"/>
        </w:rPr>
        <w:t>товара</w:t>
      </w:r>
      <w:r w:rsidRPr="000A6E1A">
        <w:rPr>
          <w:spacing w:val="-1"/>
          <w:sz w:val="20"/>
          <w:szCs w:val="20"/>
        </w:rPr>
        <w:t>.</w:t>
      </w:r>
    </w:p>
    <w:p w14:paraId="3A52AECE" w14:textId="77777777" w:rsidR="00E30C6C" w:rsidRPr="00646C1E" w:rsidRDefault="00E30C6C" w:rsidP="00E30C6C">
      <w:pPr>
        <w:shd w:val="clear" w:color="auto" w:fill="FFFFFF"/>
        <w:tabs>
          <w:tab w:val="left" w:pos="2131"/>
        </w:tabs>
        <w:ind w:firstLine="709"/>
        <w:jc w:val="both"/>
        <w:rPr>
          <w:sz w:val="20"/>
          <w:szCs w:val="20"/>
        </w:rPr>
      </w:pPr>
      <w:r w:rsidRPr="000A6E1A">
        <w:rPr>
          <w:spacing w:val="4"/>
          <w:sz w:val="20"/>
          <w:szCs w:val="20"/>
        </w:rPr>
        <w:t>Мы согласны с тем, что в случае, если нами не были учтены ка</w:t>
      </w:r>
      <w:r w:rsidRPr="000A6E1A">
        <w:rPr>
          <w:spacing w:val="7"/>
          <w:sz w:val="20"/>
          <w:szCs w:val="20"/>
        </w:rPr>
        <w:t xml:space="preserve">кие-либо </w:t>
      </w:r>
      <w:r w:rsidRPr="000A6E1A">
        <w:rPr>
          <w:sz w:val="20"/>
          <w:szCs w:val="20"/>
        </w:rPr>
        <w:t xml:space="preserve">расценки на </w:t>
      </w:r>
      <w:r>
        <w:rPr>
          <w:sz w:val="20"/>
          <w:szCs w:val="20"/>
        </w:rPr>
        <w:t>поставку товара</w:t>
      </w:r>
      <w:r w:rsidRPr="000A6E1A">
        <w:rPr>
          <w:sz w:val="20"/>
          <w:szCs w:val="20"/>
        </w:rPr>
        <w:t xml:space="preserve"> по предмету открытого запроса котировок в электронной форме, </w:t>
      </w:r>
      <w:r>
        <w:rPr>
          <w:sz w:val="20"/>
          <w:szCs w:val="20"/>
        </w:rPr>
        <w:t xml:space="preserve">поставка данного товара будет выполнена в любом случае в </w:t>
      </w:r>
      <w:r w:rsidRPr="00646C1E">
        <w:rPr>
          <w:sz w:val="20"/>
          <w:szCs w:val="20"/>
        </w:rPr>
        <w:t>соответствии с техническим заданием, в пределах предлагаемой нами стоимости договора.</w:t>
      </w:r>
    </w:p>
    <w:p w14:paraId="1108F738" w14:textId="231459F5" w:rsidR="00E30C6C" w:rsidRPr="001B1130" w:rsidRDefault="00E30C6C" w:rsidP="00E30C6C">
      <w:pPr>
        <w:shd w:val="clear" w:color="auto" w:fill="FFFFFF"/>
        <w:tabs>
          <w:tab w:val="left" w:pos="2131"/>
        </w:tabs>
        <w:ind w:firstLine="709"/>
        <w:jc w:val="both"/>
        <w:rPr>
          <w:sz w:val="20"/>
          <w:szCs w:val="20"/>
        </w:rPr>
      </w:pPr>
      <w:r w:rsidRPr="00BA2293">
        <w:rPr>
          <w:sz w:val="20"/>
          <w:szCs w:val="20"/>
        </w:rPr>
        <w:t>Мы согласны с тем, что в случае, если нами неполно или неправильно оформлены документы и формы, требуемые настоящим Извещением, в том числе настоящая форма, подана заявка, не отвечающая требованиям законодательства Российской Федерации, _____________________ (указать</w:t>
      </w:r>
      <w:r w:rsidRPr="001B1130">
        <w:rPr>
          <w:sz w:val="20"/>
          <w:szCs w:val="20"/>
        </w:rPr>
        <w:t xml:space="preserve"> наименование участника закупки) не будет допущено к участию в открытом запросе котировок в электронной форме.</w:t>
      </w:r>
    </w:p>
    <w:p w14:paraId="2000E5C7" w14:textId="77777777" w:rsidR="00E30C6C" w:rsidRPr="001B1130" w:rsidRDefault="00E30C6C" w:rsidP="00E30C6C">
      <w:pPr>
        <w:shd w:val="clear" w:color="auto" w:fill="FFFFFF"/>
        <w:tabs>
          <w:tab w:val="left" w:pos="2131"/>
        </w:tabs>
        <w:ind w:firstLine="709"/>
        <w:jc w:val="both"/>
        <w:rPr>
          <w:sz w:val="20"/>
          <w:szCs w:val="20"/>
        </w:rPr>
      </w:pPr>
      <w:r w:rsidRPr="001B1130">
        <w:rPr>
          <w:sz w:val="20"/>
          <w:szCs w:val="20"/>
        </w:rPr>
        <w:t>Если наш</w:t>
      </w:r>
      <w:r>
        <w:rPr>
          <w:sz w:val="20"/>
          <w:szCs w:val="20"/>
        </w:rPr>
        <w:t>е</w:t>
      </w:r>
      <w:r w:rsidRPr="001B1130">
        <w:rPr>
          <w:sz w:val="20"/>
          <w:szCs w:val="20"/>
        </w:rPr>
        <w:t xml:space="preserve"> предложени</w:t>
      </w:r>
      <w:r>
        <w:rPr>
          <w:sz w:val="20"/>
          <w:szCs w:val="20"/>
        </w:rPr>
        <w:t>е</w:t>
      </w:r>
      <w:r w:rsidRPr="001B1130">
        <w:rPr>
          <w:sz w:val="20"/>
          <w:szCs w:val="20"/>
        </w:rPr>
        <w:t>, изложенн</w:t>
      </w:r>
      <w:r>
        <w:rPr>
          <w:sz w:val="20"/>
          <w:szCs w:val="20"/>
        </w:rPr>
        <w:t>о</w:t>
      </w:r>
      <w:r w:rsidRPr="001B1130">
        <w:rPr>
          <w:sz w:val="20"/>
          <w:szCs w:val="20"/>
        </w:rPr>
        <w:t>е выше, буд</w:t>
      </w:r>
      <w:r>
        <w:rPr>
          <w:sz w:val="20"/>
          <w:szCs w:val="20"/>
        </w:rPr>
        <w:t>е</w:t>
      </w:r>
      <w:r w:rsidRPr="001B1130">
        <w:rPr>
          <w:sz w:val="20"/>
          <w:szCs w:val="20"/>
        </w:rPr>
        <w:t>т принят</w:t>
      </w:r>
      <w:r>
        <w:rPr>
          <w:sz w:val="20"/>
          <w:szCs w:val="20"/>
        </w:rPr>
        <w:t>о</w:t>
      </w:r>
      <w:r w:rsidRPr="001B1130">
        <w:rPr>
          <w:sz w:val="20"/>
          <w:szCs w:val="20"/>
        </w:rPr>
        <w:t xml:space="preserve">, мы берем </w:t>
      </w:r>
      <w:r>
        <w:rPr>
          <w:sz w:val="20"/>
          <w:szCs w:val="20"/>
        </w:rPr>
        <w:t>на себя обязательство поставить товар</w:t>
      </w:r>
      <w:r w:rsidRPr="000A6E1A">
        <w:rPr>
          <w:sz w:val="20"/>
          <w:szCs w:val="20"/>
        </w:rPr>
        <w:t xml:space="preserve"> в</w:t>
      </w:r>
      <w:r w:rsidRPr="001B1130">
        <w:rPr>
          <w:sz w:val="20"/>
          <w:szCs w:val="20"/>
        </w:rPr>
        <w:t xml:space="preserve"> соответствии с требованиями документации, технического задания </w:t>
      </w:r>
      <w:r w:rsidRPr="00EF795B">
        <w:rPr>
          <w:sz w:val="20"/>
          <w:szCs w:val="20"/>
        </w:rPr>
        <w:t>и</w:t>
      </w:r>
      <w:r>
        <w:rPr>
          <w:sz w:val="20"/>
          <w:szCs w:val="20"/>
        </w:rPr>
        <w:t xml:space="preserve"> согласно нашему предложению</w:t>
      </w:r>
      <w:r w:rsidRPr="001B1130">
        <w:rPr>
          <w:sz w:val="20"/>
          <w:szCs w:val="20"/>
        </w:rPr>
        <w:t>.</w:t>
      </w:r>
    </w:p>
    <w:p w14:paraId="0D5C5967" w14:textId="77777777" w:rsidR="00267E80" w:rsidRPr="001B1130" w:rsidRDefault="00267E80" w:rsidP="00195F08">
      <w:pPr>
        <w:shd w:val="clear" w:color="auto" w:fill="FFFFFF"/>
        <w:tabs>
          <w:tab w:val="left" w:pos="2131"/>
        </w:tabs>
        <w:ind w:firstLine="709"/>
        <w:jc w:val="both"/>
        <w:rPr>
          <w:spacing w:val="4"/>
          <w:sz w:val="20"/>
          <w:szCs w:val="20"/>
        </w:rPr>
      </w:pPr>
      <w:r w:rsidRPr="001B1130">
        <w:rPr>
          <w:spacing w:val="4"/>
          <w:sz w:val="20"/>
          <w:szCs w:val="20"/>
        </w:rPr>
        <w:t>Настоящей Заявкой подтверждаем, что против__________________________________________________________________________</w:t>
      </w:r>
    </w:p>
    <w:p w14:paraId="2ADE7E57" w14:textId="77777777" w:rsidR="00267E80" w:rsidRPr="001B1130" w:rsidRDefault="00267E80" w:rsidP="00B52927">
      <w:pPr>
        <w:shd w:val="clear" w:color="auto" w:fill="FFFFFF"/>
        <w:ind w:firstLine="709"/>
        <w:jc w:val="center"/>
        <w:rPr>
          <w:sz w:val="20"/>
          <w:szCs w:val="20"/>
        </w:rPr>
      </w:pPr>
      <w:r w:rsidRPr="001B1130">
        <w:rPr>
          <w:i/>
          <w:iCs/>
          <w:spacing w:val="4"/>
          <w:sz w:val="20"/>
          <w:szCs w:val="20"/>
        </w:rPr>
        <w:t>(наименование организации - Участника закупки)</w:t>
      </w:r>
    </w:p>
    <w:p w14:paraId="34A192BE" w14:textId="77777777" w:rsidR="00711D8E" w:rsidRPr="00101A99" w:rsidRDefault="00711D8E" w:rsidP="00711D8E">
      <w:pPr>
        <w:shd w:val="clear" w:color="auto" w:fill="FFFFFF"/>
        <w:tabs>
          <w:tab w:val="left" w:leader="underscore" w:pos="4745"/>
        </w:tabs>
        <w:ind w:left="142" w:firstLine="709"/>
        <w:jc w:val="both"/>
        <w:rPr>
          <w:spacing w:val="3"/>
          <w:sz w:val="20"/>
          <w:szCs w:val="20"/>
        </w:rPr>
      </w:pPr>
      <w:r w:rsidRPr="00101A99">
        <w:rPr>
          <w:spacing w:val="4"/>
          <w:sz w:val="20"/>
          <w:szCs w:val="20"/>
        </w:rPr>
        <w:t xml:space="preserve">не проводится процедура ликвидации, банкротства, деятельность не приостановлена, а также, что </w:t>
      </w:r>
      <w:r w:rsidRPr="00101A99">
        <w:rPr>
          <w:sz w:val="20"/>
          <w:szCs w:val="20"/>
        </w:rPr>
        <w:t>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процедуры закупки по данным бухгалтерской отчетности за последний завершенный отчетный период</w:t>
      </w:r>
      <w:r w:rsidRPr="00101A99">
        <w:rPr>
          <w:spacing w:val="3"/>
          <w:sz w:val="20"/>
          <w:szCs w:val="20"/>
        </w:rPr>
        <w:t>.</w:t>
      </w:r>
    </w:p>
    <w:p w14:paraId="35875346" w14:textId="77777777" w:rsidR="00711D8E" w:rsidRPr="00101A99" w:rsidRDefault="00711D8E" w:rsidP="00711D8E">
      <w:pPr>
        <w:shd w:val="clear" w:color="auto" w:fill="FFFFFF"/>
        <w:tabs>
          <w:tab w:val="left" w:leader="underscore" w:pos="4745"/>
        </w:tabs>
        <w:ind w:left="142" w:firstLine="709"/>
        <w:jc w:val="both"/>
        <w:rPr>
          <w:sz w:val="20"/>
          <w:szCs w:val="20"/>
        </w:rPr>
      </w:pPr>
      <w:r w:rsidRPr="00101A99">
        <w:rPr>
          <w:sz w:val="20"/>
          <w:szCs w:val="20"/>
        </w:rPr>
        <w:t xml:space="preserve">На имущество __________________________ </w:t>
      </w:r>
      <w:r w:rsidRPr="00101A99">
        <w:rPr>
          <w:i/>
          <w:sz w:val="20"/>
          <w:szCs w:val="20"/>
        </w:rPr>
        <w:t>(указать наименование участника закупки)</w:t>
      </w:r>
      <w:r w:rsidRPr="00101A99">
        <w:rPr>
          <w:sz w:val="20"/>
          <w:szCs w:val="20"/>
        </w:rPr>
        <w:t xml:space="preserve"> не наложен арест, экономическая деятельность участника закупки не приостановлена;</w:t>
      </w:r>
    </w:p>
    <w:p w14:paraId="23926C83" w14:textId="77777777" w:rsidR="00711D8E" w:rsidRPr="00101A99" w:rsidRDefault="00711D8E" w:rsidP="00711D8E">
      <w:pPr>
        <w:shd w:val="clear" w:color="auto" w:fill="FFFFFF"/>
        <w:tabs>
          <w:tab w:val="left" w:pos="1361"/>
        </w:tabs>
        <w:ind w:firstLine="709"/>
        <w:jc w:val="both"/>
        <w:rPr>
          <w:spacing w:val="4"/>
          <w:sz w:val="20"/>
          <w:szCs w:val="20"/>
        </w:rPr>
      </w:pPr>
      <w:r w:rsidRPr="00101A99">
        <w:rPr>
          <w:spacing w:val="6"/>
          <w:sz w:val="20"/>
          <w:szCs w:val="20"/>
        </w:rPr>
        <w:lastRenderedPageBreak/>
        <w:t xml:space="preserve">Настоящим также подтверждаем отсутствие </w:t>
      </w:r>
      <w:r w:rsidRPr="00101A99">
        <w:rPr>
          <w:sz w:val="20"/>
          <w:szCs w:val="20"/>
        </w:rPr>
        <w:t>нашей аффилированности с заказчиком</w:t>
      </w:r>
      <w:r w:rsidRPr="00101A99">
        <w:rPr>
          <w:spacing w:val="7"/>
          <w:sz w:val="20"/>
          <w:szCs w:val="20"/>
        </w:rPr>
        <w:t xml:space="preserve">, </w:t>
      </w:r>
      <w:r w:rsidRPr="00101A99">
        <w:rPr>
          <w:spacing w:val="4"/>
          <w:sz w:val="20"/>
          <w:szCs w:val="20"/>
        </w:rPr>
        <w:t>а также с его сотрудниками.</w:t>
      </w:r>
    </w:p>
    <w:p w14:paraId="4359AD63" w14:textId="4E620B7B" w:rsidR="00711D8E" w:rsidRDefault="00711D8E" w:rsidP="00711D8E">
      <w:pPr>
        <w:widowControl w:val="0"/>
        <w:ind w:left="142" w:firstLine="709"/>
        <w:jc w:val="both"/>
        <w:rPr>
          <w:sz w:val="20"/>
          <w:szCs w:val="20"/>
        </w:rPr>
      </w:pPr>
      <w:r w:rsidRPr="00101A99">
        <w:rPr>
          <w:sz w:val="20"/>
          <w:szCs w:val="20"/>
        </w:rPr>
        <w:t xml:space="preserve">Сведения о __________________________ </w:t>
      </w:r>
      <w:r w:rsidRPr="00101A99">
        <w:rPr>
          <w:rFonts w:eastAsia="Arial"/>
          <w:i/>
          <w:color w:val="000000"/>
          <w:sz w:val="20"/>
          <w:szCs w:val="20"/>
          <w:lang w:eastAsia="ar-SA"/>
        </w:rPr>
        <w:t xml:space="preserve">(указать наименование участника закупки) </w:t>
      </w:r>
      <w:r w:rsidRPr="00101A99">
        <w:rPr>
          <w:sz w:val="20"/>
          <w:szCs w:val="20"/>
        </w:rPr>
        <w:t>отсутствуют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 а так же статьей 5 Федерального закона от 18.07.2011 № 223-ФЗ «О закупках товаров, работ, услуг отдельными видами юридических лиц»;</w:t>
      </w:r>
    </w:p>
    <w:p w14:paraId="3B05BFD6" w14:textId="77777777" w:rsidR="00907E56" w:rsidRPr="00BD4B58" w:rsidRDefault="00907E56" w:rsidP="00907E56">
      <w:pPr>
        <w:widowControl w:val="0"/>
        <w:ind w:left="142" w:firstLine="709"/>
        <w:jc w:val="both"/>
        <w:rPr>
          <w:sz w:val="20"/>
          <w:szCs w:val="20"/>
        </w:rPr>
      </w:pPr>
      <w:r w:rsidRPr="00BD4B58">
        <w:rPr>
          <w:sz w:val="20"/>
          <w:szCs w:val="20"/>
        </w:rPr>
        <w:t>У ___________________ (указать наименование участника закупки) не имеется действующих решений Федеральной налоговой службы Российской Федерации о приостановке операций по счетам ___________________(указать наименование участника закупки) в банках Российской Федерации;</w:t>
      </w:r>
    </w:p>
    <w:p w14:paraId="625D99F6" w14:textId="77777777" w:rsidR="00711D8E" w:rsidRPr="00101A99" w:rsidRDefault="00711D8E" w:rsidP="00711D8E">
      <w:pPr>
        <w:widowControl w:val="0"/>
        <w:ind w:left="142" w:firstLine="709"/>
        <w:jc w:val="both"/>
        <w:rPr>
          <w:sz w:val="20"/>
          <w:szCs w:val="20"/>
        </w:rPr>
      </w:pPr>
      <w:r w:rsidRPr="00101A99">
        <w:rPr>
          <w:sz w:val="20"/>
          <w:szCs w:val="20"/>
        </w:rPr>
        <w:t xml:space="preserve">У ___________________ </w:t>
      </w:r>
      <w:r w:rsidRPr="00101A99">
        <w:rPr>
          <w:i/>
          <w:sz w:val="20"/>
          <w:szCs w:val="20"/>
        </w:rPr>
        <w:t xml:space="preserve">(указать наименование участника закупки) </w:t>
      </w:r>
      <w:r w:rsidRPr="00101A99">
        <w:rPr>
          <w:sz w:val="20"/>
          <w:szCs w:val="20"/>
        </w:rPr>
        <w:t>отсутствует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3BE85AE5" w14:textId="77777777" w:rsidR="00711D8E" w:rsidRPr="00101A99" w:rsidRDefault="00711D8E" w:rsidP="00711D8E">
      <w:pPr>
        <w:autoSpaceDE w:val="0"/>
        <w:autoSpaceDN w:val="0"/>
        <w:adjustRightInd w:val="0"/>
        <w:spacing w:line="259" w:lineRule="auto"/>
        <w:ind w:left="142" w:firstLine="709"/>
        <w:jc w:val="both"/>
        <w:rPr>
          <w:sz w:val="20"/>
          <w:szCs w:val="20"/>
        </w:rPr>
      </w:pPr>
      <w:r>
        <w:rPr>
          <w:sz w:val="20"/>
          <w:szCs w:val="20"/>
        </w:rPr>
        <w:t xml:space="preserve"> </w:t>
      </w:r>
      <w:r w:rsidRPr="00101A99">
        <w:rPr>
          <w:sz w:val="20"/>
          <w:szCs w:val="20"/>
        </w:rPr>
        <w:t xml:space="preserve">___________________ </w:t>
      </w:r>
      <w:r w:rsidRPr="00101A99">
        <w:rPr>
          <w:i/>
          <w:sz w:val="20"/>
          <w:szCs w:val="20"/>
        </w:rPr>
        <w:t xml:space="preserve">(указать наименование участника закупки) </w:t>
      </w:r>
      <w:r w:rsidRPr="00101A99">
        <w:rPr>
          <w:sz w:val="20"/>
          <w:szCs w:val="20"/>
        </w:rPr>
        <w:t>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5BF3C594" w14:textId="28C1FDDC" w:rsidR="00711D8E" w:rsidRDefault="00711D8E" w:rsidP="00711D8E">
      <w:pPr>
        <w:widowControl w:val="0"/>
        <w:ind w:left="142" w:firstLine="709"/>
        <w:jc w:val="both"/>
        <w:rPr>
          <w:sz w:val="20"/>
          <w:szCs w:val="20"/>
        </w:rPr>
      </w:pPr>
      <w:r w:rsidRPr="00101A99">
        <w:rPr>
          <w:sz w:val="20"/>
          <w:szCs w:val="20"/>
        </w:rPr>
        <w:t>У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_____________</w:t>
      </w:r>
      <w:r w:rsidRPr="00101A99">
        <w:rPr>
          <w:rFonts w:eastAsia="Arial"/>
          <w:i/>
          <w:color w:val="000000"/>
          <w:sz w:val="20"/>
          <w:szCs w:val="20"/>
          <w:lang w:eastAsia="ar-SA"/>
        </w:rPr>
        <w:t>(указать наименование участника закупки</w:t>
      </w:r>
      <w:r w:rsidRPr="00101A99">
        <w:rPr>
          <w:sz w:val="20"/>
          <w:szCs w:val="20"/>
        </w:rPr>
        <w:t>)</w:t>
      </w:r>
      <w:r w:rsidRPr="00101A99">
        <w:rPr>
          <w:sz w:val="20"/>
          <w:szCs w:val="20"/>
          <w:u w:val="single"/>
        </w:rPr>
        <w:t xml:space="preserve"> отсутствуют</w:t>
      </w:r>
      <w:r w:rsidRPr="00101A99">
        <w:rPr>
          <w:sz w:val="20"/>
          <w:szCs w:val="20"/>
        </w:rPr>
        <w:t xml:space="preserve">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w:t>
      </w:r>
      <w:r w:rsidR="00625807">
        <w:rPr>
          <w:sz w:val="20"/>
          <w:szCs w:val="20"/>
        </w:rPr>
        <w:t>поставкой товара</w:t>
      </w:r>
      <w:r w:rsidRPr="000A6E1A">
        <w:rPr>
          <w:sz w:val="20"/>
          <w:szCs w:val="20"/>
        </w:rPr>
        <w:t>, яв</w:t>
      </w:r>
      <w:r w:rsidRPr="00101A99">
        <w:rPr>
          <w:sz w:val="20"/>
          <w:szCs w:val="20"/>
        </w:rPr>
        <w:t>ляющи</w:t>
      </w:r>
      <w:r w:rsidR="00251DDE">
        <w:rPr>
          <w:sz w:val="20"/>
          <w:szCs w:val="20"/>
        </w:rPr>
        <w:t>м</w:t>
      </w:r>
      <w:r w:rsidRPr="00101A99">
        <w:rPr>
          <w:sz w:val="20"/>
          <w:szCs w:val="20"/>
        </w:rPr>
        <w:t>ся объектом осуществляемой закупки.</w:t>
      </w:r>
    </w:p>
    <w:p w14:paraId="31EF960F" w14:textId="642149F3" w:rsidR="00C04F62" w:rsidRPr="00711D8E" w:rsidRDefault="00C04F62" w:rsidP="00C04F62">
      <w:pPr>
        <w:widowControl w:val="0"/>
        <w:ind w:firstLine="709"/>
        <w:jc w:val="both"/>
        <w:rPr>
          <w:sz w:val="20"/>
          <w:szCs w:val="20"/>
        </w:rPr>
      </w:pPr>
      <w:r w:rsidRPr="00101A99">
        <w:rPr>
          <w:sz w:val="20"/>
          <w:szCs w:val="20"/>
        </w:rPr>
        <w:t>Заключение договора, являющегося  предметом процедуры закупки, в соответствии с требованиям</w:t>
      </w:r>
      <w:r>
        <w:rPr>
          <w:sz w:val="20"/>
          <w:szCs w:val="20"/>
        </w:rPr>
        <w:t xml:space="preserve">и </w:t>
      </w:r>
      <w:r w:rsidR="00134CC9">
        <w:rPr>
          <w:sz w:val="20"/>
          <w:szCs w:val="20"/>
        </w:rPr>
        <w:t>Извещени</w:t>
      </w:r>
      <w:r w:rsidR="00424AB8">
        <w:rPr>
          <w:sz w:val="20"/>
          <w:szCs w:val="20"/>
        </w:rPr>
        <w:t>я</w:t>
      </w:r>
      <w:r>
        <w:rPr>
          <w:sz w:val="20"/>
          <w:szCs w:val="20"/>
        </w:rPr>
        <w:t xml:space="preserve"> и условиями нашего предложения</w:t>
      </w:r>
      <w:r w:rsidRPr="00101A99">
        <w:rPr>
          <w:sz w:val="20"/>
          <w:szCs w:val="20"/>
        </w:rPr>
        <w:t xml:space="preserve">, не является для __________________________ </w:t>
      </w:r>
      <w:r w:rsidRPr="00101A99">
        <w:rPr>
          <w:rFonts w:eastAsia="Arial"/>
          <w:i/>
          <w:sz w:val="20"/>
          <w:szCs w:val="20"/>
          <w:lang w:eastAsia="ar-SA"/>
        </w:rPr>
        <w:t xml:space="preserve">(указать наименование участника закупки) </w:t>
      </w:r>
      <w:r w:rsidRPr="00101A99">
        <w:rPr>
          <w:sz w:val="20"/>
          <w:szCs w:val="20"/>
        </w:rPr>
        <w:t>крупной сделкой и не требует одобрения в порядке, предусмотренном действующим законодательством (в случае если настоящая сделка является крупной для претендента, настоящий пункт исключается и в составе документов подается документ, подтверждающий ее одобрение);</w:t>
      </w:r>
    </w:p>
    <w:p w14:paraId="4F5C8860" w14:textId="77777777" w:rsidR="009A02C4" w:rsidRPr="001B1130" w:rsidRDefault="009A02C4" w:rsidP="00B52927">
      <w:pPr>
        <w:widowControl w:val="0"/>
        <w:ind w:firstLine="709"/>
        <w:jc w:val="both"/>
        <w:rPr>
          <w:sz w:val="20"/>
          <w:szCs w:val="20"/>
        </w:rPr>
      </w:pPr>
      <w:r w:rsidRPr="001B1130">
        <w:rPr>
          <w:sz w:val="20"/>
          <w:szCs w:val="20"/>
        </w:rPr>
        <w:t>Заключение договора, являющегося предметом процедуры закупки                             в соответствии с требованиями уведомления и условиями наш</w:t>
      </w:r>
      <w:r w:rsidR="00484EC9">
        <w:rPr>
          <w:sz w:val="20"/>
          <w:szCs w:val="20"/>
        </w:rPr>
        <w:t>его</w:t>
      </w:r>
      <w:r w:rsidRPr="001B1130">
        <w:rPr>
          <w:sz w:val="20"/>
          <w:szCs w:val="20"/>
        </w:rPr>
        <w:t xml:space="preserve"> предложени</w:t>
      </w:r>
      <w:r w:rsidR="00484EC9">
        <w:rPr>
          <w:sz w:val="20"/>
          <w:szCs w:val="20"/>
        </w:rPr>
        <w:t>я</w:t>
      </w:r>
      <w:r w:rsidRPr="001B1130">
        <w:rPr>
          <w:sz w:val="20"/>
          <w:szCs w:val="20"/>
        </w:rPr>
        <w:t xml:space="preserve">, не является для __________________________ </w:t>
      </w:r>
      <w:r w:rsidRPr="001B1130">
        <w:rPr>
          <w:rFonts w:eastAsia="Arial"/>
          <w:i/>
          <w:color w:val="000000"/>
          <w:sz w:val="20"/>
          <w:szCs w:val="20"/>
          <w:lang w:eastAsia="ar-SA"/>
        </w:rPr>
        <w:t xml:space="preserve">(указать наименование участника закупки) </w:t>
      </w:r>
      <w:r w:rsidRPr="001B1130">
        <w:rPr>
          <w:sz w:val="20"/>
          <w:szCs w:val="20"/>
        </w:rPr>
        <w:t>сделкой с заинтересованностью и не требует одобрения в порядке, предусмотренном действующим законодательством.</w:t>
      </w:r>
    </w:p>
    <w:p w14:paraId="2BE8BD4B" w14:textId="77777777" w:rsidR="00267E80" w:rsidRPr="001B1130" w:rsidRDefault="00267E80" w:rsidP="00B52927">
      <w:pPr>
        <w:shd w:val="clear" w:color="auto" w:fill="FFFFFF"/>
        <w:tabs>
          <w:tab w:val="left" w:pos="1361"/>
        </w:tabs>
        <w:ind w:firstLine="709"/>
        <w:jc w:val="both"/>
        <w:rPr>
          <w:sz w:val="20"/>
          <w:szCs w:val="20"/>
        </w:rPr>
      </w:pPr>
      <w:r w:rsidRPr="001B1130">
        <w:rPr>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уполномоченных органов власти и упомянутых в нашей заявке юридических и физических лиц информацию, уточняющую представленные нами в ней сведения, а также лично проверять представленную информацию.</w:t>
      </w:r>
    </w:p>
    <w:p w14:paraId="1AB2A7BC" w14:textId="75276948" w:rsidR="00267E80" w:rsidRPr="001B1130" w:rsidRDefault="00267E80" w:rsidP="00B52927">
      <w:pPr>
        <w:shd w:val="clear" w:color="auto" w:fill="FFFFFF"/>
        <w:ind w:firstLine="709"/>
        <w:jc w:val="both"/>
        <w:rPr>
          <w:sz w:val="20"/>
          <w:szCs w:val="20"/>
        </w:rPr>
      </w:pPr>
      <w:r w:rsidRPr="001B1130">
        <w:rPr>
          <w:sz w:val="20"/>
          <w:szCs w:val="20"/>
        </w:rPr>
        <w:t>В случае если наш</w:t>
      </w:r>
      <w:r w:rsidR="00484EC9">
        <w:rPr>
          <w:sz w:val="20"/>
          <w:szCs w:val="20"/>
        </w:rPr>
        <w:t>е</w:t>
      </w:r>
      <w:r w:rsidRPr="001B1130">
        <w:rPr>
          <w:sz w:val="20"/>
          <w:szCs w:val="20"/>
        </w:rPr>
        <w:t xml:space="preserve"> предложени</w:t>
      </w:r>
      <w:r w:rsidR="00484EC9">
        <w:rPr>
          <w:sz w:val="20"/>
          <w:szCs w:val="20"/>
        </w:rPr>
        <w:t>е</w:t>
      </w:r>
      <w:r w:rsidRPr="001B1130">
        <w:rPr>
          <w:sz w:val="20"/>
          <w:szCs w:val="20"/>
        </w:rPr>
        <w:t xml:space="preserve"> буд</w:t>
      </w:r>
      <w:r w:rsidR="00484EC9">
        <w:rPr>
          <w:sz w:val="20"/>
          <w:szCs w:val="20"/>
        </w:rPr>
        <w:t>е</w:t>
      </w:r>
      <w:r w:rsidRPr="001B1130">
        <w:rPr>
          <w:sz w:val="20"/>
          <w:szCs w:val="20"/>
        </w:rPr>
        <w:t>т признан</w:t>
      </w:r>
      <w:r w:rsidR="00484EC9">
        <w:rPr>
          <w:sz w:val="20"/>
          <w:szCs w:val="20"/>
        </w:rPr>
        <w:t>о</w:t>
      </w:r>
      <w:r w:rsidRPr="001B1130">
        <w:rPr>
          <w:sz w:val="20"/>
          <w:szCs w:val="20"/>
        </w:rPr>
        <w:t xml:space="preserve"> лучшим, мы берем на себя обязательств</w:t>
      </w:r>
      <w:r w:rsidR="00484EC9">
        <w:rPr>
          <w:sz w:val="20"/>
          <w:szCs w:val="20"/>
        </w:rPr>
        <w:t>о</w:t>
      </w:r>
      <w:r w:rsidRPr="001B1130">
        <w:rPr>
          <w:sz w:val="20"/>
          <w:szCs w:val="20"/>
        </w:rPr>
        <w:t xml:space="preserve"> подписать договор с АО «ЛЕНМОРНИИПРОЕКТ» </w:t>
      </w:r>
      <w:r w:rsidRPr="000A6E1A">
        <w:rPr>
          <w:sz w:val="20"/>
          <w:szCs w:val="20"/>
        </w:rPr>
        <w:t xml:space="preserve">на </w:t>
      </w:r>
      <w:r w:rsidR="00625807">
        <w:rPr>
          <w:sz w:val="20"/>
          <w:szCs w:val="20"/>
        </w:rPr>
        <w:t>поставку товара</w:t>
      </w:r>
      <w:r w:rsidRPr="000A6E1A">
        <w:rPr>
          <w:sz w:val="20"/>
          <w:szCs w:val="20"/>
        </w:rPr>
        <w:t xml:space="preserve"> в соответствии</w:t>
      </w:r>
      <w:r w:rsidRPr="001B1130">
        <w:rPr>
          <w:sz w:val="20"/>
          <w:szCs w:val="20"/>
        </w:rPr>
        <w:t xml:space="preserve"> с требованиями </w:t>
      </w:r>
      <w:r w:rsidR="00134CC9">
        <w:rPr>
          <w:sz w:val="20"/>
          <w:szCs w:val="20"/>
        </w:rPr>
        <w:t>Извещени</w:t>
      </w:r>
      <w:r w:rsidR="00424AB8">
        <w:rPr>
          <w:sz w:val="20"/>
          <w:szCs w:val="20"/>
        </w:rPr>
        <w:t>я</w:t>
      </w:r>
      <w:r w:rsidRPr="001B1130">
        <w:rPr>
          <w:sz w:val="20"/>
          <w:szCs w:val="20"/>
        </w:rPr>
        <w:t xml:space="preserve"> и услови</w:t>
      </w:r>
      <w:r w:rsidR="003947B2">
        <w:rPr>
          <w:sz w:val="20"/>
          <w:szCs w:val="20"/>
        </w:rPr>
        <w:t>ями нашего предложения</w:t>
      </w:r>
      <w:r w:rsidRPr="001B1130">
        <w:rPr>
          <w:sz w:val="20"/>
          <w:szCs w:val="20"/>
        </w:rPr>
        <w:t>.</w:t>
      </w:r>
    </w:p>
    <w:p w14:paraId="2BFC5A22" w14:textId="64F53C64" w:rsidR="00D233B8" w:rsidRDefault="00267E80" w:rsidP="00211CCB">
      <w:pPr>
        <w:shd w:val="clear" w:color="auto" w:fill="FFFFFF"/>
        <w:tabs>
          <w:tab w:val="left" w:pos="1447"/>
        </w:tabs>
        <w:ind w:firstLine="709"/>
        <w:jc w:val="both"/>
        <w:rPr>
          <w:sz w:val="20"/>
          <w:szCs w:val="20"/>
        </w:rPr>
      </w:pPr>
      <w:r w:rsidRPr="001B1130">
        <w:rPr>
          <w:sz w:val="20"/>
          <w:szCs w:val="20"/>
        </w:rPr>
        <w:t>В том случае, если наш</w:t>
      </w:r>
      <w:r w:rsidR="00484EC9">
        <w:rPr>
          <w:sz w:val="20"/>
          <w:szCs w:val="20"/>
        </w:rPr>
        <w:t>е</w:t>
      </w:r>
      <w:r w:rsidRPr="001B1130">
        <w:rPr>
          <w:sz w:val="20"/>
          <w:szCs w:val="20"/>
        </w:rPr>
        <w:t xml:space="preserve"> предложени</w:t>
      </w:r>
      <w:r w:rsidR="00484EC9">
        <w:rPr>
          <w:sz w:val="20"/>
          <w:szCs w:val="20"/>
        </w:rPr>
        <w:t>е</w:t>
      </w:r>
      <w:r w:rsidRPr="001B1130">
        <w:rPr>
          <w:sz w:val="20"/>
          <w:szCs w:val="20"/>
        </w:rPr>
        <w:t xml:space="preserve"> буд</w:t>
      </w:r>
      <w:r w:rsidR="00484EC9">
        <w:rPr>
          <w:sz w:val="20"/>
          <w:szCs w:val="20"/>
        </w:rPr>
        <w:t>е</w:t>
      </w:r>
      <w:r w:rsidRPr="001B1130">
        <w:rPr>
          <w:sz w:val="20"/>
          <w:szCs w:val="20"/>
        </w:rPr>
        <w:t>т лучшим после предложени</w:t>
      </w:r>
      <w:r w:rsidR="00484EC9">
        <w:rPr>
          <w:sz w:val="20"/>
          <w:szCs w:val="20"/>
        </w:rPr>
        <w:t>я</w:t>
      </w:r>
      <w:r w:rsidRPr="001B1130">
        <w:rPr>
          <w:sz w:val="20"/>
          <w:szCs w:val="20"/>
        </w:rPr>
        <w:t xml:space="preserve"> победителя открытого запроса </w:t>
      </w:r>
      <w:r w:rsidR="00AB1830" w:rsidRPr="001B1130">
        <w:rPr>
          <w:sz w:val="20"/>
          <w:szCs w:val="20"/>
        </w:rPr>
        <w:t>котировок в электронной форме</w:t>
      </w:r>
      <w:r w:rsidRPr="001B1130">
        <w:rPr>
          <w:sz w:val="20"/>
          <w:szCs w:val="20"/>
        </w:rPr>
        <w:t xml:space="preserve">, а победитель открытого запроса </w:t>
      </w:r>
      <w:r w:rsidR="00AB1830" w:rsidRPr="001B1130">
        <w:rPr>
          <w:sz w:val="20"/>
          <w:szCs w:val="20"/>
        </w:rPr>
        <w:t>котировок в электронной форме</w:t>
      </w:r>
      <w:r w:rsidRPr="001B1130">
        <w:rPr>
          <w:sz w:val="20"/>
          <w:szCs w:val="20"/>
        </w:rPr>
        <w:t xml:space="preserve"> будет признан уклонившимся от заключения договора с заказчиком, мы обязуемся подписать данный договор на </w:t>
      </w:r>
      <w:r w:rsidR="00625807">
        <w:rPr>
          <w:sz w:val="20"/>
          <w:szCs w:val="20"/>
        </w:rPr>
        <w:t>поставку товара</w:t>
      </w:r>
      <w:r w:rsidRPr="001B1130">
        <w:rPr>
          <w:sz w:val="20"/>
          <w:szCs w:val="20"/>
        </w:rPr>
        <w:t xml:space="preserve"> в соответствии с требованиями </w:t>
      </w:r>
      <w:r w:rsidR="00134CC9">
        <w:rPr>
          <w:sz w:val="20"/>
          <w:szCs w:val="20"/>
        </w:rPr>
        <w:t>Извещени</w:t>
      </w:r>
      <w:r w:rsidR="00424AB8">
        <w:rPr>
          <w:sz w:val="20"/>
          <w:szCs w:val="20"/>
        </w:rPr>
        <w:t>я</w:t>
      </w:r>
      <w:r w:rsidRPr="001B1130">
        <w:rPr>
          <w:sz w:val="20"/>
          <w:szCs w:val="20"/>
        </w:rPr>
        <w:t xml:space="preserve"> и условиями наш</w:t>
      </w:r>
      <w:r w:rsidR="00484EC9">
        <w:rPr>
          <w:sz w:val="20"/>
          <w:szCs w:val="20"/>
        </w:rPr>
        <w:t>его</w:t>
      </w:r>
      <w:r w:rsidRPr="001B1130">
        <w:rPr>
          <w:sz w:val="20"/>
          <w:szCs w:val="20"/>
        </w:rPr>
        <w:t xml:space="preserve"> предложени</w:t>
      </w:r>
      <w:r w:rsidR="00484EC9">
        <w:rPr>
          <w:sz w:val="20"/>
          <w:szCs w:val="20"/>
        </w:rPr>
        <w:t>я</w:t>
      </w:r>
      <w:r w:rsidRPr="001B1130">
        <w:rPr>
          <w:sz w:val="20"/>
          <w:szCs w:val="20"/>
        </w:rPr>
        <w:t>.</w:t>
      </w:r>
    </w:p>
    <w:p w14:paraId="5075E959" w14:textId="77777777" w:rsidR="00907E56" w:rsidRPr="001B1130" w:rsidRDefault="00907E56" w:rsidP="00907E56">
      <w:pPr>
        <w:shd w:val="clear" w:color="auto" w:fill="FFFFFF"/>
        <w:tabs>
          <w:tab w:val="left" w:pos="2297"/>
        </w:tabs>
        <w:ind w:firstLine="709"/>
        <w:jc w:val="both"/>
        <w:rPr>
          <w:sz w:val="20"/>
          <w:szCs w:val="20"/>
        </w:rPr>
      </w:pPr>
      <w:r w:rsidRPr="001B1130">
        <w:rPr>
          <w:sz w:val="20"/>
          <w:szCs w:val="20"/>
        </w:rPr>
        <w:t>Мы извещены о включении сведений о</w:t>
      </w:r>
      <w:r>
        <w:rPr>
          <w:sz w:val="20"/>
          <w:szCs w:val="20"/>
        </w:rPr>
        <w:t xml:space="preserve"> ______________________________________________________________</w:t>
      </w:r>
    </w:p>
    <w:p w14:paraId="5685D180" w14:textId="77777777" w:rsidR="00907E56" w:rsidRPr="001B1130" w:rsidRDefault="00907E56" w:rsidP="00907E56">
      <w:pPr>
        <w:shd w:val="clear" w:color="auto" w:fill="FFFFFF"/>
        <w:ind w:firstLine="709"/>
        <w:jc w:val="center"/>
        <w:rPr>
          <w:sz w:val="20"/>
          <w:szCs w:val="20"/>
        </w:rPr>
      </w:pPr>
      <w:r>
        <w:rPr>
          <w:i/>
          <w:iCs/>
          <w:spacing w:val="5"/>
          <w:sz w:val="20"/>
          <w:szCs w:val="20"/>
        </w:rPr>
        <w:t xml:space="preserve">                                                              </w:t>
      </w:r>
      <w:r w:rsidRPr="001B1130">
        <w:rPr>
          <w:i/>
          <w:iCs/>
          <w:spacing w:val="5"/>
          <w:sz w:val="20"/>
          <w:szCs w:val="20"/>
        </w:rPr>
        <w:t xml:space="preserve">(наименование организации </w:t>
      </w:r>
      <w:r>
        <w:rPr>
          <w:spacing w:val="5"/>
          <w:sz w:val="20"/>
          <w:szCs w:val="20"/>
        </w:rPr>
        <w:t>–</w:t>
      </w:r>
      <w:r w:rsidRPr="001B1130">
        <w:rPr>
          <w:spacing w:val="5"/>
          <w:sz w:val="20"/>
          <w:szCs w:val="20"/>
        </w:rPr>
        <w:t xml:space="preserve"> </w:t>
      </w:r>
      <w:r w:rsidRPr="001B1130">
        <w:rPr>
          <w:i/>
          <w:iCs/>
          <w:spacing w:val="5"/>
          <w:sz w:val="20"/>
          <w:szCs w:val="20"/>
        </w:rPr>
        <w:t>Участника закупки)</w:t>
      </w:r>
    </w:p>
    <w:p w14:paraId="66C2F0FE" w14:textId="77777777" w:rsidR="00907E56" w:rsidRPr="001B1130" w:rsidRDefault="00907E56" w:rsidP="00907E56">
      <w:pPr>
        <w:shd w:val="clear" w:color="auto" w:fill="FFFFFF"/>
        <w:tabs>
          <w:tab w:val="left" w:pos="1447"/>
        </w:tabs>
        <w:jc w:val="both"/>
        <w:rPr>
          <w:sz w:val="20"/>
          <w:szCs w:val="20"/>
        </w:rPr>
      </w:pPr>
      <w:r w:rsidRPr="001B1130">
        <w:rPr>
          <w:spacing w:val="-2"/>
          <w:sz w:val="20"/>
          <w:szCs w:val="20"/>
        </w:rPr>
        <w:t xml:space="preserve">в Реестр недобросовестных поставщиков в случае нашего уклонения от </w:t>
      </w:r>
      <w:r w:rsidRPr="001B1130">
        <w:rPr>
          <w:spacing w:val="-6"/>
          <w:sz w:val="20"/>
          <w:szCs w:val="20"/>
        </w:rPr>
        <w:t>заключения договора, а также в случае расторжения договора по решению суда, в связи с существенным нарушением договорных обязательств с нашей стороны.</w:t>
      </w:r>
    </w:p>
    <w:p w14:paraId="5FA423C7" w14:textId="77777777" w:rsidR="00907E56" w:rsidRPr="001B1130" w:rsidRDefault="00907E56" w:rsidP="00907E56">
      <w:pPr>
        <w:shd w:val="clear" w:color="auto" w:fill="FFFFFF"/>
        <w:ind w:firstLine="709"/>
        <w:jc w:val="both"/>
        <w:rPr>
          <w:spacing w:val="-6"/>
          <w:sz w:val="20"/>
          <w:szCs w:val="20"/>
        </w:rPr>
      </w:pPr>
      <w:r w:rsidRPr="001B1130">
        <w:rPr>
          <w:spacing w:val="-7"/>
          <w:sz w:val="20"/>
          <w:szCs w:val="20"/>
        </w:rPr>
        <w:t>Сообщаем, что для оперативного уведомления нас по вопро</w:t>
      </w:r>
      <w:r w:rsidRPr="001B1130">
        <w:rPr>
          <w:spacing w:val="-5"/>
          <w:sz w:val="20"/>
          <w:szCs w:val="20"/>
        </w:rPr>
        <w:t xml:space="preserve">сам организационного характера и взаимодействия с заказчиком </w:t>
      </w:r>
      <w:r w:rsidRPr="001B1130">
        <w:rPr>
          <w:spacing w:val="-6"/>
          <w:sz w:val="20"/>
          <w:szCs w:val="20"/>
        </w:rPr>
        <w:t>нами уполномочен</w:t>
      </w:r>
      <w:r>
        <w:rPr>
          <w:spacing w:val="-6"/>
          <w:sz w:val="20"/>
          <w:szCs w:val="20"/>
        </w:rPr>
        <w:t xml:space="preserve">  ________________</w:t>
      </w:r>
      <w:r>
        <w:rPr>
          <w:sz w:val="20"/>
          <w:szCs w:val="20"/>
        </w:rPr>
        <w:t>______________________________________________________________</w:t>
      </w:r>
    </w:p>
    <w:p w14:paraId="36FD6B86" w14:textId="77777777" w:rsidR="00907E56" w:rsidRPr="001B1130" w:rsidRDefault="00907E56" w:rsidP="00907E56">
      <w:pPr>
        <w:shd w:val="clear" w:color="auto" w:fill="FFFFFF"/>
        <w:ind w:firstLine="709"/>
        <w:jc w:val="center"/>
        <w:rPr>
          <w:sz w:val="20"/>
          <w:szCs w:val="20"/>
        </w:rPr>
      </w:pPr>
      <w:r>
        <w:rPr>
          <w:i/>
          <w:iCs/>
          <w:spacing w:val="3"/>
          <w:sz w:val="20"/>
          <w:szCs w:val="20"/>
        </w:rPr>
        <w:t xml:space="preserve">                                                            (Ф.И.</w:t>
      </w:r>
      <w:r w:rsidRPr="001B1130">
        <w:rPr>
          <w:i/>
          <w:iCs/>
          <w:spacing w:val="3"/>
          <w:sz w:val="20"/>
          <w:szCs w:val="20"/>
        </w:rPr>
        <w:t xml:space="preserve">О., телефон работника организации </w:t>
      </w:r>
      <w:r>
        <w:rPr>
          <w:i/>
          <w:iCs/>
          <w:spacing w:val="3"/>
          <w:sz w:val="20"/>
          <w:szCs w:val="20"/>
        </w:rPr>
        <w:t>–</w:t>
      </w:r>
      <w:r w:rsidRPr="001B1130">
        <w:rPr>
          <w:i/>
          <w:iCs/>
          <w:spacing w:val="3"/>
          <w:sz w:val="20"/>
          <w:szCs w:val="20"/>
        </w:rPr>
        <w:t xml:space="preserve"> Участника закупки)</w:t>
      </w:r>
    </w:p>
    <w:p w14:paraId="3312D28A" w14:textId="77777777" w:rsidR="00907E56" w:rsidRPr="001B1130" w:rsidRDefault="00907E56" w:rsidP="00907E56">
      <w:pPr>
        <w:shd w:val="clear" w:color="auto" w:fill="FFFFFF"/>
        <w:ind w:firstLine="709"/>
        <w:jc w:val="both"/>
        <w:rPr>
          <w:sz w:val="20"/>
          <w:szCs w:val="20"/>
        </w:rPr>
      </w:pPr>
      <w:r w:rsidRPr="001B1130">
        <w:rPr>
          <w:spacing w:val="3"/>
          <w:sz w:val="20"/>
          <w:szCs w:val="20"/>
        </w:rPr>
        <w:t xml:space="preserve">Все сведения о проведении </w:t>
      </w:r>
      <w:r w:rsidRPr="001B1130">
        <w:rPr>
          <w:sz w:val="20"/>
          <w:szCs w:val="20"/>
        </w:rPr>
        <w:t>открытого запроса котировок в электронной форме</w:t>
      </w:r>
      <w:r w:rsidRPr="001B1130">
        <w:rPr>
          <w:spacing w:val="3"/>
          <w:sz w:val="20"/>
          <w:szCs w:val="20"/>
        </w:rPr>
        <w:t xml:space="preserve"> просим сообщать уполно</w:t>
      </w:r>
      <w:r w:rsidRPr="001B1130">
        <w:rPr>
          <w:spacing w:val="2"/>
          <w:sz w:val="20"/>
          <w:szCs w:val="20"/>
        </w:rPr>
        <w:t>моченному лицу.</w:t>
      </w:r>
    </w:p>
    <w:p w14:paraId="7423D052" w14:textId="77777777" w:rsidR="00907E56" w:rsidRPr="001B1130" w:rsidRDefault="00907E56" w:rsidP="00907E56">
      <w:pPr>
        <w:shd w:val="clear" w:color="auto" w:fill="FFFFFF"/>
        <w:ind w:firstLine="709"/>
        <w:jc w:val="both"/>
        <w:rPr>
          <w:sz w:val="20"/>
          <w:szCs w:val="20"/>
        </w:rPr>
      </w:pPr>
      <w:r w:rsidRPr="001B1130">
        <w:rPr>
          <w:spacing w:val="4"/>
          <w:sz w:val="20"/>
          <w:szCs w:val="20"/>
        </w:rPr>
        <w:lastRenderedPageBreak/>
        <w:t>Настоящая заявка действует до завершения процедуры прове</w:t>
      </w:r>
      <w:r w:rsidRPr="001B1130">
        <w:rPr>
          <w:spacing w:val="3"/>
          <w:sz w:val="20"/>
          <w:szCs w:val="20"/>
        </w:rPr>
        <w:t xml:space="preserve">дения </w:t>
      </w:r>
      <w:r w:rsidRPr="001B1130">
        <w:rPr>
          <w:sz w:val="20"/>
          <w:szCs w:val="20"/>
        </w:rPr>
        <w:t>открытого запроса котировок в электронной форме</w:t>
      </w:r>
      <w:r w:rsidRPr="001B1130">
        <w:rPr>
          <w:spacing w:val="3"/>
          <w:sz w:val="20"/>
          <w:szCs w:val="20"/>
        </w:rPr>
        <w:t>.</w:t>
      </w:r>
    </w:p>
    <w:p w14:paraId="1CFBD1FA" w14:textId="77777777" w:rsidR="00907E56" w:rsidRPr="001B1130" w:rsidRDefault="00907E56" w:rsidP="00907E56">
      <w:pPr>
        <w:shd w:val="clear" w:color="auto" w:fill="FFFFFF"/>
        <w:ind w:firstLine="709"/>
        <w:jc w:val="both"/>
        <w:rPr>
          <w:sz w:val="20"/>
          <w:szCs w:val="20"/>
        </w:rPr>
      </w:pPr>
      <w:r w:rsidRPr="001B1130">
        <w:rPr>
          <w:spacing w:val="4"/>
          <w:sz w:val="20"/>
          <w:szCs w:val="20"/>
        </w:rPr>
        <w:t>Наши юридический и фактический адреса:</w:t>
      </w:r>
    </w:p>
    <w:p w14:paraId="03B324CA" w14:textId="77777777" w:rsidR="00907E56" w:rsidRPr="001B1130" w:rsidRDefault="00907E56" w:rsidP="00907E56">
      <w:pPr>
        <w:shd w:val="clear" w:color="auto" w:fill="FFFFFF"/>
        <w:tabs>
          <w:tab w:val="left" w:pos="2290"/>
        </w:tabs>
        <w:ind w:firstLine="709"/>
        <w:jc w:val="both"/>
        <w:rPr>
          <w:spacing w:val="-13"/>
          <w:sz w:val="20"/>
          <w:szCs w:val="20"/>
        </w:rPr>
      </w:pPr>
      <w:r w:rsidRPr="001B1130">
        <w:rPr>
          <w:spacing w:val="-7"/>
          <w:sz w:val="20"/>
          <w:szCs w:val="20"/>
        </w:rPr>
        <w:t>___________________________________, телефон ____________</w:t>
      </w:r>
      <w:r w:rsidRPr="001B1130">
        <w:rPr>
          <w:spacing w:val="-8"/>
          <w:sz w:val="20"/>
          <w:szCs w:val="20"/>
        </w:rPr>
        <w:t>, факс ___________</w:t>
      </w:r>
      <w:r w:rsidRPr="001B1130">
        <w:rPr>
          <w:spacing w:val="-5"/>
          <w:sz w:val="20"/>
          <w:szCs w:val="20"/>
        </w:rPr>
        <w:t>, банковские реквизиты: ____________________________________________.</w:t>
      </w:r>
    </w:p>
    <w:p w14:paraId="0A96F902" w14:textId="77777777" w:rsidR="00907E56" w:rsidRPr="001B1130" w:rsidRDefault="00907E56" w:rsidP="00907E56">
      <w:pPr>
        <w:shd w:val="clear" w:color="auto" w:fill="FFFFFF"/>
        <w:tabs>
          <w:tab w:val="left" w:leader="underscore" w:pos="5472"/>
        </w:tabs>
        <w:jc w:val="both"/>
        <w:rPr>
          <w:sz w:val="20"/>
          <w:szCs w:val="20"/>
        </w:rPr>
      </w:pPr>
      <w:r w:rsidRPr="001B1130">
        <w:rPr>
          <w:sz w:val="20"/>
          <w:szCs w:val="20"/>
        </w:rPr>
        <w:t>Корреспонденцию в наш адрес просим направлять по адресу:</w:t>
      </w:r>
      <w:r>
        <w:rPr>
          <w:sz w:val="20"/>
          <w:szCs w:val="20"/>
        </w:rPr>
        <w:t xml:space="preserve"> __________________________________________________</w:t>
      </w:r>
    </w:p>
    <w:p w14:paraId="6FEE0F56" w14:textId="77777777" w:rsidR="00DD6F81" w:rsidRPr="001B1130" w:rsidRDefault="00DD6F81" w:rsidP="00B52927">
      <w:pPr>
        <w:pStyle w:val="af1"/>
        <w:tabs>
          <w:tab w:val="left" w:pos="690"/>
        </w:tabs>
        <w:ind w:right="68"/>
        <w:rPr>
          <w:b/>
          <w:color w:val="auto"/>
          <w:sz w:val="20"/>
          <w:szCs w:val="20"/>
        </w:rPr>
      </w:pPr>
    </w:p>
    <w:p w14:paraId="1ACF5805" w14:textId="77777777" w:rsidR="00DD6F81" w:rsidRPr="001B1130" w:rsidRDefault="00DD6F81" w:rsidP="00B52927">
      <w:pPr>
        <w:shd w:val="clear" w:color="auto" w:fill="FFFFFF"/>
        <w:tabs>
          <w:tab w:val="left" w:pos="2290"/>
        </w:tabs>
        <w:jc w:val="both"/>
        <w:rPr>
          <w:spacing w:val="-13"/>
          <w:sz w:val="20"/>
          <w:szCs w:val="20"/>
        </w:rPr>
      </w:pPr>
      <w:r w:rsidRPr="001B1130">
        <w:rPr>
          <w:sz w:val="20"/>
          <w:szCs w:val="20"/>
        </w:rPr>
        <w:t>К настоящей заявке прилагаются документы на ____ стр.</w:t>
      </w:r>
    </w:p>
    <w:tbl>
      <w:tblPr>
        <w:tblW w:w="5069" w:type="pct"/>
        <w:tblInd w:w="28" w:type="dxa"/>
        <w:tblCellMar>
          <w:left w:w="28" w:type="dxa"/>
          <w:right w:w="28" w:type="dxa"/>
        </w:tblCellMar>
        <w:tblLook w:val="04A0" w:firstRow="1" w:lastRow="0" w:firstColumn="1" w:lastColumn="0" w:noHBand="0" w:noVBand="1"/>
      </w:tblPr>
      <w:tblGrid>
        <w:gridCol w:w="5531"/>
        <w:gridCol w:w="622"/>
        <w:gridCol w:w="1371"/>
        <w:gridCol w:w="356"/>
        <w:gridCol w:w="2666"/>
      </w:tblGrid>
      <w:tr w:rsidR="00DD6F81" w:rsidRPr="001B1130" w14:paraId="1A3CDCA0" w14:textId="77777777" w:rsidTr="00936D68">
        <w:trPr>
          <w:cantSplit/>
        </w:trPr>
        <w:tc>
          <w:tcPr>
            <w:tcW w:w="2622" w:type="pct"/>
            <w:tcBorders>
              <w:top w:val="nil"/>
              <w:left w:val="nil"/>
              <w:bottom w:val="single" w:sz="4" w:space="0" w:color="auto"/>
              <w:right w:val="nil"/>
            </w:tcBorders>
          </w:tcPr>
          <w:p w14:paraId="1F70825F" w14:textId="77777777" w:rsidR="00DD6F81" w:rsidRPr="001B1130" w:rsidRDefault="00DD6F81" w:rsidP="00B52927">
            <w:pPr>
              <w:rPr>
                <w:sz w:val="20"/>
                <w:szCs w:val="20"/>
              </w:rPr>
            </w:pPr>
          </w:p>
        </w:tc>
        <w:tc>
          <w:tcPr>
            <w:tcW w:w="295" w:type="pct"/>
          </w:tcPr>
          <w:p w14:paraId="3A464616" w14:textId="77777777" w:rsidR="00DD6F81" w:rsidRPr="001B1130" w:rsidRDefault="00DD6F81" w:rsidP="00B52927">
            <w:pPr>
              <w:rPr>
                <w:sz w:val="20"/>
                <w:szCs w:val="20"/>
              </w:rPr>
            </w:pPr>
          </w:p>
        </w:tc>
        <w:tc>
          <w:tcPr>
            <w:tcW w:w="650" w:type="pct"/>
            <w:tcBorders>
              <w:top w:val="nil"/>
              <w:left w:val="nil"/>
              <w:bottom w:val="single" w:sz="4" w:space="0" w:color="auto"/>
              <w:right w:val="nil"/>
            </w:tcBorders>
          </w:tcPr>
          <w:p w14:paraId="34FB9016" w14:textId="77777777" w:rsidR="00DD6F81" w:rsidRPr="001B1130" w:rsidRDefault="00DD6F81" w:rsidP="00B52927">
            <w:pPr>
              <w:rPr>
                <w:sz w:val="20"/>
                <w:szCs w:val="20"/>
              </w:rPr>
            </w:pPr>
          </w:p>
        </w:tc>
        <w:tc>
          <w:tcPr>
            <w:tcW w:w="169" w:type="pct"/>
          </w:tcPr>
          <w:p w14:paraId="31D36A85" w14:textId="77777777" w:rsidR="00DD6F81" w:rsidRPr="001B1130" w:rsidRDefault="00DD6F81" w:rsidP="00B52927">
            <w:pPr>
              <w:rPr>
                <w:sz w:val="20"/>
                <w:szCs w:val="20"/>
              </w:rPr>
            </w:pPr>
          </w:p>
        </w:tc>
        <w:tc>
          <w:tcPr>
            <w:tcW w:w="1264" w:type="pct"/>
            <w:tcBorders>
              <w:top w:val="nil"/>
              <w:left w:val="nil"/>
              <w:bottom w:val="single" w:sz="4" w:space="0" w:color="auto"/>
              <w:right w:val="nil"/>
            </w:tcBorders>
          </w:tcPr>
          <w:p w14:paraId="16AA3195" w14:textId="77777777" w:rsidR="00DD6F81" w:rsidRPr="001B1130" w:rsidRDefault="00DD6F81" w:rsidP="00B52927">
            <w:pPr>
              <w:rPr>
                <w:sz w:val="20"/>
                <w:szCs w:val="20"/>
              </w:rPr>
            </w:pPr>
          </w:p>
        </w:tc>
      </w:tr>
      <w:tr w:rsidR="00DD6F81" w:rsidRPr="001B1130" w14:paraId="12B50BEA" w14:textId="77777777" w:rsidTr="00936D68">
        <w:trPr>
          <w:cantSplit/>
        </w:trPr>
        <w:tc>
          <w:tcPr>
            <w:tcW w:w="2622" w:type="pct"/>
            <w:tcBorders>
              <w:top w:val="single" w:sz="4" w:space="0" w:color="auto"/>
              <w:left w:val="nil"/>
              <w:bottom w:val="nil"/>
              <w:right w:val="nil"/>
            </w:tcBorders>
            <w:hideMark/>
          </w:tcPr>
          <w:p w14:paraId="2BE8A225" w14:textId="77777777" w:rsidR="00DD6F81" w:rsidRPr="001B1130" w:rsidRDefault="0010592F" w:rsidP="00B52927">
            <w:pPr>
              <w:rPr>
                <w:sz w:val="20"/>
                <w:szCs w:val="20"/>
              </w:rPr>
            </w:pPr>
            <w:r>
              <w:rPr>
                <w:sz w:val="20"/>
                <w:szCs w:val="20"/>
              </w:rPr>
              <w:t xml:space="preserve">                         </w:t>
            </w:r>
            <w:r w:rsidR="00DD6F81" w:rsidRPr="001B1130">
              <w:rPr>
                <w:sz w:val="20"/>
                <w:szCs w:val="20"/>
              </w:rPr>
              <w:t>(Должность подписавшего лица)</w:t>
            </w:r>
          </w:p>
        </w:tc>
        <w:tc>
          <w:tcPr>
            <w:tcW w:w="295" w:type="pct"/>
          </w:tcPr>
          <w:p w14:paraId="16A12BE0" w14:textId="77777777" w:rsidR="00DD6F81" w:rsidRPr="001B1130" w:rsidRDefault="00DD6F81" w:rsidP="00B52927">
            <w:pPr>
              <w:rPr>
                <w:sz w:val="20"/>
                <w:szCs w:val="20"/>
              </w:rPr>
            </w:pPr>
          </w:p>
        </w:tc>
        <w:tc>
          <w:tcPr>
            <w:tcW w:w="650" w:type="pct"/>
            <w:tcBorders>
              <w:top w:val="single" w:sz="4" w:space="0" w:color="auto"/>
              <w:left w:val="nil"/>
              <w:bottom w:val="nil"/>
              <w:right w:val="nil"/>
            </w:tcBorders>
            <w:hideMark/>
          </w:tcPr>
          <w:p w14:paraId="401D0053" w14:textId="77777777" w:rsidR="00DD6F81" w:rsidRPr="001B1130" w:rsidRDefault="0010592F" w:rsidP="00B52927">
            <w:pPr>
              <w:rPr>
                <w:sz w:val="20"/>
                <w:szCs w:val="20"/>
              </w:rPr>
            </w:pPr>
            <w:r>
              <w:rPr>
                <w:sz w:val="20"/>
                <w:szCs w:val="20"/>
              </w:rPr>
              <w:t xml:space="preserve">    </w:t>
            </w:r>
            <w:r w:rsidR="00DD6F81" w:rsidRPr="001B1130">
              <w:rPr>
                <w:sz w:val="20"/>
                <w:szCs w:val="20"/>
              </w:rPr>
              <w:t>(подпись)</w:t>
            </w:r>
          </w:p>
        </w:tc>
        <w:tc>
          <w:tcPr>
            <w:tcW w:w="169" w:type="pct"/>
          </w:tcPr>
          <w:p w14:paraId="33A242B9" w14:textId="77777777" w:rsidR="00DD6F81" w:rsidRPr="001B1130" w:rsidRDefault="00DD6F81" w:rsidP="00B52927">
            <w:pPr>
              <w:rPr>
                <w:sz w:val="20"/>
                <w:szCs w:val="20"/>
              </w:rPr>
            </w:pPr>
          </w:p>
        </w:tc>
        <w:tc>
          <w:tcPr>
            <w:tcW w:w="1264" w:type="pct"/>
            <w:tcBorders>
              <w:top w:val="single" w:sz="4" w:space="0" w:color="auto"/>
              <w:left w:val="nil"/>
              <w:bottom w:val="nil"/>
              <w:right w:val="nil"/>
            </w:tcBorders>
            <w:hideMark/>
          </w:tcPr>
          <w:p w14:paraId="72E6937D" w14:textId="77777777" w:rsidR="00DD6F81" w:rsidRPr="001B1130" w:rsidRDefault="0010592F" w:rsidP="00B52927">
            <w:pPr>
              <w:rPr>
                <w:sz w:val="20"/>
                <w:szCs w:val="20"/>
              </w:rPr>
            </w:pPr>
            <w:r>
              <w:rPr>
                <w:sz w:val="20"/>
                <w:szCs w:val="20"/>
              </w:rPr>
              <w:t xml:space="preserve">           </w:t>
            </w:r>
            <w:r w:rsidR="003D7B9E">
              <w:rPr>
                <w:sz w:val="20"/>
                <w:szCs w:val="20"/>
              </w:rPr>
              <w:t>(Фамилия И.</w:t>
            </w:r>
            <w:r w:rsidR="00DD6F81" w:rsidRPr="001B1130">
              <w:rPr>
                <w:sz w:val="20"/>
                <w:szCs w:val="20"/>
              </w:rPr>
              <w:t>О.)</w:t>
            </w:r>
          </w:p>
        </w:tc>
      </w:tr>
    </w:tbl>
    <w:p w14:paraId="4696B9E5" w14:textId="77777777" w:rsidR="001B1130" w:rsidRPr="001B1130" w:rsidRDefault="00606A44" w:rsidP="000C4B7C">
      <w:pPr>
        <w:pStyle w:val="af1"/>
        <w:tabs>
          <w:tab w:val="left" w:pos="690"/>
          <w:tab w:val="left" w:pos="5719"/>
        </w:tabs>
        <w:ind w:right="68"/>
        <w:rPr>
          <w:b/>
          <w:color w:val="auto"/>
          <w:sz w:val="20"/>
          <w:szCs w:val="20"/>
        </w:rPr>
      </w:pPr>
      <w:r>
        <w:rPr>
          <w:sz w:val="20"/>
          <w:szCs w:val="20"/>
        </w:rPr>
        <w:t>«____» _____________ 2022</w:t>
      </w:r>
      <w:r w:rsidR="000C4B7C" w:rsidRPr="00101A99">
        <w:rPr>
          <w:sz w:val="20"/>
          <w:szCs w:val="20"/>
        </w:rPr>
        <w:t xml:space="preserve"> год</w:t>
      </w:r>
      <w:r w:rsidR="000C4B7C">
        <w:rPr>
          <w:sz w:val="20"/>
          <w:szCs w:val="20"/>
        </w:rPr>
        <w:tab/>
      </w:r>
      <w:r w:rsidR="000C4B7C" w:rsidRPr="000C4B7C">
        <w:rPr>
          <w:sz w:val="20"/>
          <w:szCs w:val="20"/>
        </w:rPr>
        <w:t>М.П.</w:t>
      </w:r>
    </w:p>
    <w:p w14:paraId="1F664E46" w14:textId="77777777" w:rsidR="00106D42" w:rsidRDefault="00106D42" w:rsidP="00106D42">
      <w:pPr>
        <w:pStyle w:val="af1"/>
        <w:tabs>
          <w:tab w:val="left" w:pos="690"/>
        </w:tabs>
        <w:ind w:right="68"/>
        <w:rPr>
          <w:b/>
          <w:color w:val="auto"/>
          <w:sz w:val="20"/>
          <w:szCs w:val="20"/>
        </w:rPr>
      </w:pPr>
    </w:p>
    <w:p w14:paraId="32D5A33B" w14:textId="77777777" w:rsidR="002856C0" w:rsidRDefault="002856C0" w:rsidP="00B52927">
      <w:pPr>
        <w:pStyle w:val="af1"/>
        <w:tabs>
          <w:tab w:val="left" w:pos="690"/>
        </w:tabs>
        <w:ind w:right="68"/>
        <w:jc w:val="right"/>
        <w:rPr>
          <w:b/>
          <w:color w:val="auto"/>
          <w:sz w:val="20"/>
          <w:szCs w:val="20"/>
        </w:rPr>
      </w:pPr>
    </w:p>
    <w:p w14:paraId="48E3D311" w14:textId="77777777" w:rsidR="00985790" w:rsidRDefault="00985790" w:rsidP="00063BB2">
      <w:pPr>
        <w:suppressAutoHyphens/>
        <w:jc w:val="right"/>
        <w:rPr>
          <w:b/>
          <w:sz w:val="20"/>
          <w:szCs w:val="20"/>
        </w:rPr>
      </w:pPr>
    </w:p>
    <w:p w14:paraId="215C7022" w14:textId="77777777" w:rsidR="003638D2" w:rsidRDefault="003638D2" w:rsidP="00AE3938">
      <w:pPr>
        <w:suppressAutoHyphens/>
        <w:rPr>
          <w:b/>
          <w:sz w:val="20"/>
          <w:szCs w:val="20"/>
        </w:rPr>
        <w:sectPr w:rsidR="003638D2" w:rsidSect="005C4F91">
          <w:pgSz w:w="11906" w:h="16838"/>
          <w:pgMar w:top="1021" w:right="709" w:bottom="709" w:left="851" w:header="357" w:footer="0" w:gutter="0"/>
          <w:cols w:space="708"/>
          <w:docGrid w:linePitch="360"/>
        </w:sectPr>
      </w:pPr>
    </w:p>
    <w:p w14:paraId="5E4BCF2A" w14:textId="1D576270" w:rsidR="007E583D" w:rsidRDefault="007E583D" w:rsidP="00AE3938">
      <w:pPr>
        <w:suppressAutoHyphens/>
        <w:rPr>
          <w:b/>
          <w:sz w:val="20"/>
          <w:szCs w:val="20"/>
        </w:rPr>
      </w:pPr>
    </w:p>
    <w:p w14:paraId="3C6836E8" w14:textId="050F426B" w:rsidR="007E583D" w:rsidRDefault="007E583D" w:rsidP="00AE3938">
      <w:pPr>
        <w:suppressAutoHyphens/>
        <w:rPr>
          <w:b/>
          <w:sz w:val="20"/>
          <w:szCs w:val="20"/>
        </w:rPr>
      </w:pPr>
    </w:p>
    <w:p w14:paraId="36258438" w14:textId="576D5C1B" w:rsidR="001829DD" w:rsidRPr="001B1130" w:rsidRDefault="00BC3C00" w:rsidP="00B52927">
      <w:pPr>
        <w:pStyle w:val="af1"/>
        <w:tabs>
          <w:tab w:val="left" w:pos="690"/>
        </w:tabs>
        <w:ind w:right="68"/>
        <w:jc w:val="right"/>
        <w:rPr>
          <w:sz w:val="20"/>
          <w:szCs w:val="20"/>
        </w:rPr>
      </w:pPr>
      <w:r w:rsidRPr="001B1130">
        <w:rPr>
          <w:b/>
          <w:color w:val="auto"/>
          <w:sz w:val="20"/>
          <w:szCs w:val="20"/>
        </w:rPr>
        <w:t>Форма № 2</w:t>
      </w:r>
      <w:r w:rsidR="001829DD" w:rsidRPr="001B1130">
        <w:rPr>
          <w:b/>
          <w:color w:val="auto"/>
          <w:sz w:val="20"/>
          <w:szCs w:val="20"/>
        </w:rPr>
        <w:t xml:space="preserve"> «Анкета участника закупки</w:t>
      </w:r>
      <w:r w:rsidR="001829DD" w:rsidRPr="001B1130">
        <w:rPr>
          <w:b/>
          <w:bCs/>
          <w:color w:val="auto"/>
          <w:sz w:val="20"/>
          <w:szCs w:val="20"/>
        </w:rPr>
        <w:t>»</w:t>
      </w:r>
      <w:r w:rsidR="001829DD" w:rsidRPr="001B1130">
        <w:rPr>
          <w:b/>
          <w:color w:val="auto"/>
          <w:sz w:val="20"/>
          <w:szCs w:val="20"/>
        </w:rPr>
        <w:t xml:space="preserve"> </w:t>
      </w:r>
    </w:p>
    <w:p w14:paraId="584E3747" w14:textId="77777777" w:rsidR="001829DD" w:rsidRPr="001B1130" w:rsidRDefault="001829DD" w:rsidP="00B52927">
      <w:pPr>
        <w:jc w:val="center"/>
        <w:outlineLvl w:val="0"/>
        <w:rPr>
          <w:b/>
          <w:sz w:val="20"/>
          <w:szCs w:val="20"/>
        </w:rPr>
      </w:pPr>
    </w:p>
    <w:p w14:paraId="4BAB7DF4" w14:textId="77777777" w:rsidR="001829DD" w:rsidRPr="001B1130" w:rsidRDefault="001829DD" w:rsidP="00B52927">
      <w:pPr>
        <w:jc w:val="center"/>
        <w:outlineLvl w:val="0"/>
        <w:rPr>
          <w:b/>
          <w:sz w:val="20"/>
          <w:szCs w:val="20"/>
        </w:rPr>
      </w:pPr>
      <w:r w:rsidRPr="001B1130">
        <w:rPr>
          <w:b/>
          <w:sz w:val="20"/>
          <w:szCs w:val="20"/>
        </w:rPr>
        <w:t xml:space="preserve">АНКЕТА </w:t>
      </w:r>
      <w:r w:rsidR="005F258F" w:rsidRPr="001B1130">
        <w:rPr>
          <w:b/>
          <w:sz w:val="20"/>
          <w:szCs w:val="20"/>
        </w:rPr>
        <w:t xml:space="preserve">УЧАСТНИКА ОТКРЫТОГО ЗАПРОСА КОТИРОВОК </w:t>
      </w:r>
      <w:r w:rsidRPr="001B1130">
        <w:rPr>
          <w:b/>
          <w:sz w:val="20"/>
          <w:szCs w:val="20"/>
        </w:rPr>
        <w:t>В ЭЛЕКТРОННОЙ ФОРМЕ</w:t>
      </w:r>
    </w:p>
    <w:p w14:paraId="0D0BC758" w14:textId="77777777" w:rsidR="001829DD" w:rsidRPr="001B1130" w:rsidRDefault="001829DD" w:rsidP="00B52927">
      <w:pPr>
        <w:jc w:val="center"/>
        <w:outlineLvl w:val="0"/>
        <w:rPr>
          <w:b/>
          <w:sz w:val="20"/>
          <w:szCs w:val="20"/>
        </w:rPr>
      </w:pP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7"/>
        <w:gridCol w:w="4678"/>
      </w:tblGrid>
      <w:tr w:rsidR="001829DD" w:rsidRPr="001B1130" w14:paraId="50B6B427" w14:textId="77777777" w:rsidTr="001829DD">
        <w:trPr>
          <w:cantSplit/>
          <w:trHeight w:val="240"/>
          <w:tblHeader/>
          <w:jc w:val="center"/>
        </w:trPr>
        <w:tc>
          <w:tcPr>
            <w:tcW w:w="5416" w:type="dxa"/>
            <w:tcBorders>
              <w:top w:val="single" w:sz="4" w:space="0" w:color="auto"/>
              <w:left w:val="single" w:sz="4" w:space="0" w:color="auto"/>
              <w:bottom w:val="single" w:sz="4" w:space="0" w:color="auto"/>
              <w:right w:val="single" w:sz="4" w:space="0" w:color="auto"/>
            </w:tcBorders>
            <w:hideMark/>
          </w:tcPr>
          <w:p w14:paraId="17EB3C4F" w14:textId="77777777" w:rsidR="001829DD" w:rsidRPr="001B1130" w:rsidRDefault="001829DD" w:rsidP="00B52927">
            <w:pPr>
              <w:keepNext/>
              <w:jc w:val="center"/>
              <w:rPr>
                <w:b/>
                <w:snapToGrid w:val="0"/>
                <w:sz w:val="20"/>
                <w:szCs w:val="20"/>
              </w:rPr>
            </w:pPr>
            <w:r w:rsidRPr="001B1130">
              <w:rPr>
                <w:b/>
                <w:snapToGrid w:val="0"/>
                <w:sz w:val="20"/>
                <w:szCs w:val="20"/>
              </w:rPr>
              <w:t>Наименование</w:t>
            </w:r>
          </w:p>
        </w:tc>
        <w:tc>
          <w:tcPr>
            <w:tcW w:w="4677" w:type="dxa"/>
            <w:tcBorders>
              <w:top w:val="single" w:sz="4" w:space="0" w:color="auto"/>
              <w:left w:val="single" w:sz="4" w:space="0" w:color="auto"/>
              <w:bottom w:val="single" w:sz="4" w:space="0" w:color="auto"/>
              <w:right w:val="single" w:sz="4" w:space="0" w:color="auto"/>
            </w:tcBorders>
            <w:hideMark/>
          </w:tcPr>
          <w:p w14:paraId="36756529" w14:textId="77777777" w:rsidR="001829DD" w:rsidRPr="001B1130" w:rsidRDefault="001829DD" w:rsidP="00B52927">
            <w:pPr>
              <w:keepNext/>
              <w:jc w:val="center"/>
              <w:rPr>
                <w:b/>
                <w:snapToGrid w:val="0"/>
                <w:sz w:val="20"/>
                <w:szCs w:val="20"/>
              </w:rPr>
            </w:pPr>
            <w:r w:rsidRPr="001B1130">
              <w:rPr>
                <w:b/>
                <w:snapToGrid w:val="0"/>
                <w:sz w:val="20"/>
                <w:szCs w:val="20"/>
              </w:rPr>
              <w:t xml:space="preserve">Сведения об Участнике открытого запроса </w:t>
            </w:r>
            <w:r w:rsidR="005F258F" w:rsidRPr="001B1130">
              <w:rPr>
                <w:b/>
                <w:snapToGrid w:val="0"/>
                <w:sz w:val="20"/>
                <w:szCs w:val="20"/>
              </w:rPr>
              <w:t>котировок</w:t>
            </w:r>
            <w:r w:rsidRPr="001B1130">
              <w:rPr>
                <w:b/>
                <w:snapToGrid w:val="0"/>
                <w:sz w:val="20"/>
                <w:szCs w:val="20"/>
              </w:rPr>
              <w:t xml:space="preserve"> в электронной форме (заполняется Участником открытого запроса </w:t>
            </w:r>
            <w:r w:rsidR="005F258F" w:rsidRPr="001B1130">
              <w:rPr>
                <w:b/>
                <w:snapToGrid w:val="0"/>
                <w:sz w:val="20"/>
                <w:szCs w:val="20"/>
              </w:rPr>
              <w:t>котировок</w:t>
            </w:r>
            <w:r w:rsidRPr="001B1130">
              <w:rPr>
                <w:b/>
                <w:snapToGrid w:val="0"/>
                <w:sz w:val="20"/>
                <w:szCs w:val="20"/>
              </w:rPr>
              <w:t xml:space="preserve"> в электронной форме)</w:t>
            </w:r>
          </w:p>
        </w:tc>
      </w:tr>
      <w:tr w:rsidR="001829DD" w:rsidRPr="001B1130" w14:paraId="0D94063D"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0C2A2958" w14:textId="77777777" w:rsidR="001829DD" w:rsidRPr="001B1130" w:rsidRDefault="001829DD" w:rsidP="00B52927">
            <w:pPr>
              <w:jc w:val="both"/>
              <w:rPr>
                <w:snapToGrid w:val="0"/>
                <w:sz w:val="20"/>
                <w:szCs w:val="20"/>
              </w:rPr>
            </w:pPr>
            <w:r w:rsidRPr="001B1130">
              <w:rPr>
                <w:snapToGrid w:val="0"/>
                <w:sz w:val="20"/>
                <w:szCs w:val="20"/>
              </w:rPr>
              <w:t>Фирменное наименование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4880BB08" w14:textId="77777777" w:rsidR="001829DD" w:rsidRPr="001B1130" w:rsidRDefault="001829DD" w:rsidP="00B52927">
            <w:pPr>
              <w:jc w:val="center"/>
              <w:rPr>
                <w:snapToGrid w:val="0"/>
                <w:sz w:val="20"/>
                <w:szCs w:val="20"/>
              </w:rPr>
            </w:pPr>
          </w:p>
        </w:tc>
      </w:tr>
      <w:tr w:rsidR="001829DD" w:rsidRPr="001B1130" w14:paraId="76E73AB8"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02C00DF5" w14:textId="77777777" w:rsidR="001829DD" w:rsidRPr="001B1130" w:rsidRDefault="001829DD" w:rsidP="00B52927">
            <w:pPr>
              <w:jc w:val="both"/>
              <w:rPr>
                <w:snapToGrid w:val="0"/>
                <w:sz w:val="20"/>
                <w:szCs w:val="20"/>
              </w:rPr>
            </w:pPr>
            <w:r w:rsidRPr="001B1130">
              <w:rPr>
                <w:snapToGrid w:val="0"/>
                <w:sz w:val="20"/>
                <w:szCs w:val="20"/>
              </w:rPr>
              <w:t>Свидетельство о внесении в Единый государственный реестр юридических лиц (дата и номер, кем выдано)</w:t>
            </w:r>
          </w:p>
        </w:tc>
        <w:tc>
          <w:tcPr>
            <w:tcW w:w="4677" w:type="dxa"/>
            <w:tcBorders>
              <w:top w:val="single" w:sz="4" w:space="0" w:color="auto"/>
              <w:left w:val="single" w:sz="4" w:space="0" w:color="auto"/>
              <w:bottom w:val="single" w:sz="4" w:space="0" w:color="auto"/>
              <w:right w:val="single" w:sz="4" w:space="0" w:color="auto"/>
            </w:tcBorders>
          </w:tcPr>
          <w:p w14:paraId="1CE42189" w14:textId="77777777" w:rsidR="001829DD" w:rsidRPr="001B1130" w:rsidRDefault="001829DD" w:rsidP="00B52927">
            <w:pPr>
              <w:jc w:val="center"/>
              <w:rPr>
                <w:snapToGrid w:val="0"/>
                <w:sz w:val="20"/>
                <w:szCs w:val="20"/>
              </w:rPr>
            </w:pPr>
          </w:p>
        </w:tc>
      </w:tr>
      <w:tr w:rsidR="001829DD" w:rsidRPr="001B1130" w14:paraId="47DC9FB2"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1FC48D4C" w14:textId="77777777" w:rsidR="001829DD" w:rsidRPr="001B1130" w:rsidRDefault="001829DD" w:rsidP="00B52927">
            <w:pPr>
              <w:jc w:val="both"/>
              <w:rPr>
                <w:snapToGrid w:val="0"/>
                <w:sz w:val="20"/>
                <w:szCs w:val="20"/>
              </w:rPr>
            </w:pPr>
            <w:r w:rsidRPr="001B1130">
              <w:rPr>
                <w:snapToGrid w:val="0"/>
                <w:sz w:val="20"/>
                <w:szCs w:val="20"/>
              </w:rPr>
              <w:t xml:space="preserve">ИНН, КПП, </w:t>
            </w:r>
            <w:r w:rsidR="00927E27" w:rsidRPr="00927E27">
              <w:rPr>
                <w:snapToGrid w:val="0"/>
                <w:sz w:val="20"/>
                <w:szCs w:val="20"/>
              </w:rPr>
              <w:t xml:space="preserve">ОГРН, </w:t>
            </w:r>
            <w:r w:rsidRPr="001B1130">
              <w:rPr>
                <w:snapToGrid w:val="0"/>
                <w:sz w:val="20"/>
                <w:szCs w:val="20"/>
              </w:rPr>
              <w:t>ОКПО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526D582D" w14:textId="77777777" w:rsidR="001829DD" w:rsidRPr="001B1130" w:rsidRDefault="001829DD" w:rsidP="00B52927">
            <w:pPr>
              <w:jc w:val="center"/>
              <w:rPr>
                <w:snapToGrid w:val="0"/>
                <w:sz w:val="20"/>
                <w:szCs w:val="20"/>
              </w:rPr>
            </w:pPr>
          </w:p>
        </w:tc>
      </w:tr>
      <w:tr w:rsidR="001829DD" w:rsidRPr="001B1130" w14:paraId="50666682"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75E75856" w14:textId="77777777" w:rsidR="001829DD" w:rsidRPr="001B1130" w:rsidRDefault="001829DD" w:rsidP="00B52927">
            <w:pPr>
              <w:jc w:val="both"/>
              <w:rPr>
                <w:snapToGrid w:val="0"/>
                <w:sz w:val="20"/>
                <w:szCs w:val="20"/>
              </w:rPr>
            </w:pPr>
            <w:r w:rsidRPr="001B1130">
              <w:rPr>
                <w:snapToGrid w:val="0"/>
                <w:sz w:val="20"/>
                <w:szCs w:val="20"/>
              </w:rPr>
              <w:t xml:space="preserve">Дата постановки на учет </w:t>
            </w:r>
          </w:p>
        </w:tc>
        <w:tc>
          <w:tcPr>
            <w:tcW w:w="4677" w:type="dxa"/>
            <w:tcBorders>
              <w:top w:val="single" w:sz="4" w:space="0" w:color="auto"/>
              <w:left w:val="single" w:sz="4" w:space="0" w:color="auto"/>
              <w:bottom w:val="single" w:sz="4" w:space="0" w:color="auto"/>
              <w:right w:val="single" w:sz="4" w:space="0" w:color="auto"/>
            </w:tcBorders>
          </w:tcPr>
          <w:p w14:paraId="4734D1EE" w14:textId="77777777" w:rsidR="001829DD" w:rsidRPr="001B1130" w:rsidRDefault="001829DD" w:rsidP="00B52927">
            <w:pPr>
              <w:jc w:val="center"/>
              <w:rPr>
                <w:snapToGrid w:val="0"/>
                <w:sz w:val="20"/>
                <w:szCs w:val="20"/>
              </w:rPr>
            </w:pPr>
          </w:p>
        </w:tc>
      </w:tr>
      <w:tr w:rsidR="001829DD" w:rsidRPr="001B1130" w14:paraId="143B7CE9"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03777B45" w14:textId="77777777" w:rsidR="001829DD" w:rsidRPr="001B1130" w:rsidRDefault="001829DD" w:rsidP="00B52927">
            <w:pPr>
              <w:jc w:val="both"/>
              <w:rPr>
                <w:snapToGrid w:val="0"/>
                <w:sz w:val="20"/>
                <w:szCs w:val="20"/>
              </w:rPr>
            </w:pPr>
            <w:r w:rsidRPr="001B1130">
              <w:rPr>
                <w:snapToGrid w:val="0"/>
                <w:sz w:val="20"/>
                <w:szCs w:val="20"/>
              </w:rPr>
              <w:t>Принадлежность к СМП</w:t>
            </w:r>
          </w:p>
        </w:tc>
        <w:tc>
          <w:tcPr>
            <w:tcW w:w="4677" w:type="dxa"/>
            <w:tcBorders>
              <w:top w:val="single" w:sz="4" w:space="0" w:color="auto"/>
              <w:left w:val="single" w:sz="4" w:space="0" w:color="auto"/>
              <w:bottom w:val="single" w:sz="4" w:space="0" w:color="auto"/>
              <w:right w:val="single" w:sz="4" w:space="0" w:color="auto"/>
            </w:tcBorders>
          </w:tcPr>
          <w:p w14:paraId="19C0CB14" w14:textId="77777777" w:rsidR="001829DD" w:rsidRPr="001B1130" w:rsidRDefault="001829DD" w:rsidP="00B52927">
            <w:pPr>
              <w:jc w:val="center"/>
              <w:rPr>
                <w:snapToGrid w:val="0"/>
                <w:sz w:val="20"/>
                <w:szCs w:val="20"/>
              </w:rPr>
            </w:pPr>
          </w:p>
        </w:tc>
      </w:tr>
      <w:tr w:rsidR="001829DD" w:rsidRPr="001B1130" w14:paraId="3F379286"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4933A46D" w14:textId="77777777" w:rsidR="001829DD" w:rsidRPr="001B1130" w:rsidRDefault="001829DD" w:rsidP="00B52927">
            <w:pPr>
              <w:jc w:val="both"/>
              <w:rPr>
                <w:snapToGrid w:val="0"/>
                <w:sz w:val="20"/>
                <w:szCs w:val="20"/>
              </w:rPr>
            </w:pPr>
            <w:r w:rsidRPr="001B1130">
              <w:rPr>
                <w:snapToGrid w:val="0"/>
                <w:sz w:val="20"/>
                <w:szCs w:val="20"/>
              </w:rPr>
              <w:t>Юридический адрес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5D37C2C3" w14:textId="77777777" w:rsidR="001829DD" w:rsidRPr="001B1130" w:rsidRDefault="001829DD" w:rsidP="00B52927">
            <w:pPr>
              <w:jc w:val="center"/>
              <w:rPr>
                <w:snapToGrid w:val="0"/>
                <w:sz w:val="20"/>
                <w:szCs w:val="20"/>
              </w:rPr>
            </w:pPr>
          </w:p>
        </w:tc>
      </w:tr>
      <w:tr w:rsidR="001829DD" w:rsidRPr="001B1130" w14:paraId="14D55AD1"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51FCF6CB" w14:textId="77777777" w:rsidR="001829DD" w:rsidRPr="001B1130" w:rsidRDefault="001829DD" w:rsidP="00B52927">
            <w:pPr>
              <w:jc w:val="both"/>
              <w:rPr>
                <w:snapToGrid w:val="0"/>
                <w:sz w:val="20"/>
                <w:szCs w:val="20"/>
              </w:rPr>
            </w:pPr>
            <w:r w:rsidRPr="001B1130">
              <w:rPr>
                <w:snapToGrid w:val="0"/>
                <w:sz w:val="20"/>
                <w:szCs w:val="20"/>
              </w:rPr>
              <w:t>Фактический адрес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7094BAF6" w14:textId="77777777" w:rsidR="001829DD" w:rsidRPr="001B1130" w:rsidRDefault="001829DD" w:rsidP="00B52927">
            <w:pPr>
              <w:jc w:val="center"/>
              <w:rPr>
                <w:snapToGrid w:val="0"/>
                <w:sz w:val="20"/>
                <w:szCs w:val="20"/>
              </w:rPr>
            </w:pPr>
          </w:p>
        </w:tc>
      </w:tr>
      <w:tr w:rsidR="001829DD" w:rsidRPr="001B1130" w14:paraId="15D28512"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5809C9AF" w14:textId="77777777" w:rsidR="001829DD" w:rsidRPr="001B1130" w:rsidRDefault="001829DD" w:rsidP="00B52927">
            <w:pPr>
              <w:jc w:val="both"/>
              <w:rPr>
                <w:snapToGrid w:val="0"/>
                <w:sz w:val="20"/>
                <w:szCs w:val="20"/>
              </w:rPr>
            </w:pPr>
            <w:r w:rsidRPr="001B1130">
              <w:rPr>
                <w:snapToGrid w:val="0"/>
                <w:sz w:val="20"/>
                <w:szCs w:val="20"/>
              </w:rPr>
              <w:t>Почтовый адрес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0A8B1C8A" w14:textId="77777777" w:rsidR="001829DD" w:rsidRPr="001B1130" w:rsidRDefault="001829DD" w:rsidP="00B52927">
            <w:pPr>
              <w:jc w:val="center"/>
              <w:rPr>
                <w:snapToGrid w:val="0"/>
                <w:sz w:val="20"/>
                <w:szCs w:val="20"/>
              </w:rPr>
            </w:pPr>
          </w:p>
        </w:tc>
      </w:tr>
      <w:tr w:rsidR="001829DD" w:rsidRPr="001B1130" w14:paraId="51842888"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4847BA16" w14:textId="77777777" w:rsidR="001829DD" w:rsidRPr="001B1130" w:rsidRDefault="001829DD" w:rsidP="00B52927">
            <w:pPr>
              <w:jc w:val="both"/>
              <w:rPr>
                <w:snapToGrid w:val="0"/>
                <w:sz w:val="20"/>
                <w:szCs w:val="20"/>
              </w:rPr>
            </w:pPr>
            <w:r w:rsidRPr="001B1130">
              <w:rPr>
                <w:snapToGrid w:val="0"/>
                <w:sz w:val="20"/>
                <w:szCs w:val="20"/>
              </w:rPr>
              <w:t>Адрес электронной почты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02BAC0D4" w14:textId="77777777" w:rsidR="001829DD" w:rsidRPr="001B1130" w:rsidRDefault="001829DD" w:rsidP="00B52927">
            <w:pPr>
              <w:jc w:val="center"/>
              <w:rPr>
                <w:snapToGrid w:val="0"/>
                <w:sz w:val="20"/>
                <w:szCs w:val="20"/>
              </w:rPr>
            </w:pPr>
          </w:p>
        </w:tc>
      </w:tr>
      <w:tr w:rsidR="001829DD" w:rsidRPr="001B1130" w14:paraId="76B2832A"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5613C6FE" w14:textId="77777777" w:rsidR="001829DD" w:rsidRPr="001B1130" w:rsidRDefault="001829DD" w:rsidP="00B52927">
            <w:pPr>
              <w:jc w:val="both"/>
              <w:rPr>
                <w:snapToGrid w:val="0"/>
                <w:sz w:val="20"/>
                <w:szCs w:val="20"/>
              </w:rPr>
            </w:pPr>
            <w:r w:rsidRPr="001B1130">
              <w:rPr>
                <w:snapToGrid w:val="0"/>
                <w:sz w:val="20"/>
                <w:szCs w:val="20"/>
              </w:rPr>
              <w:t>Интернет-страница (сайт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4FC5EA18" w14:textId="77777777" w:rsidR="001829DD" w:rsidRPr="001B1130" w:rsidRDefault="001829DD" w:rsidP="00B52927">
            <w:pPr>
              <w:jc w:val="center"/>
              <w:rPr>
                <w:snapToGrid w:val="0"/>
                <w:sz w:val="20"/>
                <w:szCs w:val="20"/>
              </w:rPr>
            </w:pPr>
          </w:p>
        </w:tc>
      </w:tr>
      <w:tr w:rsidR="001829DD" w:rsidRPr="001B1130" w14:paraId="5BBA31CD"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395EEA67" w14:textId="77777777" w:rsidR="001829DD" w:rsidRPr="001B1130" w:rsidRDefault="001829DD" w:rsidP="00B52927">
            <w:pPr>
              <w:jc w:val="both"/>
              <w:rPr>
                <w:snapToGrid w:val="0"/>
                <w:sz w:val="20"/>
                <w:szCs w:val="20"/>
              </w:rPr>
            </w:pPr>
            <w:r w:rsidRPr="001B1130">
              <w:rPr>
                <w:snapToGrid w:val="0"/>
                <w:sz w:val="20"/>
                <w:szCs w:val="20"/>
              </w:rPr>
              <w:t>Телефоны Участника закупки (с указанием кода города)</w:t>
            </w:r>
          </w:p>
        </w:tc>
        <w:tc>
          <w:tcPr>
            <w:tcW w:w="4677" w:type="dxa"/>
            <w:tcBorders>
              <w:top w:val="single" w:sz="4" w:space="0" w:color="auto"/>
              <w:left w:val="single" w:sz="4" w:space="0" w:color="auto"/>
              <w:bottom w:val="single" w:sz="4" w:space="0" w:color="auto"/>
              <w:right w:val="single" w:sz="4" w:space="0" w:color="auto"/>
            </w:tcBorders>
          </w:tcPr>
          <w:p w14:paraId="09534CE9" w14:textId="77777777" w:rsidR="001829DD" w:rsidRPr="001B1130" w:rsidRDefault="001829DD" w:rsidP="00B52927">
            <w:pPr>
              <w:jc w:val="center"/>
              <w:rPr>
                <w:snapToGrid w:val="0"/>
                <w:sz w:val="20"/>
                <w:szCs w:val="20"/>
              </w:rPr>
            </w:pPr>
          </w:p>
        </w:tc>
      </w:tr>
      <w:tr w:rsidR="001829DD" w:rsidRPr="001B1130" w14:paraId="0BAECFB4" w14:textId="77777777" w:rsidTr="001829DD">
        <w:trPr>
          <w:cantSplit/>
          <w:trHeight w:val="116"/>
          <w:jc w:val="center"/>
        </w:trPr>
        <w:tc>
          <w:tcPr>
            <w:tcW w:w="5416" w:type="dxa"/>
            <w:tcBorders>
              <w:top w:val="single" w:sz="4" w:space="0" w:color="auto"/>
              <w:left w:val="single" w:sz="4" w:space="0" w:color="auto"/>
              <w:bottom w:val="single" w:sz="4" w:space="0" w:color="auto"/>
              <w:right w:val="single" w:sz="4" w:space="0" w:color="auto"/>
            </w:tcBorders>
            <w:hideMark/>
          </w:tcPr>
          <w:p w14:paraId="1115774B" w14:textId="77777777" w:rsidR="001829DD" w:rsidRPr="001B1130" w:rsidRDefault="001829DD" w:rsidP="00B52927">
            <w:pPr>
              <w:jc w:val="both"/>
              <w:rPr>
                <w:snapToGrid w:val="0"/>
                <w:sz w:val="20"/>
                <w:szCs w:val="20"/>
              </w:rPr>
            </w:pPr>
            <w:r w:rsidRPr="001B1130">
              <w:rPr>
                <w:snapToGrid w:val="0"/>
                <w:sz w:val="20"/>
                <w:szCs w:val="20"/>
              </w:rPr>
              <w:t>Факс Участника закупки (с указанием кода города)</w:t>
            </w:r>
          </w:p>
        </w:tc>
        <w:tc>
          <w:tcPr>
            <w:tcW w:w="4677" w:type="dxa"/>
            <w:tcBorders>
              <w:top w:val="single" w:sz="4" w:space="0" w:color="auto"/>
              <w:left w:val="single" w:sz="4" w:space="0" w:color="auto"/>
              <w:bottom w:val="single" w:sz="4" w:space="0" w:color="auto"/>
              <w:right w:val="single" w:sz="4" w:space="0" w:color="auto"/>
            </w:tcBorders>
          </w:tcPr>
          <w:p w14:paraId="7F8E2859" w14:textId="77777777" w:rsidR="001829DD" w:rsidRPr="001B1130" w:rsidRDefault="001829DD" w:rsidP="00B52927">
            <w:pPr>
              <w:jc w:val="center"/>
              <w:rPr>
                <w:snapToGrid w:val="0"/>
                <w:sz w:val="20"/>
                <w:szCs w:val="20"/>
              </w:rPr>
            </w:pPr>
          </w:p>
        </w:tc>
      </w:tr>
      <w:tr w:rsidR="001829DD" w:rsidRPr="001B1130" w14:paraId="669DFE04"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4C62D91F" w14:textId="77777777" w:rsidR="001829DD" w:rsidRPr="001B1130" w:rsidRDefault="001829DD" w:rsidP="00B52927">
            <w:pPr>
              <w:jc w:val="both"/>
              <w:rPr>
                <w:snapToGrid w:val="0"/>
                <w:color w:val="000000"/>
                <w:sz w:val="20"/>
                <w:szCs w:val="20"/>
              </w:rPr>
            </w:pPr>
            <w:r w:rsidRPr="001B1130">
              <w:rPr>
                <w:snapToGrid w:val="0"/>
                <w:color w:val="000000"/>
                <w:sz w:val="20"/>
                <w:szCs w:val="20"/>
              </w:rPr>
              <w:t>Фамилия, Имя и Отчество руководителя Участника закупки, имеющего право подписи согласно учредительным документам Участника, с указанием должности и контактного телефона</w:t>
            </w:r>
          </w:p>
        </w:tc>
        <w:tc>
          <w:tcPr>
            <w:tcW w:w="4677" w:type="dxa"/>
            <w:tcBorders>
              <w:top w:val="single" w:sz="4" w:space="0" w:color="auto"/>
              <w:left w:val="single" w:sz="4" w:space="0" w:color="auto"/>
              <w:bottom w:val="single" w:sz="4" w:space="0" w:color="auto"/>
              <w:right w:val="single" w:sz="4" w:space="0" w:color="auto"/>
            </w:tcBorders>
          </w:tcPr>
          <w:p w14:paraId="073064F7" w14:textId="77777777" w:rsidR="001829DD" w:rsidRPr="001B1130" w:rsidRDefault="001829DD" w:rsidP="00B52927">
            <w:pPr>
              <w:jc w:val="center"/>
              <w:rPr>
                <w:snapToGrid w:val="0"/>
                <w:color w:val="000000"/>
                <w:sz w:val="20"/>
                <w:szCs w:val="20"/>
              </w:rPr>
            </w:pPr>
          </w:p>
        </w:tc>
      </w:tr>
      <w:tr w:rsidR="001829DD" w:rsidRPr="001B1130" w14:paraId="443CB7F3"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5626D8B0" w14:textId="77777777" w:rsidR="001829DD" w:rsidRPr="001B1130" w:rsidRDefault="001829DD" w:rsidP="00B52927">
            <w:pPr>
              <w:jc w:val="both"/>
              <w:rPr>
                <w:snapToGrid w:val="0"/>
                <w:color w:val="000000"/>
                <w:sz w:val="20"/>
                <w:szCs w:val="20"/>
              </w:rPr>
            </w:pPr>
            <w:r w:rsidRPr="001B1130">
              <w:rPr>
                <w:snapToGrid w:val="0"/>
                <w:color w:val="000000"/>
                <w:sz w:val="20"/>
                <w:szCs w:val="20"/>
              </w:rPr>
              <w:t>Лица, полномочные действовать от имени Участника закупки (с указанием оснований)</w:t>
            </w:r>
          </w:p>
        </w:tc>
        <w:tc>
          <w:tcPr>
            <w:tcW w:w="4677" w:type="dxa"/>
            <w:tcBorders>
              <w:top w:val="single" w:sz="4" w:space="0" w:color="auto"/>
              <w:left w:val="single" w:sz="4" w:space="0" w:color="auto"/>
              <w:bottom w:val="single" w:sz="4" w:space="0" w:color="auto"/>
              <w:right w:val="single" w:sz="4" w:space="0" w:color="auto"/>
            </w:tcBorders>
          </w:tcPr>
          <w:p w14:paraId="2B53ADBB" w14:textId="77777777" w:rsidR="001829DD" w:rsidRPr="001B1130" w:rsidRDefault="001829DD" w:rsidP="00B52927">
            <w:pPr>
              <w:jc w:val="center"/>
              <w:rPr>
                <w:snapToGrid w:val="0"/>
                <w:color w:val="000000"/>
                <w:sz w:val="20"/>
                <w:szCs w:val="20"/>
              </w:rPr>
            </w:pPr>
          </w:p>
        </w:tc>
      </w:tr>
      <w:tr w:rsidR="001829DD" w:rsidRPr="001B1130" w14:paraId="0AA2153E"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6869B706" w14:textId="77777777" w:rsidR="001829DD" w:rsidRPr="001B1130" w:rsidRDefault="001829DD" w:rsidP="00B52927">
            <w:pPr>
              <w:jc w:val="both"/>
              <w:rPr>
                <w:snapToGrid w:val="0"/>
                <w:color w:val="000000"/>
                <w:sz w:val="20"/>
                <w:szCs w:val="20"/>
              </w:rPr>
            </w:pPr>
            <w:r w:rsidRPr="001B1130">
              <w:rPr>
                <w:snapToGrid w:val="0"/>
                <w:color w:val="000000"/>
                <w:sz w:val="20"/>
                <w:szCs w:val="20"/>
              </w:rPr>
              <w:t>Банковские реквизиты (расчетный счет, корреспондентский счет, БИК, наименование и адрес банка, телефоны)</w:t>
            </w:r>
          </w:p>
        </w:tc>
        <w:tc>
          <w:tcPr>
            <w:tcW w:w="4677" w:type="dxa"/>
            <w:tcBorders>
              <w:top w:val="single" w:sz="4" w:space="0" w:color="auto"/>
              <w:left w:val="single" w:sz="4" w:space="0" w:color="auto"/>
              <w:bottom w:val="single" w:sz="4" w:space="0" w:color="auto"/>
              <w:right w:val="single" w:sz="4" w:space="0" w:color="auto"/>
            </w:tcBorders>
          </w:tcPr>
          <w:p w14:paraId="3A9F418A" w14:textId="77777777" w:rsidR="001829DD" w:rsidRPr="001B1130" w:rsidRDefault="001829DD" w:rsidP="00B52927">
            <w:pPr>
              <w:jc w:val="center"/>
              <w:rPr>
                <w:snapToGrid w:val="0"/>
                <w:color w:val="000000"/>
                <w:sz w:val="20"/>
                <w:szCs w:val="20"/>
              </w:rPr>
            </w:pPr>
          </w:p>
        </w:tc>
      </w:tr>
      <w:tr w:rsidR="001829DD" w:rsidRPr="001B1130" w14:paraId="28DBB1E2"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0715914B" w14:textId="77777777" w:rsidR="001829DD" w:rsidRPr="001B1130" w:rsidRDefault="001829DD" w:rsidP="00B52927">
            <w:pPr>
              <w:jc w:val="both"/>
              <w:rPr>
                <w:snapToGrid w:val="0"/>
                <w:sz w:val="20"/>
                <w:szCs w:val="20"/>
              </w:rPr>
            </w:pPr>
            <w:r w:rsidRPr="001B1130">
              <w:rPr>
                <w:snapToGrid w:val="0"/>
                <w:sz w:val="20"/>
                <w:szCs w:val="20"/>
              </w:rPr>
              <w:t xml:space="preserve">Фамилия, Имя и Отчество ответственного лица Участника закупки с указанием должности и телефона, мобильного телефона, адреса электронной почты </w:t>
            </w:r>
          </w:p>
        </w:tc>
        <w:tc>
          <w:tcPr>
            <w:tcW w:w="4677" w:type="dxa"/>
            <w:tcBorders>
              <w:top w:val="single" w:sz="4" w:space="0" w:color="auto"/>
              <w:left w:val="single" w:sz="4" w:space="0" w:color="auto"/>
              <w:bottom w:val="single" w:sz="4" w:space="0" w:color="auto"/>
              <w:right w:val="single" w:sz="4" w:space="0" w:color="auto"/>
            </w:tcBorders>
          </w:tcPr>
          <w:p w14:paraId="61738C56" w14:textId="77777777" w:rsidR="001829DD" w:rsidRPr="001B1130" w:rsidRDefault="001829DD" w:rsidP="00B52927">
            <w:pPr>
              <w:jc w:val="center"/>
              <w:rPr>
                <w:snapToGrid w:val="0"/>
                <w:sz w:val="20"/>
                <w:szCs w:val="20"/>
              </w:rPr>
            </w:pPr>
          </w:p>
        </w:tc>
      </w:tr>
    </w:tbl>
    <w:p w14:paraId="0F44017F" w14:textId="77777777" w:rsidR="001829DD" w:rsidRPr="001B1130" w:rsidRDefault="001829DD" w:rsidP="00B52927">
      <w:pPr>
        <w:rPr>
          <w:sz w:val="20"/>
          <w:szCs w:val="20"/>
        </w:rPr>
      </w:pPr>
    </w:p>
    <w:tbl>
      <w:tblPr>
        <w:tblW w:w="5069" w:type="pct"/>
        <w:tblInd w:w="28" w:type="dxa"/>
        <w:tblCellMar>
          <w:left w:w="28" w:type="dxa"/>
          <w:right w:w="28" w:type="dxa"/>
        </w:tblCellMar>
        <w:tblLook w:val="04A0" w:firstRow="1" w:lastRow="0" w:firstColumn="1" w:lastColumn="0" w:noHBand="0" w:noVBand="1"/>
      </w:tblPr>
      <w:tblGrid>
        <w:gridCol w:w="5531"/>
        <w:gridCol w:w="622"/>
        <w:gridCol w:w="1371"/>
        <w:gridCol w:w="356"/>
        <w:gridCol w:w="2666"/>
      </w:tblGrid>
      <w:tr w:rsidR="001829DD" w:rsidRPr="001B1130" w14:paraId="6CF5CCAC" w14:textId="77777777" w:rsidTr="001829DD">
        <w:trPr>
          <w:cantSplit/>
        </w:trPr>
        <w:tc>
          <w:tcPr>
            <w:tcW w:w="2622" w:type="pct"/>
            <w:tcBorders>
              <w:top w:val="nil"/>
              <w:left w:val="nil"/>
              <w:bottom w:val="single" w:sz="4" w:space="0" w:color="auto"/>
              <w:right w:val="nil"/>
            </w:tcBorders>
          </w:tcPr>
          <w:p w14:paraId="3EFA292C" w14:textId="77777777" w:rsidR="001829DD" w:rsidRPr="001B1130" w:rsidRDefault="001829DD" w:rsidP="00B52927">
            <w:pPr>
              <w:rPr>
                <w:sz w:val="20"/>
                <w:szCs w:val="20"/>
              </w:rPr>
            </w:pPr>
          </w:p>
        </w:tc>
        <w:tc>
          <w:tcPr>
            <w:tcW w:w="295" w:type="pct"/>
          </w:tcPr>
          <w:p w14:paraId="1E0A5421" w14:textId="77777777" w:rsidR="001829DD" w:rsidRPr="001B1130" w:rsidRDefault="001829DD" w:rsidP="00B52927">
            <w:pPr>
              <w:rPr>
                <w:sz w:val="20"/>
                <w:szCs w:val="20"/>
              </w:rPr>
            </w:pPr>
          </w:p>
        </w:tc>
        <w:tc>
          <w:tcPr>
            <w:tcW w:w="650" w:type="pct"/>
            <w:tcBorders>
              <w:top w:val="nil"/>
              <w:left w:val="nil"/>
              <w:bottom w:val="single" w:sz="4" w:space="0" w:color="auto"/>
              <w:right w:val="nil"/>
            </w:tcBorders>
          </w:tcPr>
          <w:p w14:paraId="0D4A32FC" w14:textId="77777777" w:rsidR="001829DD" w:rsidRPr="001B1130" w:rsidRDefault="001829DD" w:rsidP="00B52927">
            <w:pPr>
              <w:rPr>
                <w:sz w:val="20"/>
                <w:szCs w:val="20"/>
              </w:rPr>
            </w:pPr>
          </w:p>
        </w:tc>
        <w:tc>
          <w:tcPr>
            <w:tcW w:w="169" w:type="pct"/>
          </w:tcPr>
          <w:p w14:paraId="72929B7A" w14:textId="77777777" w:rsidR="001829DD" w:rsidRPr="001B1130" w:rsidRDefault="001829DD" w:rsidP="00B52927">
            <w:pPr>
              <w:rPr>
                <w:sz w:val="20"/>
                <w:szCs w:val="20"/>
              </w:rPr>
            </w:pPr>
          </w:p>
        </w:tc>
        <w:tc>
          <w:tcPr>
            <w:tcW w:w="1264" w:type="pct"/>
            <w:tcBorders>
              <w:top w:val="nil"/>
              <w:left w:val="nil"/>
              <w:bottom w:val="single" w:sz="4" w:space="0" w:color="auto"/>
              <w:right w:val="nil"/>
            </w:tcBorders>
          </w:tcPr>
          <w:p w14:paraId="7D637E6B" w14:textId="77777777" w:rsidR="001829DD" w:rsidRPr="001B1130" w:rsidRDefault="001829DD" w:rsidP="00B52927">
            <w:pPr>
              <w:rPr>
                <w:sz w:val="20"/>
                <w:szCs w:val="20"/>
              </w:rPr>
            </w:pPr>
          </w:p>
        </w:tc>
      </w:tr>
      <w:tr w:rsidR="001829DD" w:rsidRPr="001B1130" w14:paraId="09EE9A38" w14:textId="77777777" w:rsidTr="001829DD">
        <w:trPr>
          <w:cantSplit/>
        </w:trPr>
        <w:tc>
          <w:tcPr>
            <w:tcW w:w="2622" w:type="pct"/>
            <w:tcBorders>
              <w:top w:val="single" w:sz="4" w:space="0" w:color="auto"/>
              <w:left w:val="nil"/>
              <w:bottom w:val="nil"/>
              <w:right w:val="nil"/>
            </w:tcBorders>
            <w:hideMark/>
          </w:tcPr>
          <w:p w14:paraId="2CB9E1CA" w14:textId="77777777" w:rsidR="001829DD" w:rsidRPr="001B1130" w:rsidRDefault="001829DD" w:rsidP="003D7B9E">
            <w:pPr>
              <w:jc w:val="center"/>
              <w:rPr>
                <w:sz w:val="20"/>
                <w:szCs w:val="20"/>
              </w:rPr>
            </w:pPr>
            <w:r w:rsidRPr="001B1130">
              <w:rPr>
                <w:sz w:val="20"/>
                <w:szCs w:val="20"/>
              </w:rPr>
              <w:t>(Должность подписавшего лица)</w:t>
            </w:r>
          </w:p>
        </w:tc>
        <w:tc>
          <w:tcPr>
            <w:tcW w:w="295" w:type="pct"/>
          </w:tcPr>
          <w:p w14:paraId="7217CD3C" w14:textId="77777777" w:rsidR="001829DD" w:rsidRPr="001B1130" w:rsidRDefault="001829DD" w:rsidP="00B52927">
            <w:pPr>
              <w:rPr>
                <w:sz w:val="20"/>
                <w:szCs w:val="20"/>
              </w:rPr>
            </w:pPr>
          </w:p>
        </w:tc>
        <w:tc>
          <w:tcPr>
            <w:tcW w:w="650" w:type="pct"/>
            <w:tcBorders>
              <w:top w:val="single" w:sz="4" w:space="0" w:color="auto"/>
              <w:left w:val="nil"/>
              <w:bottom w:val="nil"/>
              <w:right w:val="nil"/>
            </w:tcBorders>
            <w:hideMark/>
          </w:tcPr>
          <w:p w14:paraId="1629623F" w14:textId="77777777" w:rsidR="001829DD" w:rsidRPr="001B1130" w:rsidRDefault="001829DD" w:rsidP="003D7B9E">
            <w:pPr>
              <w:jc w:val="center"/>
              <w:rPr>
                <w:sz w:val="20"/>
                <w:szCs w:val="20"/>
              </w:rPr>
            </w:pPr>
            <w:r w:rsidRPr="001B1130">
              <w:rPr>
                <w:sz w:val="20"/>
                <w:szCs w:val="20"/>
              </w:rPr>
              <w:t>(подпись)</w:t>
            </w:r>
          </w:p>
        </w:tc>
        <w:tc>
          <w:tcPr>
            <w:tcW w:w="169" w:type="pct"/>
          </w:tcPr>
          <w:p w14:paraId="4CAAD0A5" w14:textId="77777777" w:rsidR="001829DD" w:rsidRPr="001B1130" w:rsidRDefault="001829DD" w:rsidP="00B52927">
            <w:pPr>
              <w:rPr>
                <w:sz w:val="20"/>
                <w:szCs w:val="20"/>
              </w:rPr>
            </w:pPr>
          </w:p>
        </w:tc>
        <w:tc>
          <w:tcPr>
            <w:tcW w:w="1264" w:type="pct"/>
            <w:tcBorders>
              <w:top w:val="single" w:sz="4" w:space="0" w:color="auto"/>
              <w:left w:val="nil"/>
              <w:bottom w:val="nil"/>
              <w:right w:val="nil"/>
            </w:tcBorders>
            <w:hideMark/>
          </w:tcPr>
          <w:p w14:paraId="501327E7" w14:textId="77777777" w:rsidR="001829DD" w:rsidRPr="001B1130" w:rsidRDefault="003D7B9E" w:rsidP="003D7B9E">
            <w:pPr>
              <w:jc w:val="center"/>
              <w:rPr>
                <w:sz w:val="20"/>
                <w:szCs w:val="20"/>
              </w:rPr>
            </w:pPr>
            <w:r>
              <w:rPr>
                <w:sz w:val="20"/>
                <w:szCs w:val="20"/>
              </w:rPr>
              <w:t>(Фамилия И.</w:t>
            </w:r>
            <w:r w:rsidR="001829DD" w:rsidRPr="001B1130">
              <w:rPr>
                <w:sz w:val="20"/>
                <w:szCs w:val="20"/>
              </w:rPr>
              <w:t>О.)</w:t>
            </w:r>
          </w:p>
        </w:tc>
      </w:tr>
      <w:tr w:rsidR="001829DD" w:rsidRPr="001B1130" w14:paraId="5B5B0491" w14:textId="77777777" w:rsidTr="001829DD">
        <w:trPr>
          <w:cantSplit/>
          <w:trHeight w:val="561"/>
        </w:trPr>
        <w:tc>
          <w:tcPr>
            <w:tcW w:w="2622" w:type="pct"/>
            <w:vAlign w:val="center"/>
            <w:hideMark/>
          </w:tcPr>
          <w:p w14:paraId="219F0CE5" w14:textId="77777777" w:rsidR="001829DD" w:rsidRPr="001B1130" w:rsidRDefault="00606A44" w:rsidP="00B52927">
            <w:pPr>
              <w:rPr>
                <w:sz w:val="20"/>
                <w:szCs w:val="20"/>
              </w:rPr>
            </w:pPr>
            <w:r>
              <w:rPr>
                <w:sz w:val="20"/>
                <w:szCs w:val="20"/>
              </w:rPr>
              <w:t>«____» _____________ 2022</w:t>
            </w:r>
            <w:r w:rsidR="001829DD" w:rsidRPr="001B1130">
              <w:rPr>
                <w:sz w:val="20"/>
                <w:szCs w:val="20"/>
              </w:rPr>
              <w:t xml:space="preserve"> год</w:t>
            </w:r>
          </w:p>
        </w:tc>
        <w:tc>
          <w:tcPr>
            <w:tcW w:w="295" w:type="pct"/>
            <w:hideMark/>
          </w:tcPr>
          <w:p w14:paraId="6DBE69A8" w14:textId="77777777" w:rsidR="001829DD" w:rsidRPr="001B1130" w:rsidRDefault="001829DD" w:rsidP="00B52927">
            <w:pPr>
              <w:rPr>
                <w:sz w:val="20"/>
                <w:szCs w:val="20"/>
              </w:rPr>
            </w:pPr>
            <w:r w:rsidRPr="001B1130">
              <w:rPr>
                <w:sz w:val="20"/>
                <w:szCs w:val="20"/>
              </w:rPr>
              <w:t>М.П.</w:t>
            </w:r>
          </w:p>
        </w:tc>
        <w:tc>
          <w:tcPr>
            <w:tcW w:w="650" w:type="pct"/>
            <w:vAlign w:val="center"/>
          </w:tcPr>
          <w:p w14:paraId="3CE84246" w14:textId="77777777" w:rsidR="001829DD" w:rsidRPr="001B1130" w:rsidRDefault="001829DD" w:rsidP="00B52927">
            <w:pPr>
              <w:rPr>
                <w:sz w:val="20"/>
                <w:szCs w:val="20"/>
              </w:rPr>
            </w:pPr>
          </w:p>
        </w:tc>
        <w:tc>
          <w:tcPr>
            <w:tcW w:w="169" w:type="pct"/>
          </w:tcPr>
          <w:p w14:paraId="3543552A" w14:textId="77777777" w:rsidR="001829DD" w:rsidRPr="001B1130" w:rsidRDefault="001829DD" w:rsidP="00B52927">
            <w:pPr>
              <w:rPr>
                <w:sz w:val="20"/>
                <w:szCs w:val="20"/>
              </w:rPr>
            </w:pPr>
          </w:p>
          <w:p w14:paraId="73270F03" w14:textId="77777777" w:rsidR="001829DD" w:rsidRPr="001B1130" w:rsidRDefault="001829DD" w:rsidP="00B52927">
            <w:pPr>
              <w:rPr>
                <w:sz w:val="20"/>
                <w:szCs w:val="20"/>
              </w:rPr>
            </w:pPr>
          </w:p>
        </w:tc>
        <w:tc>
          <w:tcPr>
            <w:tcW w:w="1264" w:type="pct"/>
          </w:tcPr>
          <w:p w14:paraId="3C77CF5D" w14:textId="77777777" w:rsidR="001829DD" w:rsidRPr="001B1130" w:rsidRDefault="001829DD" w:rsidP="00B52927">
            <w:pPr>
              <w:rPr>
                <w:sz w:val="20"/>
                <w:szCs w:val="20"/>
              </w:rPr>
            </w:pPr>
          </w:p>
        </w:tc>
      </w:tr>
    </w:tbl>
    <w:p w14:paraId="4DCB0A16" w14:textId="77777777" w:rsidR="005914F3" w:rsidRDefault="005914F3" w:rsidP="00B52927">
      <w:pPr>
        <w:pStyle w:val="22"/>
        <w:pageBreakBefore/>
        <w:spacing w:before="0" w:after="0"/>
        <w:ind w:right="281"/>
        <w:jc w:val="right"/>
        <w:rPr>
          <w:rFonts w:ascii="Times New Roman" w:hAnsi="Times New Roman" w:cs="Times New Roman"/>
          <w:bCs w:val="0"/>
          <w:i w:val="0"/>
          <w:sz w:val="20"/>
          <w:szCs w:val="20"/>
        </w:rPr>
        <w:sectPr w:rsidR="005914F3" w:rsidSect="005C4F91">
          <w:pgSz w:w="11906" w:h="16838"/>
          <w:pgMar w:top="1021" w:right="709" w:bottom="709" w:left="851" w:header="357" w:footer="0" w:gutter="0"/>
          <w:cols w:space="708"/>
          <w:docGrid w:linePitch="360"/>
        </w:sectPr>
      </w:pPr>
    </w:p>
    <w:p w14:paraId="014EDEEA" w14:textId="77777777" w:rsidR="00F02773" w:rsidRPr="001B1130" w:rsidRDefault="001829DD" w:rsidP="00B52927">
      <w:pPr>
        <w:pStyle w:val="22"/>
        <w:pageBreakBefore/>
        <w:spacing w:before="0" w:after="0"/>
        <w:ind w:right="281"/>
        <w:jc w:val="right"/>
        <w:rPr>
          <w:rFonts w:ascii="Times New Roman" w:hAnsi="Times New Roman" w:cs="Times New Roman"/>
          <w:i w:val="0"/>
          <w:sz w:val="20"/>
          <w:szCs w:val="20"/>
        </w:rPr>
      </w:pPr>
      <w:r w:rsidRPr="001B1130">
        <w:rPr>
          <w:rFonts w:ascii="Times New Roman" w:hAnsi="Times New Roman" w:cs="Times New Roman"/>
          <w:bCs w:val="0"/>
          <w:i w:val="0"/>
          <w:sz w:val="20"/>
          <w:szCs w:val="20"/>
        </w:rPr>
        <w:lastRenderedPageBreak/>
        <w:t>Форма № 3</w:t>
      </w:r>
      <w:r w:rsidR="00267E80" w:rsidRPr="001B1130">
        <w:rPr>
          <w:rFonts w:ascii="Times New Roman" w:hAnsi="Times New Roman" w:cs="Times New Roman"/>
          <w:bCs w:val="0"/>
          <w:i w:val="0"/>
          <w:sz w:val="20"/>
          <w:szCs w:val="20"/>
        </w:rPr>
        <w:t xml:space="preserve"> «Предложение об условиях исполнения договора</w:t>
      </w:r>
      <w:r w:rsidR="00F02773" w:rsidRPr="001B1130">
        <w:rPr>
          <w:rFonts w:ascii="Times New Roman" w:hAnsi="Times New Roman" w:cs="Times New Roman"/>
          <w:bCs w:val="0"/>
          <w:i w:val="0"/>
          <w:sz w:val="20"/>
          <w:szCs w:val="20"/>
        </w:rPr>
        <w:t>»</w:t>
      </w:r>
    </w:p>
    <w:tbl>
      <w:tblPr>
        <w:tblW w:w="10632" w:type="dxa"/>
        <w:tblInd w:w="-34" w:type="dxa"/>
        <w:tblLayout w:type="fixed"/>
        <w:tblLook w:val="04A0" w:firstRow="1" w:lastRow="0" w:firstColumn="1" w:lastColumn="0" w:noHBand="0" w:noVBand="1"/>
      </w:tblPr>
      <w:tblGrid>
        <w:gridCol w:w="284"/>
        <w:gridCol w:w="1230"/>
        <w:gridCol w:w="356"/>
        <w:gridCol w:w="2666"/>
        <w:gridCol w:w="1137"/>
        <w:gridCol w:w="622"/>
        <w:gridCol w:w="1371"/>
        <w:gridCol w:w="356"/>
        <w:gridCol w:w="2610"/>
      </w:tblGrid>
      <w:tr w:rsidR="00080794" w:rsidRPr="00985790" w14:paraId="754E0155" w14:textId="77777777" w:rsidTr="00792A95">
        <w:trPr>
          <w:trHeight w:val="1255"/>
        </w:trPr>
        <w:tc>
          <w:tcPr>
            <w:tcW w:w="284" w:type="dxa"/>
          </w:tcPr>
          <w:p w14:paraId="49CA6038" w14:textId="77777777" w:rsidR="00080794" w:rsidRPr="00E2195D" w:rsidRDefault="00080794" w:rsidP="00B52927">
            <w:pPr>
              <w:suppressAutoHyphens/>
              <w:rPr>
                <w:i/>
                <w:sz w:val="20"/>
                <w:szCs w:val="20"/>
              </w:rPr>
            </w:pPr>
          </w:p>
        </w:tc>
        <w:tc>
          <w:tcPr>
            <w:tcW w:w="10348" w:type="dxa"/>
            <w:gridSpan w:val="8"/>
          </w:tcPr>
          <w:p w14:paraId="73DA1A6F" w14:textId="77777777" w:rsidR="00080794" w:rsidRPr="00985790" w:rsidRDefault="00080794" w:rsidP="00B52927">
            <w:pPr>
              <w:suppressAutoHyphens/>
              <w:jc w:val="center"/>
              <w:rPr>
                <w:i/>
                <w:sz w:val="20"/>
                <w:szCs w:val="20"/>
              </w:rPr>
            </w:pPr>
          </w:p>
          <w:p w14:paraId="113514AE" w14:textId="77777777" w:rsidR="00080794" w:rsidRPr="00985790" w:rsidRDefault="00080794" w:rsidP="005914F3">
            <w:pPr>
              <w:widowControl w:val="0"/>
              <w:jc w:val="center"/>
              <w:rPr>
                <w:b/>
                <w:i/>
                <w:sz w:val="20"/>
                <w:szCs w:val="20"/>
              </w:rPr>
            </w:pPr>
            <w:r w:rsidRPr="00985790">
              <w:rPr>
                <w:b/>
                <w:i/>
                <w:sz w:val="20"/>
                <w:szCs w:val="20"/>
              </w:rPr>
              <w:t>ПРЕДЛОЖЕНИЕ ОБ УСЛОВИЯХ ИСПОЛНЕНИЯ ДОГОВОРА НА</w:t>
            </w:r>
            <w:r w:rsidR="0052008A" w:rsidRPr="00985790">
              <w:rPr>
                <w:b/>
                <w:i/>
                <w:sz w:val="20"/>
                <w:szCs w:val="20"/>
              </w:rPr>
              <w:t xml:space="preserve"> ПРЕДМЕТ</w:t>
            </w:r>
            <w:r w:rsidR="00AB3A03" w:rsidRPr="00985790">
              <w:rPr>
                <w:b/>
                <w:i/>
                <w:sz w:val="20"/>
                <w:szCs w:val="20"/>
              </w:rPr>
              <w:t>:</w:t>
            </w:r>
          </w:p>
          <w:p w14:paraId="3C671088" w14:textId="77777777" w:rsidR="001B1130" w:rsidRPr="00985790" w:rsidRDefault="001B1130" w:rsidP="005914F3">
            <w:pPr>
              <w:suppressAutoHyphens/>
              <w:jc w:val="center"/>
              <w:rPr>
                <w:i/>
                <w:sz w:val="20"/>
                <w:szCs w:val="20"/>
              </w:rPr>
            </w:pPr>
          </w:p>
          <w:p w14:paraId="33CF9547" w14:textId="4FF3403F" w:rsidR="00BB5F5C" w:rsidRPr="00BB5F5C" w:rsidRDefault="00A23BE3" w:rsidP="00BB5F5C">
            <w:pPr>
              <w:jc w:val="center"/>
              <w:rPr>
                <w:b/>
                <w:i/>
                <w:sz w:val="20"/>
                <w:szCs w:val="20"/>
                <w:lang w:eastAsia="ar-SA"/>
              </w:rPr>
            </w:pPr>
            <w:r>
              <w:rPr>
                <w:b/>
                <w:i/>
                <w:sz w:val="20"/>
                <w:szCs w:val="20"/>
                <w:lang w:eastAsia="ar-SA"/>
              </w:rPr>
              <w:t>«Поставка компьютерного оборудования для нужд АО «ЛЕНМОРНИИПРОЕКТ»</w:t>
            </w:r>
          </w:p>
          <w:p w14:paraId="58642488" w14:textId="39D36758" w:rsidR="00080794" w:rsidRPr="00985790" w:rsidRDefault="00080794" w:rsidP="00B52927">
            <w:pPr>
              <w:suppressAutoHyphens/>
              <w:jc w:val="center"/>
              <w:rPr>
                <w:i/>
                <w:sz w:val="20"/>
                <w:szCs w:val="20"/>
              </w:rPr>
            </w:pPr>
            <w:r w:rsidRPr="00985790">
              <w:rPr>
                <w:i/>
                <w:sz w:val="20"/>
                <w:szCs w:val="20"/>
              </w:rPr>
              <w:t>от ___________________________________________________________________________</w:t>
            </w:r>
          </w:p>
          <w:p w14:paraId="14DA60DB" w14:textId="77777777" w:rsidR="00080794" w:rsidRPr="00985790" w:rsidRDefault="00080794" w:rsidP="00B52927">
            <w:pPr>
              <w:suppressAutoHyphens/>
              <w:ind w:right="565"/>
              <w:jc w:val="both"/>
              <w:rPr>
                <w:i/>
                <w:sz w:val="20"/>
                <w:szCs w:val="20"/>
              </w:rPr>
            </w:pPr>
            <w:r w:rsidRPr="00985790">
              <w:rPr>
                <w:i/>
                <w:sz w:val="20"/>
                <w:szCs w:val="20"/>
              </w:rPr>
              <w:t>(наименование участника закупки с указанием организационно-правовой формы, место нахождения)</w:t>
            </w:r>
          </w:p>
          <w:p w14:paraId="18C2772B" w14:textId="5973826B" w:rsidR="00080794" w:rsidRPr="00BC7E95" w:rsidRDefault="00080794" w:rsidP="005C776D">
            <w:pPr>
              <w:tabs>
                <w:tab w:val="left" w:pos="9829"/>
                <w:tab w:val="left" w:pos="9872"/>
              </w:tabs>
              <w:suppressAutoHyphens/>
              <w:ind w:right="43" w:firstLine="331"/>
              <w:jc w:val="both"/>
              <w:rPr>
                <w:i/>
                <w:color w:val="FF0000"/>
                <w:sz w:val="20"/>
                <w:szCs w:val="20"/>
              </w:rPr>
            </w:pPr>
            <w:r w:rsidRPr="00985790">
              <w:rPr>
                <w:i/>
                <w:sz w:val="20"/>
                <w:szCs w:val="20"/>
              </w:rPr>
              <w:t xml:space="preserve">1. </w:t>
            </w:r>
            <w:r w:rsidRPr="00BC7E95">
              <w:rPr>
                <w:i/>
                <w:sz w:val="20"/>
                <w:szCs w:val="20"/>
              </w:rPr>
              <w:t xml:space="preserve">Сообщаем о своем согласии со всеми условиями Приложения № 2 «Проект договора» и Приложения № 1 к </w:t>
            </w:r>
            <w:r w:rsidR="00923635">
              <w:rPr>
                <w:i/>
                <w:sz w:val="20"/>
                <w:szCs w:val="20"/>
              </w:rPr>
              <w:t>настоящем</w:t>
            </w:r>
            <w:r w:rsidR="00424AB8">
              <w:rPr>
                <w:i/>
                <w:sz w:val="20"/>
                <w:szCs w:val="20"/>
              </w:rPr>
              <w:t>у</w:t>
            </w:r>
            <w:r w:rsidR="00923635">
              <w:rPr>
                <w:i/>
                <w:sz w:val="20"/>
                <w:szCs w:val="20"/>
              </w:rPr>
              <w:t xml:space="preserve"> Извещени</w:t>
            </w:r>
            <w:r w:rsidR="00424AB8">
              <w:rPr>
                <w:i/>
                <w:sz w:val="20"/>
                <w:szCs w:val="20"/>
              </w:rPr>
              <w:t>ю</w:t>
            </w:r>
            <w:r w:rsidRPr="00BC7E95">
              <w:rPr>
                <w:i/>
                <w:sz w:val="20"/>
                <w:szCs w:val="20"/>
              </w:rPr>
              <w:t xml:space="preserve"> «Техническое задание».</w:t>
            </w:r>
          </w:p>
          <w:p w14:paraId="51C02482" w14:textId="5AAEBB2B" w:rsidR="000B4BA0" w:rsidRDefault="00080794" w:rsidP="0027334D">
            <w:pPr>
              <w:tabs>
                <w:tab w:val="left" w:pos="9829"/>
                <w:tab w:val="left" w:pos="9872"/>
              </w:tabs>
              <w:suppressAutoHyphens/>
              <w:ind w:right="43" w:firstLine="331"/>
              <w:jc w:val="both"/>
              <w:rPr>
                <w:i/>
                <w:sz w:val="20"/>
                <w:szCs w:val="20"/>
              </w:rPr>
            </w:pPr>
            <w:r w:rsidRPr="00BC7E95">
              <w:rPr>
                <w:i/>
                <w:sz w:val="20"/>
                <w:szCs w:val="20"/>
              </w:rPr>
              <w:t>2. В случае принятия нашей Заявки на участие в открытом запросе котировок</w:t>
            </w:r>
            <w:r w:rsidR="00455A25" w:rsidRPr="00BC7E95">
              <w:rPr>
                <w:i/>
                <w:sz w:val="20"/>
                <w:szCs w:val="20"/>
              </w:rPr>
              <w:t xml:space="preserve"> в электронной форме</w:t>
            </w:r>
            <w:r w:rsidRPr="00BC7E95">
              <w:rPr>
                <w:i/>
                <w:sz w:val="20"/>
                <w:szCs w:val="20"/>
              </w:rPr>
              <w:t xml:space="preserve">, обязуемся </w:t>
            </w:r>
            <w:r w:rsidR="00625807">
              <w:rPr>
                <w:i/>
                <w:sz w:val="20"/>
                <w:szCs w:val="20"/>
              </w:rPr>
              <w:t>поставить товар</w:t>
            </w:r>
            <w:r w:rsidRPr="00BC7E95">
              <w:rPr>
                <w:i/>
                <w:sz w:val="20"/>
                <w:szCs w:val="20"/>
              </w:rPr>
              <w:t xml:space="preserve"> на следующих условиях:</w:t>
            </w:r>
          </w:p>
          <w:p w14:paraId="7C4F58A7" w14:textId="0B08FE6D" w:rsidR="00792A95" w:rsidRDefault="00792A95" w:rsidP="0027334D">
            <w:pPr>
              <w:tabs>
                <w:tab w:val="left" w:pos="9829"/>
                <w:tab w:val="left" w:pos="9872"/>
              </w:tabs>
              <w:suppressAutoHyphens/>
              <w:ind w:right="43" w:firstLine="331"/>
              <w:jc w:val="both"/>
              <w:rPr>
                <w:i/>
                <w:sz w:val="20"/>
                <w:szCs w:val="20"/>
              </w:rPr>
            </w:pPr>
          </w:p>
          <w:tbl>
            <w:tblPr>
              <w:tblW w:w="9823" w:type="dxa"/>
              <w:tblBorders>
                <w:top w:val="single" w:sz="4" w:space="0" w:color="000000"/>
                <w:left w:val="single" w:sz="4" w:space="0" w:color="000000"/>
                <w:bottom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78"/>
              <w:gridCol w:w="1366"/>
              <w:gridCol w:w="1701"/>
              <w:gridCol w:w="992"/>
              <w:gridCol w:w="1418"/>
              <w:gridCol w:w="1417"/>
              <w:gridCol w:w="1275"/>
              <w:gridCol w:w="1276"/>
            </w:tblGrid>
            <w:tr w:rsidR="00A2704B" w:rsidRPr="00C606BB" w14:paraId="4ED6D896" w14:textId="77777777" w:rsidTr="000F69BA">
              <w:trPr>
                <w:trHeight w:val="1222"/>
              </w:trPr>
              <w:tc>
                <w:tcPr>
                  <w:tcW w:w="37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204530F" w14:textId="77777777" w:rsidR="00A2704B" w:rsidRPr="00C606BB" w:rsidRDefault="00A2704B" w:rsidP="00A2704B">
                  <w:pPr>
                    <w:widowControl w:val="0"/>
                    <w:suppressAutoHyphens/>
                    <w:autoSpaceDE w:val="0"/>
                    <w:jc w:val="center"/>
                    <w:rPr>
                      <w:sz w:val="20"/>
                      <w:szCs w:val="20"/>
                      <w:lang w:val="en-US"/>
                    </w:rPr>
                  </w:pPr>
                  <w:r w:rsidRPr="00C606BB">
                    <w:rPr>
                      <w:sz w:val="20"/>
                      <w:szCs w:val="20"/>
                      <w:lang w:val="en-US"/>
                    </w:rPr>
                    <w:t>№     п/п</w:t>
                  </w:r>
                </w:p>
              </w:tc>
              <w:tc>
                <w:tcPr>
                  <w:tcW w:w="136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00A7329" w14:textId="356EA35B" w:rsidR="00A2704B" w:rsidRPr="00C606BB" w:rsidRDefault="00A2704B" w:rsidP="00A2704B">
                  <w:pPr>
                    <w:widowControl w:val="0"/>
                    <w:suppressAutoHyphens/>
                    <w:autoSpaceDE w:val="0"/>
                    <w:jc w:val="center"/>
                    <w:rPr>
                      <w:sz w:val="20"/>
                      <w:szCs w:val="20"/>
                    </w:rPr>
                  </w:pPr>
                  <w:r w:rsidRPr="00C606BB">
                    <w:rPr>
                      <w:sz w:val="20"/>
                      <w:szCs w:val="20"/>
                    </w:rPr>
                    <w:t xml:space="preserve">Наименование товара </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1BF0BDF2" w14:textId="3635FA99" w:rsidR="00A2704B" w:rsidRPr="00C606BB" w:rsidRDefault="00A2704B" w:rsidP="00A2704B">
                  <w:pPr>
                    <w:widowControl w:val="0"/>
                    <w:suppressAutoHyphens/>
                    <w:autoSpaceDE w:val="0"/>
                    <w:ind w:left="142"/>
                    <w:jc w:val="center"/>
                    <w:rPr>
                      <w:sz w:val="20"/>
                      <w:szCs w:val="20"/>
                    </w:rPr>
                  </w:pPr>
                  <w:r w:rsidRPr="00C606BB">
                    <w:rPr>
                      <w:sz w:val="20"/>
                      <w:szCs w:val="20"/>
                    </w:rPr>
                    <w:t>Технические характеристики</w:t>
                  </w:r>
                </w:p>
              </w:tc>
              <w:tc>
                <w:tcPr>
                  <w:tcW w:w="992" w:type="dxa"/>
                  <w:tcBorders>
                    <w:top w:val="single" w:sz="4" w:space="0" w:color="000000"/>
                    <w:left w:val="single" w:sz="4" w:space="0" w:color="000000"/>
                    <w:bottom w:val="single" w:sz="4" w:space="0" w:color="000000"/>
                    <w:right w:val="single" w:sz="4" w:space="0" w:color="000000"/>
                  </w:tcBorders>
                  <w:vAlign w:val="center"/>
                </w:tcPr>
                <w:p w14:paraId="7DB39C6A" w14:textId="77777777" w:rsidR="00A2704B" w:rsidRPr="00C606BB" w:rsidRDefault="00A2704B" w:rsidP="00A2704B">
                  <w:pPr>
                    <w:suppressAutoHyphens/>
                    <w:jc w:val="center"/>
                    <w:rPr>
                      <w:sz w:val="20"/>
                      <w:szCs w:val="20"/>
                    </w:rPr>
                  </w:pPr>
                  <w:r w:rsidRPr="00C606BB">
                    <w:rPr>
                      <w:sz w:val="20"/>
                      <w:szCs w:val="20"/>
                    </w:rPr>
                    <w:t>Кол-во, шт.*</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E8494DA" w14:textId="77777777" w:rsidR="00A2704B" w:rsidRPr="00C606BB" w:rsidRDefault="00A2704B" w:rsidP="00A2704B">
                  <w:pPr>
                    <w:suppressAutoHyphens/>
                    <w:jc w:val="center"/>
                    <w:rPr>
                      <w:sz w:val="20"/>
                      <w:szCs w:val="20"/>
                    </w:rPr>
                  </w:pPr>
                  <w:r w:rsidRPr="00C606BB">
                    <w:rPr>
                      <w:sz w:val="20"/>
                      <w:szCs w:val="20"/>
                    </w:rPr>
                    <w:t>Стоимость за единицу товара, руб., без учета НДС 20%</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6F4F6342" w14:textId="77777777" w:rsidR="00A2704B" w:rsidRPr="00C606BB" w:rsidRDefault="00A2704B" w:rsidP="00A2704B">
                  <w:pPr>
                    <w:suppressAutoHyphens/>
                    <w:jc w:val="center"/>
                    <w:rPr>
                      <w:sz w:val="20"/>
                      <w:szCs w:val="20"/>
                    </w:rPr>
                  </w:pPr>
                  <w:r w:rsidRPr="00C606BB">
                    <w:rPr>
                      <w:sz w:val="20"/>
                      <w:szCs w:val="20"/>
                    </w:rPr>
                    <w:t>Стоимость за единицу товара,</w:t>
                  </w:r>
                </w:p>
                <w:p w14:paraId="539FC2C0" w14:textId="77777777" w:rsidR="00A2704B" w:rsidRPr="00C606BB" w:rsidRDefault="00A2704B" w:rsidP="00A2704B">
                  <w:pPr>
                    <w:suppressAutoHyphens/>
                    <w:jc w:val="center"/>
                    <w:rPr>
                      <w:sz w:val="20"/>
                      <w:szCs w:val="20"/>
                    </w:rPr>
                  </w:pPr>
                  <w:r w:rsidRPr="00C606BB">
                    <w:rPr>
                      <w:sz w:val="20"/>
                      <w:szCs w:val="20"/>
                    </w:rPr>
                    <w:t>руб., в т.ч. НДС 20%**</w:t>
                  </w:r>
                </w:p>
              </w:tc>
              <w:tc>
                <w:tcPr>
                  <w:tcW w:w="1275" w:type="dxa"/>
                  <w:tcBorders>
                    <w:top w:val="single" w:sz="4" w:space="0" w:color="000000"/>
                    <w:left w:val="single" w:sz="4" w:space="0" w:color="000000"/>
                    <w:bottom w:val="single" w:sz="4" w:space="0" w:color="000000"/>
                    <w:right w:val="single" w:sz="4" w:space="0" w:color="000000"/>
                  </w:tcBorders>
                  <w:vAlign w:val="center"/>
                  <w:hideMark/>
                </w:tcPr>
                <w:p w14:paraId="32FF2F9E" w14:textId="77777777" w:rsidR="00A2704B" w:rsidRPr="00C606BB" w:rsidRDefault="00A2704B" w:rsidP="00A2704B">
                  <w:pPr>
                    <w:suppressAutoHyphens/>
                    <w:jc w:val="center"/>
                    <w:rPr>
                      <w:sz w:val="20"/>
                      <w:szCs w:val="20"/>
                    </w:rPr>
                  </w:pPr>
                  <w:r w:rsidRPr="00C606BB">
                    <w:rPr>
                      <w:sz w:val="20"/>
                      <w:szCs w:val="20"/>
                    </w:rPr>
                    <w:t>Общая стоимость товара, руб.,</w:t>
                  </w:r>
                </w:p>
                <w:p w14:paraId="02D2A182" w14:textId="77777777" w:rsidR="00A2704B" w:rsidRPr="00C606BB" w:rsidRDefault="00A2704B" w:rsidP="00A2704B">
                  <w:pPr>
                    <w:suppressAutoHyphens/>
                    <w:jc w:val="center"/>
                    <w:rPr>
                      <w:sz w:val="20"/>
                      <w:szCs w:val="20"/>
                    </w:rPr>
                  </w:pPr>
                  <w:r w:rsidRPr="00C606BB">
                    <w:rPr>
                      <w:sz w:val="20"/>
                      <w:szCs w:val="20"/>
                    </w:rPr>
                    <w:t>без учета НДС 20%</w:t>
                  </w:r>
                </w:p>
              </w:tc>
              <w:tc>
                <w:tcPr>
                  <w:tcW w:w="1276" w:type="dxa"/>
                  <w:tcBorders>
                    <w:top w:val="single" w:sz="4" w:space="0" w:color="auto"/>
                    <w:left w:val="single" w:sz="4" w:space="0" w:color="000000"/>
                    <w:bottom w:val="single" w:sz="4" w:space="0" w:color="000000"/>
                    <w:right w:val="single" w:sz="4" w:space="0" w:color="auto"/>
                  </w:tcBorders>
                  <w:vAlign w:val="center"/>
                  <w:hideMark/>
                </w:tcPr>
                <w:p w14:paraId="658ABB49" w14:textId="77777777" w:rsidR="00A2704B" w:rsidRPr="00C606BB" w:rsidRDefault="00A2704B" w:rsidP="00A2704B">
                  <w:pPr>
                    <w:suppressAutoHyphens/>
                    <w:jc w:val="center"/>
                    <w:rPr>
                      <w:sz w:val="20"/>
                      <w:szCs w:val="20"/>
                    </w:rPr>
                  </w:pPr>
                  <w:r w:rsidRPr="00C606BB">
                    <w:rPr>
                      <w:sz w:val="20"/>
                      <w:szCs w:val="20"/>
                    </w:rPr>
                    <w:t>Общая</w:t>
                  </w:r>
                </w:p>
                <w:p w14:paraId="163FCF2B" w14:textId="77777777" w:rsidR="00A2704B" w:rsidRPr="00C606BB" w:rsidRDefault="00A2704B" w:rsidP="00A2704B">
                  <w:pPr>
                    <w:suppressAutoHyphens/>
                    <w:jc w:val="center"/>
                    <w:rPr>
                      <w:sz w:val="20"/>
                      <w:szCs w:val="20"/>
                    </w:rPr>
                  </w:pPr>
                  <w:r w:rsidRPr="00C606BB">
                    <w:rPr>
                      <w:sz w:val="20"/>
                      <w:szCs w:val="20"/>
                    </w:rPr>
                    <w:t>стоимость товара, руб,</w:t>
                  </w:r>
                </w:p>
                <w:p w14:paraId="28FB6177" w14:textId="77777777" w:rsidR="00A2704B" w:rsidRPr="00C606BB" w:rsidRDefault="00A2704B" w:rsidP="00A2704B">
                  <w:pPr>
                    <w:suppressAutoHyphens/>
                    <w:jc w:val="center"/>
                    <w:rPr>
                      <w:sz w:val="20"/>
                      <w:szCs w:val="20"/>
                    </w:rPr>
                  </w:pPr>
                  <w:r w:rsidRPr="00C606BB">
                    <w:rPr>
                      <w:sz w:val="20"/>
                      <w:szCs w:val="20"/>
                    </w:rPr>
                    <w:t>в т.ч. НДС 20%**</w:t>
                  </w:r>
                </w:p>
              </w:tc>
            </w:tr>
            <w:tr w:rsidR="00A2704B" w:rsidRPr="00C606BB" w14:paraId="18E2FE02" w14:textId="77777777" w:rsidTr="000F69BA">
              <w:trPr>
                <w:trHeight w:val="425"/>
              </w:trPr>
              <w:tc>
                <w:tcPr>
                  <w:tcW w:w="37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33FE1D6" w14:textId="77777777" w:rsidR="00A2704B" w:rsidRPr="00C606BB" w:rsidRDefault="00A2704B" w:rsidP="00A2704B">
                  <w:pPr>
                    <w:widowControl w:val="0"/>
                    <w:tabs>
                      <w:tab w:val="left" w:pos="4320"/>
                      <w:tab w:val="left" w:pos="9960"/>
                    </w:tabs>
                    <w:suppressAutoHyphens/>
                    <w:autoSpaceDE w:val="0"/>
                    <w:jc w:val="center"/>
                    <w:rPr>
                      <w:sz w:val="20"/>
                      <w:szCs w:val="20"/>
                      <w:lang w:eastAsia="zh-CN"/>
                    </w:rPr>
                  </w:pPr>
                  <w:r w:rsidRPr="00C606BB">
                    <w:rPr>
                      <w:sz w:val="20"/>
                      <w:szCs w:val="20"/>
                      <w:lang w:eastAsia="zh-CN"/>
                    </w:rPr>
                    <w:t>1</w:t>
                  </w:r>
                </w:p>
              </w:tc>
              <w:tc>
                <w:tcPr>
                  <w:tcW w:w="136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C7A56F" w14:textId="77777777" w:rsidR="00A2704B" w:rsidRPr="00C606BB" w:rsidRDefault="00A2704B" w:rsidP="00A2704B">
                  <w:pPr>
                    <w:jc w:val="center"/>
                    <w:rPr>
                      <w:bCs/>
                      <w:color w:val="000000"/>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5A22733B" w14:textId="77777777" w:rsidR="00A2704B" w:rsidRPr="00C606BB" w:rsidRDefault="00A2704B" w:rsidP="00A2704B">
                  <w:pPr>
                    <w:jc w:val="center"/>
                    <w:rPr>
                      <w:b/>
                      <w:bCs/>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76AB8B74" w14:textId="77777777" w:rsidR="00A2704B" w:rsidRPr="00C606BB" w:rsidRDefault="00A2704B" w:rsidP="00A2704B">
                  <w:pPr>
                    <w:jc w:val="center"/>
                    <w:rPr>
                      <w:b/>
                      <w:bCs/>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2E11C5FF" w14:textId="77777777" w:rsidR="00A2704B" w:rsidRPr="00C606BB" w:rsidRDefault="00A2704B" w:rsidP="00A2704B">
                  <w:pPr>
                    <w:jc w:val="center"/>
                    <w:rPr>
                      <w:b/>
                      <w:bCs/>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7AE58DFE" w14:textId="77777777" w:rsidR="00A2704B" w:rsidRPr="00C606BB" w:rsidRDefault="00A2704B" w:rsidP="00A2704B">
                  <w:pPr>
                    <w:suppressAutoHyphens/>
                    <w:jc w:val="center"/>
                    <w:rPr>
                      <w:bCs/>
                      <w:sz w:val="20"/>
                      <w:szCs w:val="20"/>
                      <w:lang w:eastAsia="zh-CN"/>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5385389E" w14:textId="77777777" w:rsidR="00A2704B" w:rsidRPr="00C606BB" w:rsidRDefault="00A2704B" w:rsidP="00A2704B">
                  <w:pPr>
                    <w:suppressAutoHyphens/>
                    <w:jc w:val="center"/>
                    <w:rPr>
                      <w:bCs/>
                      <w:sz w:val="20"/>
                      <w:szCs w:val="20"/>
                      <w:lang w:eastAsia="zh-CN"/>
                    </w:rPr>
                  </w:pPr>
                </w:p>
              </w:tc>
              <w:tc>
                <w:tcPr>
                  <w:tcW w:w="1276" w:type="dxa"/>
                  <w:tcBorders>
                    <w:top w:val="single" w:sz="4" w:space="0" w:color="000000"/>
                    <w:left w:val="single" w:sz="4" w:space="0" w:color="000000"/>
                    <w:bottom w:val="single" w:sz="4" w:space="0" w:color="000000"/>
                    <w:right w:val="single" w:sz="4" w:space="0" w:color="auto"/>
                  </w:tcBorders>
                  <w:vAlign w:val="center"/>
                </w:tcPr>
                <w:p w14:paraId="38D9DC3E" w14:textId="77777777" w:rsidR="00A2704B" w:rsidRPr="00C606BB" w:rsidRDefault="00A2704B" w:rsidP="00A2704B">
                  <w:pPr>
                    <w:suppressAutoHyphens/>
                    <w:jc w:val="center"/>
                    <w:rPr>
                      <w:bCs/>
                      <w:sz w:val="20"/>
                      <w:szCs w:val="20"/>
                      <w:lang w:eastAsia="zh-CN"/>
                    </w:rPr>
                  </w:pPr>
                </w:p>
              </w:tc>
            </w:tr>
            <w:tr w:rsidR="00A2704B" w:rsidRPr="00AD5A98" w14:paraId="680373BD" w14:textId="77777777" w:rsidTr="007E5A30">
              <w:trPr>
                <w:trHeight w:val="419"/>
              </w:trPr>
              <w:tc>
                <w:tcPr>
                  <w:tcW w:w="7272" w:type="dxa"/>
                  <w:gridSpan w:val="6"/>
                  <w:tcBorders>
                    <w:top w:val="single" w:sz="4" w:space="0" w:color="000000"/>
                    <w:left w:val="single" w:sz="4" w:space="0" w:color="000000"/>
                    <w:bottom w:val="single" w:sz="4" w:space="0" w:color="000000"/>
                    <w:right w:val="single" w:sz="4" w:space="0" w:color="000000"/>
                  </w:tcBorders>
                  <w:vAlign w:val="center"/>
                </w:tcPr>
                <w:p w14:paraId="57375124" w14:textId="1ABC8E9B" w:rsidR="00A2704B" w:rsidRPr="00AD5A98" w:rsidRDefault="00A2704B" w:rsidP="0087050D">
                  <w:pPr>
                    <w:ind w:right="57"/>
                    <w:jc w:val="right"/>
                    <w:rPr>
                      <w:bCs/>
                      <w:color w:val="000000"/>
                      <w:sz w:val="20"/>
                      <w:szCs w:val="20"/>
                    </w:rPr>
                  </w:pPr>
                  <w:r w:rsidRPr="00C606BB">
                    <w:rPr>
                      <w:b/>
                      <w:bCs/>
                      <w:color w:val="000000"/>
                      <w:sz w:val="20"/>
                      <w:szCs w:val="20"/>
                    </w:rPr>
                    <w:t>ИТОГО</w:t>
                  </w:r>
                </w:p>
              </w:tc>
              <w:tc>
                <w:tcPr>
                  <w:tcW w:w="1275" w:type="dxa"/>
                  <w:tcBorders>
                    <w:top w:val="single" w:sz="4" w:space="0" w:color="000000"/>
                    <w:left w:val="single" w:sz="4" w:space="0" w:color="000000"/>
                    <w:bottom w:val="single" w:sz="4" w:space="0" w:color="auto"/>
                    <w:right w:val="single" w:sz="4" w:space="0" w:color="000000"/>
                  </w:tcBorders>
                  <w:vAlign w:val="center"/>
                </w:tcPr>
                <w:p w14:paraId="2EF39701" w14:textId="77777777" w:rsidR="00A2704B" w:rsidRPr="00AD5A98" w:rsidRDefault="00A2704B" w:rsidP="00A2704B">
                  <w:pPr>
                    <w:autoSpaceDE w:val="0"/>
                    <w:ind w:left="34"/>
                    <w:rPr>
                      <w:bCs/>
                      <w:color w:val="000000"/>
                      <w:sz w:val="20"/>
                      <w:szCs w:val="20"/>
                    </w:rPr>
                  </w:pPr>
                </w:p>
              </w:tc>
              <w:tc>
                <w:tcPr>
                  <w:tcW w:w="1276" w:type="dxa"/>
                  <w:tcBorders>
                    <w:top w:val="single" w:sz="4" w:space="0" w:color="000000"/>
                    <w:left w:val="single" w:sz="4" w:space="0" w:color="000000"/>
                    <w:bottom w:val="single" w:sz="4" w:space="0" w:color="auto"/>
                    <w:right w:val="single" w:sz="4" w:space="0" w:color="000000"/>
                  </w:tcBorders>
                  <w:vAlign w:val="center"/>
                </w:tcPr>
                <w:p w14:paraId="0030B7AF" w14:textId="299AB3E1" w:rsidR="00A2704B" w:rsidRPr="00AD5A98" w:rsidRDefault="00A2704B" w:rsidP="00A2704B">
                  <w:pPr>
                    <w:autoSpaceDE w:val="0"/>
                    <w:ind w:left="34"/>
                    <w:rPr>
                      <w:bCs/>
                      <w:color w:val="000000"/>
                      <w:sz w:val="20"/>
                      <w:szCs w:val="20"/>
                    </w:rPr>
                  </w:pPr>
                </w:p>
              </w:tc>
            </w:tr>
          </w:tbl>
          <w:p w14:paraId="748554BF" w14:textId="77777777" w:rsidR="00792A95" w:rsidRPr="0027334D" w:rsidRDefault="00792A95" w:rsidP="0027334D">
            <w:pPr>
              <w:tabs>
                <w:tab w:val="left" w:pos="9829"/>
                <w:tab w:val="left" w:pos="9872"/>
              </w:tabs>
              <w:suppressAutoHyphens/>
              <w:ind w:right="43" w:firstLine="331"/>
              <w:jc w:val="both"/>
              <w:rPr>
                <w:i/>
                <w:sz w:val="20"/>
                <w:szCs w:val="20"/>
              </w:rPr>
            </w:pPr>
          </w:p>
          <w:p w14:paraId="35D8F556" w14:textId="29967074" w:rsidR="000B4BA0" w:rsidRPr="00A2704B" w:rsidRDefault="00A2704B" w:rsidP="00A2704B">
            <w:pPr>
              <w:suppressAutoHyphens/>
              <w:jc w:val="both"/>
              <w:rPr>
                <w:i/>
                <w:sz w:val="19"/>
                <w:szCs w:val="19"/>
              </w:rPr>
            </w:pPr>
            <w:r>
              <w:rPr>
                <w:i/>
                <w:sz w:val="19"/>
                <w:szCs w:val="19"/>
              </w:rPr>
              <w:t xml:space="preserve">* </w:t>
            </w:r>
            <w:r w:rsidRPr="00966D53">
              <w:rPr>
                <w:i/>
                <w:sz w:val="19"/>
                <w:szCs w:val="19"/>
              </w:rPr>
              <w:t>Заполняется в соответствии с Приложением №1 Техническое задание;</w:t>
            </w:r>
          </w:p>
          <w:p w14:paraId="15CAEB2E" w14:textId="77777777" w:rsidR="00A7704C" w:rsidRDefault="00A7704C" w:rsidP="00A7704C">
            <w:pPr>
              <w:rPr>
                <w:i/>
                <w:iCs/>
                <w:sz w:val="20"/>
                <w:szCs w:val="20"/>
              </w:rPr>
            </w:pPr>
            <w:r>
              <w:rPr>
                <w:i/>
                <w:iCs/>
                <w:sz w:val="20"/>
                <w:szCs w:val="20"/>
              </w:rPr>
              <w:t>** В случае если в закупках принимают участие Участники, находящиеся в соответствии с Налоговым Кодексом Российской Федерации на специальном налоговом режиме (прилагается копия документа, подтверждающего освобождение от НДС), то столбцы «Стоимость за единицу товара, руб., в т.ч. НДС 20%» и «Общая стоимость товара, руб, в т.ч. НДС 20%» не заполняются.</w:t>
            </w:r>
          </w:p>
          <w:p w14:paraId="24ACFC6F" w14:textId="77777777" w:rsidR="00A7704C" w:rsidRDefault="00A7704C" w:rsidP="00A7704C">
            <w:pPr>
              <w:ind w:left="709"/>
              <w:jc w:val="both"/>
              <w:rPr>
                <w:i/>
                <w:iCs/>
                <w:sz w:val="19"/>
                <w:szCs w:val="19"/>
              </w:rPr>
            </w:pPr>
          </w:p>
          <w:p w14:paraId="3B92442B" w14:textId="77777777" w:rsidR="00454870" w:rsidRPr="00985790" w:rsidRDefault="00454870" w:rsidP="00C214FA">
            <w:pPr>
              <w:suppressAutoHyphens/>
              <w:ind w:left="33"/>
              <w:jc w:val="both"/>
              <w:rPr>
                <w:i/>
                <w:sz w:val="20"/>
                <w:szCs w:val="20"/>
              </w:rPr>
            </w:pPr>
          </w:p>
        </w:tc>
      </w:tr>
      <w:tr w:rsidR="00F9654A" w:rsidRPr="00985790" w14:paraId="1485CA27" w14:textId="77777777" w:rsidTr="00792A95">
        <w:tblPrEx>
          <w:tblCellMar>
            <w:left w:w="28" w:type="dxa"/>
            <w:right w:w="28" w:type="dxa"/>
          </w:tblCellMar>
        </w:tblPrEx>
        <w:trPr>
          <w:gridBefore w:val="1"/>
          <w:gridAfter w:val="5"/>
          <w:wBefore w:w="284" w:type="dxa"/>
          <w:wAfter w:w="6096" w:type="dxa"/>
          <w:cantSplit/>
        </w:trPr>
        <w:tc>
          <w:tcPr>
            <w:tcW w:w="1230" w:type="dxa"/>
            <w:tcBorders>
              <w:top w:val="nil"/>
              <w:left w:val="nil"/>
              <w:bottom w:val="single" w:sz="4" w:space="0" w:color="auto"/>
              <w:right w:val="nil"/>
            </w:tcBorders>
          </w:tcPr>
          <w:p w14:paraId="4C96004E" w14:textId="77777777" w:rsidR="00F9654A" w:rsidRPr="00985790" w:rsidRDefault="00461EF2" w:rsidP="00B52927">
            <w:pPr>
              <w:rPr>
                <w:sz w:val="20"/>
                <w:szCs w:val="20"/>
              </w:rPr>
            </w:pPr>
            <w:r w:rsidRPr="00985790">
              <w:rPr>
                <w:sz w:val="20"/>
                <w:szCs w:val="20"/>
              </w:rPr>
              <w:t xml:space="preserve"> </w:t>
            </w:r>
          </w:p>
        </w:tc>
        <w:tc>
          <w:tcPr>
            <w:tcW w:w="356" w:type="dxa"/>
          </w:tcPr>
          <w:p w14:paraId="319695DD" w14:textId="77777777" w:rsidR="00F9654A" w:rsidRPr="00985790" w:rsidRDefault="00F9654A" w:rsidP="00B52927">
            <w:pPr>
              <w:rPr>
                <w:sz w:val="20"/>
                <w:szCs w:val="20"/>
              </w:rPr>
            </w:pPr>
          </w:p>
        </w:tc>
        <w:tc>
          <w:tcPr>
            <w:tcW w:w="2666" w:type="dxa"/>
            <w:tcBorders>
              <w:top w:val="nil"/>
              <w:left w:val="nil"/>
              <w:bottom w:val="single" w:sz="4" w:space="0" w:color="auto"/>
              <w:right w:val="nil"/>
            </w:tcBorders>
          </w:tcPr>
          <w:p w14:paraId="79001DD7" w14:textId="77777777" w:rsidR="00F9654A" w:rsidRPr="00985790" w:rsidRDefault="00F9654A" w:rsidP="00B52927">
            <w:pPr>
              <w:rPr>
                <w:sz w:val="20"/>
                <w:szCs w:val="20"/>
              </w:rPr>
            </w:pPr>
          </w:p>
        </w:tc>
      </w:tr>
      <w:tr w:rsidR="00F9654A" w:rsidRPr="00985790" w14:paraId="3FF4EE2B" w14:textId="77777777" w:rsidTr="00792A95">
        <w:tblPrEx>
          <w:tblCellMar>
            <w:left w:w="28" w:type="dxa"/>
            <w:right w:w="28" w:type="dxa"/>
          </w:tblCellMar>
        </w:tblPrEx>
        <w:trPr>
          <w:gridBefore w:val="1"/>
          <w:wBefore w:w="284" w:type="dxa"/>
          <w:cantSplit/>
        </w:trPr>
        <w:tc>
          <w:tcPr>
            <w:tcW w:w="5389" w:type="dxa"/>
            <w:gridSpan w:val="4"/>
            <w:tcBorders>
              <w:top w:val="single" w:sz="4" w:space="0" w:color="auto"/>
              <w:left w:val="nil"/>
              <w:bottom w:val="nil"/>
              <w:right w:val="nil"/>
            </w:tcBorders>
            <w:hideMark/>
          </w:tcPr>
          <w:p w14:paraId="6BA8F62F" w14:textId="77777777" w:rsidR="00F9654A" w:rsidRPr="00985790" w:rsidRDefault="00033CAE" w:rsidP="00B52927">
            <w:pPr>
              <w:rPr>
                <w:sz w:val="20"/>
                <w:szCs w:val="20"/>
              </w:rPr>
            </w:pPr>
            <w:r w:rsidRPr="00985790">
              <w:rPr>
                <w:sz w:val="20"/>
                <w:szCs w:val="20"/>
              </w:rPr>
              <w:t xml:space="preserve">           </w:t>
            </w:r>
            <w:r w:rsidR="00F9654A" w:rsidRPr="00985790">
              <w:rPr>
                <w:sz w:val="20"/>
                <w:szCs w:val="20"/>
              </w:rPr>
              <w:t>(Должность подписавшего лица)</w:t>
            </w:r>
          </w:p>
        </w:tc>
        <w:tc>
          <w:tcPr>
            <w:tcW w:w="622" w:type="dxa"/>
          </w:tcPr>
          <w:p w14:paraId="4BF955DF" w14:textId="77777777" w:rsidR="00F9654A" w:rsidRPr="00985790" w:rsidRDefault="00F9654A" w:rsidP="00B52927">
            <w:pPr>
              <w:rPr>
                <w:sz w:val="20"/>
                <w:szCs w:val="20"/>
              </w:rPr>
            </w:pPr>
          </w:p>
        </w:tc>
        <w:tc>
          <w:tcPr>
            <w:tcW w:w="1371" w:type="dxa"/>
            <w:tcBorders>
              <w:top w:val="single" w:sz="4" w:space="0" w:color="auto"/>
              <w:left w:val="nil"/>
              <w:bottom w:val="nil"/>
              <w:right w:val="nil"/>
            </w:tcBorders>
            <w:hideMark/>
          </w:tcPr>
          <w:p w14:paraId="37601BF6" w14:textId="77777777" w:rsidR="00F9654A" w:rsidRPr="00985790" w:rsidRDefault="00033CAE" w:rsidP="00B52927">
            <w:pPr>
              <w:rPr>
                <w:sz w:val="20"/>
                <w:szCs w:val="20"/>
              </w:rPr>
            </w:pPr>
            <w:r w:rsidRPr="00985790">
              <w:rPr>
                <w:sz w:val="20"/>
                <w:szCs w:val="20"/>
              </w:rPr>
              <w:t xml:space="preserve">    </w:t>
            </w:r>
            <w:r w:rsidR="00F9654A" w:rsidRPr="00985790">
              <w:rPr>
                <w:sz w:val="20"/>
                <w:szCs w:val="20"/>
              </w:rPr>
              <w:t>(подпись)</w:t>
            </w:r>
          </w:p>
        </w:tc>
        <w:tc>
          <w:tcPr>
            <w:tcW w:w="356" w:type="dxa"/>
          </w:tcPr>
          <w:p w14:paraId="7D1D7EEF" w14:textId="77777777" w:rsidR="00F9654A" w:rsidRPr="00985790" w:rsidRDefault="00F9654A" w:rsidP="00B52927">
            <w:pPr>
              <w:rPr>
                <w:sz w:val="20"/>
                <w:szCs w:val="20"/>
              </w:rPr>
            </w:pPr>
          </w:p>
        </w:tc>
        <w:tc>
          <w:tcPr>
            <w:tcW w:w="2610" w:type="dxa"/>
            <w:tcBorders>
              <w:top w:val="single" w:sz="4" w:space="0" w:color="auto"/>
              <w:left w:val="nil"/>
              <w:bottom w:val="nil"/>
              <w:right w:val="nil"/>
            </w:tcBorders>
            <w:hideMark/>
          </w:tcPr>
          <w:p w14:paraId="6F9B9D78" w14:textId="77777777" w:rsidR="00F9654A" w:rsidRPr="00985790" w:rsidRDefault="003D7B9E" w:rsidP="00A90614">
            <w:pPr>
              <w:jc w:val="center"/>
              <w:rPr>
                <w:sz w:val="20"/>
                <w:szCs w:val="20"/>
              </w:rPr>
            </w:pPr>
            <w:r w:rsidRPr="00985790">
              <w:rPr>
                <w:sz w:val="20"/>
                <w:szCs w:val="20"/>
              </w:rPr>
              <w:t>(Фамилия И.</w:t>
            </w:r>
            <w:r w:rsidR="00F9654A" w:rsidRPr="00985790">
              <w:rPr>
                <w:sz w:val="20"/>
                <w:szCs w:val="20"/>
              </w:rPr>
              <w:t>О.)</w:t>
            </w:r>
          </w:p>
        </w:tc>
      </w:tr>
      <w:tr w:rsidR="00F9654A" w:rsidRPr="00985790" w14:paraId="396797B9" w14:textId="77777777" w:rsidTr="00792A95">
        <w:tblPrEx>
          <w:tblCellMar>
            <w:left w:w="28" w:type="dxa"/>
            <w:right w:w="28" w:type="dxa"/>
          </w:tblCellMar>
        </w:tblPrEx>
        <w:trPr>
          <w:gridBefore w:val="1"/>
          <w:wBefore w:w="284" w:type="dxa"/>
          <w:cantSplit/>
          <w:trHeight w:val="578"/>
        </w:trPr>
        <w:tc>
          <w:tcPr>
            <w:tcW w:w="5389" w:type="dxa"/>
            <w:gridSpan w:val="4"/>
            <w:vAlign w:val="center"/>
            <w:hideMark/>
          </w:tcPr>
          <w:p w14:paraId="2076FF0F" w14:textId="77777777" w:rsidR="00F9654A" w:rsidRDefault="00C527A8" w:rsidP="001B1130">
            <w:pPr>
              <w:rPr>
                <w:sz w:val="20"/>
                <w:szCs w:val="20"/>
              </w:rPr>
            </w:pPr>
            <w:r w:rsidRPr="00985790">
              <w:rPr>
                <w:sz w:val="20"/>
                <w:szCs w:val="20"/>
              </w:rPr>
              <w:t>«____» _____________ 20</w:t>
            </w:r>
            <w:r w:rsidR="00797425" w:rsidRPr="00985790">
              <w:rPr>
                <w:sz w:val="20"/>
                <w:szCs w:val="20"/>
              </w:rPr>
              <w:t>2</w:t>
            </w:r>
            <w:r w:rsidR="00606A44">
              <w:rPr>
                <w:sz w:val="20"/>
                <w:szCs w:val="20"/>
              </w:rPr>
              <w:t>2</w:t>
            </w:r>
            <w:r w:rsidR="00F9654A" w:rsidRPr="00985790">
              <w:rPr>
                <w:sz w:val="20"/>
                <w:szCs w:val="20"/>
              </w:rPr>
              <w:t xml:space="preserve"> год</w:t>
            </w:r>
          </w:p>
          <w:p w14:paraId="45239E41" w14:textId="77777777" w:rsidR="00792A95" w:rsidRDefault="00792A95" w:rsidP="001B1130">
            <w:pPr>
              <w:rPr>
                <w:sz w:val="20"/>
                <w:szCs w:val="20"/>
              </w:rPr>
            </w:pPr>
          </w:p>
          <w:p w14:paraId="3261BEEA" w14:textId="1023B6AC" w:rsidR="00792A95" w:rsidRPr="00985790" w:rsidRDefault="00792A95" w:rsidP="001B1130">
            <w:pPr>
              <w:rPr>
                <w:sz w:val="20"/>
                <w:szCs w:val="20"/>
              </w:rPr>
            </w:pPr>
          </w:p>
        </w:tc>
        <w:tc>
          <w:tcPr>
            <w:tcW w:w="622" w:type="dxa"/>
            <w:hideMark/>
          </w:tcPr>
          <w:p w14:paraId="6AE5E1EF" w14:textId="77777777" w:rsidR="00F9654A" w:rsidRPr="00985790" w:rsidRDefault="00F9654A" w:rsidP="00B52927">
            <w:pPr>
              <w:rPr>
                <w:sz w:val="20"/>
                <w:szCs w:val="20"/>
              </w:rPr>
            </w:pPr>
            <w:r w:rsidRPr="00985790">
              <w:rPr>
                <w:sz w:val="20"/>
                <w:szCs w:val="20"/>
              </w:rPr>
              <w:t>М.П.</w:t>
            </w:r>
          </w:p>
        </w:tc>
        <w:tc>
          <w:tcPr>
            <w:tcW w:w="1371" w:type="dxa"/>
            <w:vAlign w:val="center"/>
          </w:tcPr>
          <w:p w14:paraId="1019803E" w14:textId="77777777" w:rsidR="00F9654A" w:rsidRPr="00985790" w:rsidRDefault="00F9654A" w:rsidP="00B52927">
            <w:pPr>
              <w:rPr>
                <w:sz w:val="20"/>
                <w:szCs w:val="20"/>
              </w:rPr>
            </w:pPr>
          </w:p>
        </w:tc>
        <w:tc>
          <w:tcPr>
            <w:tcW w:w="356" w:type="dxa"/>
          </w:tcPr>
          <w:p w14:paraId="3D598C16" w14:textId="77777777" w:rsidR="00F9654A" w:rsidRPr="00985790" w:rsidRDefault="00F9654A" w:rsidP="00B52927">
            <w:pPr>
              <w:rPr>
                <w:sz w:val="20"/>
                <w:szCs w:val="20"/>
              </w:rPr>
            </w:pPr>
          </w:p>
          <w:p w14:paraId="2F5FFF5C" w14:textId="77777777" w:rsidR="00F9654A" w:rsidRPr="00985790" w:rsidRDefault="00F9654A" w:rsidP="00B52927">
            <w:pPr>
              <w:rPr>
                <w:sz w:val="20"/>
                <w:szCs w:val="20"/>
              </w:rPr>
            </w:pPr>
          </w:p>
        </w:tc>
        <w:tc>
          <w:tcPr>
            <w:tcW w:w="2610" w:type="dxa"/>
          </w:tcPr>
          <w:p w14:paraId="10D43E52" w14:textId="77777777" w:rsidR="00F9654A" w:rsidRPr="00985790" w:rsidRDefault="00F9654A" w:rsidP="00B52927">
            <w:pPr>
              <w:rPr>
                <w:sz w:val="20"/>
                <w:szCs w:val="20"/>
              </w:rPr>
            </w:pPr>
          </w:p>
        </w:tc>
      </w:tr>
    </w:tbl>
    <w:p w14:paraId="56345611" w14:textId="77777777" w:rsidR="006956EB" w:rsidRPr="001B1130" w:rsidRDefault="006956EB" w:rsidP="00B52927">
      <w:pPr>
        <w:pStyle w:val="22"/>
        <w:pageBreakBefore/>
        <w:tabs>
          <w:tab w:val="left" w:pos="708"/>
        </w:tabs>
        <w:spacing w:before="0" w:after="0"/>
        <w:jc w:val="right"/>
        <w:rPr>
          <w:rFonts w:ascii="Times New Roman" w:hAnsi="Times New Roman" w:cs="Times New Roman"/>
          <w:bCs w:val="0"/>
          <w:i w:val="0"/>
          <w:sz w:val="20"/>
          <w:szCs w:val="20"/>
        </w:rPr>
        <w:sectPr w:rsidR="006956EB" w:rsidRPr="001B1130" w:rsidSect="003517B5">
          <w:type w:val="continuous"/>
          <w:pgSz w:w="11906" w:h="16838"/>
          <w:pgMar w:top="567" w:right="709" w:bottom="567" w:left="851" w:header="357" w:footer="0" w:gutter="0"/>
          <w:cols w:space="708"/>
          <w:docGrid w:linePitch="360"/>
        </w:sectPr>
      </w:pPr>
    </w:p>
    <w:p w14:paraId="30D6BD6B" w14:textId="77777777" w:rsidR="005914F3" w:rsidRDefault="00412A2E" w:rsidP="005914F3">
      <w:pPr>
        <w:pStyle w:val="22"/>
        <w:pageBreakBefore/>
        <w:tabs>
          <w:tab w:val="left" w:pos="708"/>
        </w:tabs>
        <w:spacing w:before="0" w:after="0"/>
        <w:jc w:val="right"/>
        <w:rPr>
          <w:rFonts w:ascii="Times New Roman" w:hAnsi="Times New Roman" w:cs="Times New Roman"/>
          <w:bCs w:val="0"/>
          <w:i w:val="0"/>
          <w:sz w:val="20"/>
          <w:szCs w:val="20"/>
        </w:rPr>
      </w:pPr>
      <w:r>
        <w:rPr>
          <w:rFonts w:ascii="Times New Roman" w:hAnsi="Times New Roman" w:cs="Times New Roman"/>
          <w:bCs w:val="0"/>
          <w:i w:val="0"/>
          <w:sz w:val="20"/>
          <w:szCs w:val="20"/>
        </w:rPr>
        <w:lastRenderedPageBreak/>
        <w:t>Форма № 4</w:t>
      </w:r>
      <w:r w:rsidR="00267E80" w:rsidRPr="001B1130">
        <w:rPr>
          <w:rFonts w:ascii="Times New Roman" w:hAnsi="Times New Roman" w:cs="Times New Roman"/>
          <w:bCs w:val="0"/>
          <w:i w:val="0"/>
          <w:sz w:val="20"/>
          <w:szCs w:val="20"/>
        </w:rPr>
        <w:t xml:space="preserve"> «Доверенность на уполномоченное лицо,                                                                                                                                              имеющее право подписи и предст</w:t>
      </w:r>
      <w:r w:rsidR="00F02773" w:rsidRPr="001B1130">
        <w:rPr>
          <w:rFonts w:ascii="Times New Roman" w:hAnsi="Times New Roman" w:cs="Times New Roman"/>
          <w:bCs w:val="0"/>
          <w:i w:val="0"/>
          <w:sz w:val="20"/>
          <w:szCs w:val="20"/>
        </w:rPr>
        <w:t xml:space="preserve">авления интересов организации - </w:t>
      </w:r>
      <w:r w:rsidR="00267E80" w:rsidRPr="001B1130">
        <w:rPr>
          <w:rFonts w:ascii="Times New Roman" w:hAnsi="Times New Roman" w:cs="Times New Roman"/>
          <w:bCs w:val="0"/>
          <w:i w:val="0"/>
          <w:sz w:val="20"/>
          <w:szCs w:val="20"/>
        </w:rPr>
        <w:t>участника закупки</w:t>
      </w:r>
      <w:r w:rsidR="00F02773" w:rsidRPr="001B1130">
        <w:rPr>
          <w:rFonts w:ascii="Times New Roman" w:hAnsi="Times New Roman" w:cs="Times New Roman"/>
          <w:bCs w:val="0"/>
          <w:i w:val="0"/>
          <w:sz w:val="20"/>
          <w:szCs w:val="20"/>
        </w:rPr>
        <w:t>»</w:t>
      </w:r>
      <w:r w:rsidR="00267E80" w:rsidRPr="001B1130">
        <w:rPr>
          <w:rFonts w:ascii="Times New Roman" w:hAnsi="Times New Roman" w:cs="Times New Roman"/>
          <w:bCs w:val="0"/>
          <w:i w:val="0"/>
          <w:sz w:val="20"/>
          <w:szCs w:val="20"/>
        </w:rPr>
        <w:t xml:space="preserve"> </w:t>
      </w:r>
    </w:p>
    <w:p w14:paraId="392D7349" w14:textId="77777777" w:rsidR="005914F3" w:rsidRDefault="005914F3" w:rsidP="005914F3"/>
    <w:p w14:paraId="1FAC80F4" w14:textId="77777777" w:rsidR="005914F3" w:rsidRPr="001B1130" w:rsidRDefault="005914F3" w:rsidP="005914F3">
      <w:pPr>
        <w:rPr>
          <w:i/>
          <w:sz w:val="20"/>
          <w:szCs w:val="20"/>
        </w:rPr>
      </w:pPr>
      <w:r w:rsidRPr="001B1130">
        <w:rPr>
          <w:i/>
          <w:sz w:val="20"/>
          <w:szCs w:val="20"/>
        </w:rPr>
        <w:t>Оформить на бланке участника закупки</w:t>
      </w:r>
    </w:p>
    <w:p w14:paraId="37DBC46B" w14:textId="77777777" w:rsidR="005914F3" w:rsidRPr="001B1130" w:rsidRDefault="005914F3" w:rsidP="005914F3">
      <w:pPr>
        <w:rPr>
          <w:i/>
          <w:sz w:val="20"/>
          <w:szCs w:val="20"/>
        </w:rPr>
      </w:pPr>
      <w:r w:rsidRPr="001B1130">
        <w:rPr>
          <w:i/>
          <w:sz w:val="20"/>
          <w:szCs w:val="20"/>
        </w:rPr>
        <w:t>с указанием даты и исходящего номера</w:t>
      </w:r>
    </w:p>
    <w:p w14:paraId="050B040F" w14:textId="77777777" w:rsidR="005914F3" w:rsidRPr="001B1130" w:rsidRDefault="005914F3" w:rsidP="005914F3">
      <w:pPr>
        <w:shd w:val="clear" w:color="auto" w:fill="FFFFFF"/>
        <w:tabs>
          <w:tab w:val="left" w:leader="underscore" w:pos="2772"/>
        </w:tabs>
        <w:ind w:left="22"/>
        <w:jc w:val="center"/>
        <w:rPr>
          <w:spacing w:val="-5"/>
          <w:sz w:val="20"/>
          <w:szCs w:val="20"/>
        </w:rPr>
      </w:pPr>
    </w:p>
    <w:p w14:paraId="12A755FF" w14:textId="77777777" w:rsidR="005914F3" w:rsidRPr="001B1130" w:rsidRDefault="005914F3" w:rsidP="005914F3">
      <w:pPr>
        <w:shd w:val="clear" w:color="auto" w:fill="FFFFFF"/>
        <w:tabs>
          <w:tab w:val="left" w:leader="underscore" w:pos="2772"/>
        </w:tabs>
        <w:ind w:left="22"/>
        <w:jc w:val="center"/>
        <w:rPr>
          <w:spacing w:val="-5"/>
          <w:sz w:val="20"/>
          <w:szCs w:val="20"/>
        </w:rPr>
      </w:pPr>
    </w:p>
    <w:p w14:paraId="389AC0FF" w14:textId="77777777" w:rsidR="005914F3" w:rsidRPr="001B1130" w:rsidRDefault="005914F3" w:rsidP="005914F3">
      <w:pPr>
        <w:shd w:val="clear" w:color="auto" w:fill="FFFFFF"/>
        <w:tabs>
          <w:tab w:val="left" w:leader="underscore" w:pos="2772"/>
        </w:tabs>
        <w:ind w:left="22"/>
        <w:jc w:val="center"/>
        <w:rPr>
          <w:spacing w:val="-5"/>
          <w:sz w:val="20"/>
          <w:szCs w:val="20"/>
        </w:rPr>
      </w:pPr>
    </w:p>
    <w:p w14:paraId="23EADAAB" w14:textId="77777777" w:rsidR="005914F3" w:rsidRPr="001B1130" w:rsidRDefault="005914F3" w:rsidP="005914F3">
      <w:pPr>
        <w:shd w:val="clear" w:color="auto" w:fill="FFFFFF"/>
        <w:tabs>
          <w:tab w:val="left" w:leader="underscore" w:pos="2772"/>
        </w:tabs>
        <w:ind w:left="22"/>
        <w:jc w:val="center"/>
        <w:rPr>
          <w:sz w:val="20"/>
          <w:szCs w:val="20"/>
        </w:rPr>
      </w:pPr>
      <w:r w:rsidRPr="001B1130">
        <w:rPr>
          <w:spacing w:val="-5"/>
          <w:sz w:val="20"/>
          <w:szCs w:val="20"/>
        </w:rPr>
        <w:t>ДОВЕРЕННОСТЬ №</w:t>
      </w:r>
      <w:r w:rsidRPr="001B1130">
        <w:rPr>
          <w:sz w:val="20"/>
          <w:szCs w:val="20"/>
        </w:rPr>
        <w:tab/>
      </w:r>
    </w:p>
    <w:p w14:paraId="03D39868" w14:textId="77777777" w:rsidR="005914F3" w:rsidRPr="001B1130" w:rsidRDefault="005914F3" w:rsidP="005914F3">
      <w:pPr>
        <w:shd w:val="clear" w:color="auto" w:fill="FFFFFF"/>
        <w:tabs>
          <w:tab w:val="left" w:leader="underscore" w:pos="7351"/>
        </w:tabs>
        <w:ind w:left="7"/>
        <w:rPr>
          <w:spacing w:val="1"/>
          <w:sz w:val="20"/>
          <w:szCs w:val="20"/>
        </w:rPr>
      </w:pPr>
    </w:p>
    <w:p w14:paraId="678A8FCA" w14:textId="77777777" w:rsidR="005914F3" w:rsidRPr="001B1130" w:rsidRDefault="005914F3" w:rsidP="005914F3">
      <w:pPr>
        <w:shd w:val="clear" w:color="auto" w:fill="FFFFFF"/>
        <w:tabs>
          <w:tab w:val="left" w:leader="underscore" w:pos="7351"/>
        </w:tabs>
        <w:ind w:left="7"/>
        <w:rPr>
          <w:sz w:val="20"/>
          <w:szCs w:val="20"/>
        </w:rPr>
      </w:pPr>
      <w:r w:rsidRPr="001B1130">
        <w:rPr>
          <w:spacing w:val="1"/>
          <w:sz w:val="20"/>
          <w:szCs w:val="20"/>
        </w:rPr>
        <w:t>г. Санкт-Петербург</w:t>
      </w:r>
      <w:r w:rsidRPr="001B1130">
        <w:rPr>
          <w:sz w:val="20"/>
          <w:szCs w:val="20"/>
        </w:rPr>
        <w:tab/>
        <w:t>________________</w:t>
      </w:r>
    </w:p>
    <w:p w14:paraId="49BB398F" w14:textId="77777777" w:rsidR="005914F3" w:rsidRPr="001B1130" w:rsidRDefault="005914F3" w:rsidP="005914F3">
      <w:pPr>
        <w:shd w:val="clear" w:color="auto" w:fill="FFFFFF"/>
        <w:ind w:left="1886"/>
        <w:rPr>
          <w:sz w:val="20"/>
          <w:szCs w:val="20"/>
        </w:rPr>
      </w:pPr>
      <w:r w:rsidRPr="001B1130">
        <w:rPr>
          <w:i/>
          <w:iCs/>
          <w:sz w:val="20"/>
          <w:szCs w:val="20"/>
        </w:rPr>
        <w:t>(прописью число, месяц и год выдачи доверенности)</w:t>
      </w:r>
    </w:p>
    <w:p w14:paraId="2E9C027C" w14:textId="77777777" w:rsidR="005914F3" w:rsidRPr="001B1130" w:rsidRDefault="005914F3" w:rsidP="005914F3">
      <w:pPr>
        <w:shd w:val="clear" w:color="auto" w:fill="FFFFFF"/>
        <w:ind w:left="14"/>
        <w:rPr>
          <w:spacing w:val="6"/>
          <w:sz w:val="20"/>
          <w:szCs w:val="20"/>
        </w:rPr>
      </w:pPr>
    </w:p>
    <w:p w14:paraId="3218193A" w14:textId="77777777" w:rsidR="005914F3" w:rsidRPr="001B1130" w:rsidRDefault="005914F3" w:rsidP="005914F3">
      <w:pPr>
        <w:shd w:val="clear" w:color="auto" w:fill="FFFFFF"/>
        <w:ind w:left="14"/>
        <w:rPr>
          <w:spacing w:val="6"/>
          <w:sz w:val="20"/>
          <w:szCs w:val="20"/>
        </w:rPr>
      </w:pPr>
      <w:r w:rsidRPr="001B1130">
        <w:rPr>
          <w:spacing w:val="6"/>
          <w:sz w:val="20"/>
          <w:szCs w:val="20"/>
        </w:rPr>
        <w:t>Организация - участник закупки:</w:t>
      </w:r>
    </w:p>
    <w:p w14:paraId="618C992A" w14:textId="77777777" w:rsidR="005914F3" w:rsidRPr="001B1130" w:rsidRDefault="005914F3" w:rsidP="005914F3">
      <w:pPr>
        <w:shd w:val="clear" w:color="auto" w:fill="FFFFFF"/>
        <w:ind w:left="14"/>
        <w:rPr>
          <w:sz w:val="20"/>
          <w:szCs w:val="20"/>
        </w:rPr>
      </w:pPr>
      <w:r w:rsidRPr="001B1130">
        <w:rPr>
          <w:spacing w:val="6"/>
          <w:sz w:val="20"/>
          <w:szCs w:val="20"/>
        </w:rPr>
        <w:t>_________________________________________________________________________</w:t>
      </w:r>
    </w:p>
    <w:p w14:paraId="69DCCAF4" w14:textId="77777777" w:rsidR="005914F3" w:rsidRPr="001B1130" w:rsidRDefault="005914F3" w:rsidP="005914F3">
      <w:pPr>
        <w:pStyle w:val="af1"/>
        <w:jc w:val="center"/>
        <w:rPr>
          <w:i/>
          <w:iCs/>
          <w:color w:val="auto"/>
          <w:sz w:val="20"/>
          <w:szCs w:val="20"/>
        </w:rPr>
      </w:pPr>
      <w:r w:rsidRPr="001B1130">
        <w:rPr>
          <w:i/>
          <w:iCs/>
          <w:color w:val="auto"/>
          <w:sz w:val="20"/>
          <w:szCs w:val="20"/>
        </w:rPr>
        <w:t>(наименование организации)</w:t>
      </w:r>
    </w:p>
    <w:p w14:paraId="5662E5A8" w14:textId="77777777" w:rsidR="005914F3" w:rsidRPr="001B1130" w:rsidRDefault="005914F3" w:rsidP="005914F3">
      <w:pPr>
        <w:shd w:val="clear" w:color="auto" w:fill="FFFFFF"/>
        <w:ind w:left="7"/>
        <w:rPr>
          <w:sz w:val="20"/>
          <w:szCs w:val="20"/>
        </w:rPr>
      </w:pPr>
      <w:r w:rsidRPr="001B1130">
        <w:rPr>
          <w:spacing w:val="-4"/>
          <w:sz w:val="20"/>
          <w:szCs w:val="20"/>
        </w:rPr>
        <w:t>доверяет ___________________________________________________________________________</w:t>
      </w:r>
    </w:p>
    <w:p w14:paraId="2B1130E7" w14:textId="77777777" w:rsidR="005914F3" w:rsidRPr="001B1130" w:rsidRDefault="005914F3" w:rsidP="005914F3">
      <w:pPr>
        <w:shd w:val="clear" w:color="auto" w:fill="FFFFFF"/>
        <w:ind w:left="7"/>
        <w:jc w:val="center"/>
        <w:rPr>
          <w:sz w:val="20"/>
          <w:szCs w:val="20"/>
        </w:rPr>
      </w:pPr>
      <w:r w:rsidRPr="001B1130">
        <w:rPr>
          <w:sz w:val="20"/>
          <w:szCs w:val="20"/>
        </w:rPr>
        <w:t>(Ф.И.О., должность)</w:t>
      </w:r>
    </w:p>
    <w:p w14:paraId="4D8DE3B6" w14:textId="77777777" w:rsidR="005914F3" w:rsidRPr="001B1130" w:rsidRDefault="005914F3" w:rsidP="005914F3">
      <w:pPr>
        <w:shd w:val="clear" w:color="auto" w:fill="FFFFFF"/>
        <w:ind w:left="7"/>
        <w:rPr>
          <w:sz w:val="20"/>
          <w:szCs w:val="20"/>
        </w:rPr>
      </w:pPr>
      <w:r w:rsidRPr="001B1130">
        <w:rPr>
          <w:sz w:val="20"/>
          <w:szCs w:val="20"/>
        </w:rPr>
        <w:t xml:space="preserve">паспорт серии _________ № _____________ выдан _________________ «____» __________ </w:t>
      </w:r>
    </w:p>
    <w:p w14:paraId="57659622" w14:textId="77777777" w:rsidR="005914F3" w:rsidRPr="001B1130" w:rsidRDefault="005914F3" w:rsidP="005914F3">
      <w:pPr>
        <w:shd w:val="clear" w:color="auto" w:fill="FFFFFF"/>
        <w:ind w:left="7"/>
        <w:rPr>
          <w:sz w:val="20"/>
          <w:szCs w:val="20"/>
        </w:rPr>
      </w:pPr>
      <w:r w:rsidRPr="001B1130">
        <w:rPr>
          <w:sz w:val="20"/>
          <w:szCs w:val="20"/>
        </w:rPr>
        <w:t>представлять интересы _________________________________________________________</w:t>
      </w:r>
    </w:p>
    <w:p w14:paraId="6F3D6819" w14:textId="77777777" w:rsidR="005914F3" w:rsidRPr="001B1130" w:rsidRDefault="005914F3" w:rsidP="005914F3">
      <w:pPr>
        <w:pStyle w:val="af1"/>
        <w:jc w:val="center"/>
        <w:rPr>
          <w:i/>
          <w:iCs/>
          <w:color w:val="auto"/>
          <w:sz w:val="20"/>
          <w:szCs w:val="20"/>
        </w:rPr>
      </w:pPr>
      <w:r w:rsidRPr="001B1130">
        <w:rPr>
          <w:i/>
          <w:iCs/>
          <w:color w:val="auto"/>
          <w:sz w:val="20"/>
          <w:szCs w:val="20"/>
        </w:rPr>
        <w:t>(наименование организации)</w:t>
      </w:r>
    </w:p>
    <w:p w14:paraId="21CF6771" w14:textId="77777777" w:rsidR="005914F3" w:rsidRPr="001B1130" w:rsidRDefault="005914F3" w:rsidP="005914F3">
      <w:pPr>
        <w:shd w:val="clear" w:color="auto" w:fill="FFFFFF"/>
        <w:rPr>
          <w:i/>
          <w:iCs/>
          <w:sz w:val="20"/>
          <w:szCs w:val="20"/>
        </w:rPr>
      </w:pPr>
      <w:r w:rsidRPr="001B1130">
        <w:rPr>
          <w:sz w:val="20"/>
          <w:szCs w:val="20"/>
        </w:rPr>
        <w:t xml:space="preserve">на открытом запросе котировок в электронной форме </w:t>
      </w:r>
      <w:r w:rsidRPr="001B1130">
        <w:rPr>
          <w:i/>
          <w:sz w:val="20"/>
          <w:szCs w:val="20"/>
        </w:rPr>
        <w:t>(указать наименование и номер извещения)</w:t>
      </w:r>
      <w:r w:rsidRPr="001B1130">
        <w:rPr>
          <w:sz w:val="20"/>
          <w:szCs w:val="20"/>
        </w:rPr>
        <w:t xml:space="preserve"> проводимом (</w:t>
      </w:r>
      <w:r w:rsidRPr="001B1130">
        <w:rPr>
          <w:i/>
          <w:iCs/>
          <w:sz w:val="20"/>
          <w:szCs w:val="20"/>
        </w:rPr>
        <w:t>укажите название заказчика).</w:t>
      </w:r>
    </w:p>
    <w:p w14:paraId="2CC0244E" w14:textId="77777777" w:rsidR="005914F3" w:rsidRPr="001B1130" w:rsidRDefault="005914F3" w:rsidP="005914F3">
      <w:pPr>
        <w:shd w:val="clear" w:color="auto" w:fill="FFFFFF"/>
        <w:ind w:left="7"/>
        <w:jc w:val="both"/>
        <w:rPr>
          <w:sz w:val="20"/>
          <w:szCs w:val="20"/>
        </w:rPr>
      </w:pPr>
      <w:r w:rsidRPr="001B1130">
        <w:rPr>
          <w:sz w:val="20"/>
          <w:szCs w:val="20"/>
        </w:rPr>
        <w:t>В целях выполнения данного поручения он уполномочен представлять комиссии необходимые документы, подписывать и получать от имени организации-доверителя все документы, связанные с его выполнением.</w:t>
      </w:r>
    </w:p>
    <w:p w14:paraId="623D9E66" w14:textId="77777777" w:rsidR="005914F3" w:rsidRPr="001B1130" w:rsidRDefault="005914F3" w:rsidP="005914F3">
      <w:pPr>
        <w:shd w:val="clear" w:color="auto" w:fill="FFFFFF"/>
        <w:ind w:left="7"/>
        <w:rPr>
          <w:sz w:val="20"/>
          <w:szCs w:val="20"/>
        </w:rPr>
      </w:pPr>
    </w:p>
    <w:p w14:paraId="70F295A1" w14:textId="77777777" w:rsidR="005914F3" w:rsidRPr="001B1130" w:rsidRDefault="005914F3" w:rsidP="005914F3">
      <w:pPr>
        <w:shd w:val="clear" w:color="auto" w:fill="FFFFFF"/>
        <w:ind w:left="7"/>
        <w:rPr>
          <w:sz w:val="20"/>
          <w:szCs w:val="20"/>
        </w:rPr>
      </w:pPr>
      <w:r w:rsidRPr="001B1130">
        <w:rPr>
          <w:sz w:val="20"/>
          <w:szCs w:val="20"/>
        </w:rPr>
        <w:t xml:space="preserve">Подпись </w:t>
      </w:r>
    </w:p>
    <w:p w14:paraId="256334E1" w14:textId="77777777" w:rsidR="005914F3" w:rsidRPr="001B1130" w:rsidRDefault="005914F3" w:rsidP="005914F3">
      <w:pPr>
        <w:shd w:val="clear" w:color="auto" w:fill="FFFFFF"/>
        <w:ind w:left="7"/>
        <w:rPr>
          <w:sz w:val="20"/>
          <w:szCs w:val="20"/>
        </w:rPr>
      </w:pPr>
      <w:r w:rsidRPr="001B1130">
        <w:rPr>
          <w:sz w:val="20"/>
          <w:szCs w:val="20"/>
        </w:rPr>
        <w:t>удостоверяем. ________________________________     ______________________________</w:t>
      </w:r>
    </w:p>
    <w:p w14:paraId="69F06B16" w14:textId="77777777" w:rsidR="005914F3" w:rsidRPr="001B1130" w:rsidRDefault="005914F3" w:rsidP="005914F3">
      <w:pPr>
        <w:shd w:val="clear" w:color="auto" w:fill="FFFFFF"/>
        <w:ind w:left="6"/>
        <w:rPr>
          <w:sz w:val="20"/>
          <w:szCs w:val="20"/>
        </w:rPr>
      </w:pPr>
      <w:r w:rsidRPr="001B1130">
        <w:rPr>
          <w:sz w:val="20"/>
          <w:szCs w:val="20"/>
        </w:rPr>
        <w:t xml:space="preserve">                                     (</w:t>
      </w:r>
      <w:r w:rsidRPr="001B1130">
        <w:rPr>
          <w:i/>
          <w:iCs/>
          <w:sz w:val="20"/>
          <w:szCs w:val="20"/>
        </w:rPr>
        <w:t>Ф.И.О. удостоверяемого</w:t>
      </w:r>
      <w:r w:rsidRPr="001B1130">
        <w:rPr>
          <w:sz w:val="20"/>
          <w:szCs w:val="20"/>
        </w:rPr>
        <w:t>)                                         (</w:t>
      </w:r>
      <w:r w:rsidRPr="001B1130">
        <w:rPr>
          <w:i/>
          <w:iCs/>
          <w:sz w:val="20"/>
          <w:szCs w:val="20"/>
        </w:rPr>
        <w:t>подпись удостоверяемого</w:t>
      </w:r>
      <w:r w:rsidRPr="001B1130">
        <w:rPr>
          <w:sz w:val="20"/>
          <w:szCs w:val="20"/>
        </w:rPr>
        <w:t>)</w:t>
      </w:r>
    </w:p>
    <w:p w14:paraId="4749128B" w14:textId="77777777" w:rsidR="005914F3" w:rsidRPr="001B1130" w:rsidRDefault="005914F3" w:rsidP="005914F3">
      <w:pPr>
        <w:shd w:val="clear" w:color="auto" w:fill="FFFFFF"/>
        <w:ind w:left="7"/>
        <w:rPr>
          <w:sz w:val="20"/>
          <w:szCs w:val="20"/>
        </w:rPr>
      </w:pPr>
    </w:p>
    <w:p w14:paraId="59593962" w14:textId="77777777" w:rsidR="005914F3" w:rsidRPr="001B1130" w:rsidRDefault="005914F3" w:rsidP="005914F3">
      <w:pPr>
        <w:shd w:val="clear" w:color="auto" w:fill="FFFFFF"/>
        <w:ind w:left="7"/>
        <w:rPr>
          <w:sz w:val="20"/>
          <w:szCs w:val="20"/>
        </w:rPr>
      </w:pPr>
      <w:r w:rsidRPr="001B1130">
        <w:rPr>
          <w:sz w:val="20"/>
          <w:szCs w:val="20"/>
        </w:rPr>
        <w:t>Доверенность действительна по «____»  __________________________ 20 __ г.</w:t>
      </w:r>
    </w:p>
    <w:p w14:paraId="4EFB4B1A" w14:textId="77777777" w:rsidR="005914F3" w:rsidRPr="001B1130" w:rsidRDefault="005914F3" w:rsidP="005914F3">
      <w:pPr>
        <w:shd w:val="clear" w:color="auto" w:fill="FFFFFF"/>
        <w:ind w:left="7"/>
        <w:rPr>
          <w:sz w:val="20"/>
          <w:szCs w:val="20"/>
        </w:rPr>
      </w:pPr>
    </w:p>
    <w:p w14:paraId="197D10DF" w14:textId="77777777" w:rsidR="005914F3" w:rsidRPr="001B1130" w:rsidRDefault="005914F3" w:rsidP="005914F3">
      <w:pPr>
        <w:rPr>
          <w:sz w:val="20"/>
          <w:szCs w:val="20"/>
        </w:rPr>
      </w:pPr>
    </w:p>
    <w:p w14:paraId="6DFCE81E" w14:textId="77777777" w:rsidR="005914F3" w:rsidRPr="001B1130" w:rsidRDefault="005914F3" w:rsidP="005914F3">
      <w:pPr>
        <w:rPr>
          <w:sz w:val="20"/>
          <w:szCs w:val="20"/>
        </w:rPr>
      </w:pPr>
    </w:p>
    <w:tbl>
      <w:tblPr>
        <w:tblW w:w="4974" w:type="pct"/>
        <w:tblInd w:w="28" w:type="dxa"/>
        <w:tblCellMar>
          <w:left w:w="28" w:type="dxa"/>
          <w:right w:w="28" w:type="dxa"/>
        </w:tblCellMar>
        <w:tblLook w:val="04A0" w:firstRow="1" w:lastRow="0" w:firstColumn="1" w:lastColumn="0" w:noHBand="0" w:noVBand="1"/>
      </w:tblPr>
      <w:tblGrid>
        <w:gridCol w:w="5530"/>
        <w:gridCol w:w="623"/>
        <w:gridCol w:w="1370"/>
        <w:gridCol w:w="356"/>
        <w:gridCol w:w="2469"/>
      </w:tblGrid>
      <w:tr w:rsidR="005914F3" w:rsidRPr="001B1130" w14:paraId="16FCCC91" w14:textId="77777777" w:rsidTr="005914F3">
        <w:trPr>
          <w:cantSplit/>
        </w:trPr>
        <w:tc>
          <w:tcPr>
            <w:tcW w:w="2672" w:type="pct"/>
            <w:tcBorders>
              <w:top w:val="nil"/>
              <w:left w:val="nil"/>
              <w:bottom w:val="single" w:sz="4" w:space="0" w:color="auto"/>
              <w:right w:val="nil"/>
            </w:tcBorders>
          </w:tcPr>
          <w:p w14:paraId="1A61AE14" w14:textId="77777777" w:rsidR="005914F3" w:rsidRPr="001B1130" w:rsidRDefault="005914F3" w:rsidP="005914F3">
            <w:pPr>
              <w:rPr>
                <w:sz w:val="20"/>
                <w:szCs w:val="20"/>
              </w:rPr>
            </w:pPr>
          </w:p>
        </w:tc>
        <w:tc>
          <w:tcPr>
            <w:tcW w:w="301" w:type="pct"/>
          </w:tcPr>
          <w:p w14:paraId="305FED63" w14:textId="77777777" w:rsidR="005914F3" w:rsidRPr="001B1130" w:rsidRDefault="005914F3" w:rsidP="005914F3">
            <w:pPr>
              <w:rPr>
                <w:sz w:val="20"/>
                <w:szCs w:val="20"/>
              </w:rPr>
            </w:pPr>
          </w:p>
        </w:tc>
        <w:tc>
          <w:tcPr>
            <w:tcW w:w="662" w:type="pct"/>
            <w:tcBorders>
              <w:top w:val="nil"/>
              <w:left w:val="nil"/>
              <w:bottom w:val="single" w:sz="4" w:space="0" w:color="auto"/>
              <w:right w:val="nil"/>
            </w:tcBorders>
          </w:tcPr>
          <w:p w14:paraId="6B22CAAD" w14:textId="77777777" w:rsidR="005914F3" w:rsidRPr="001B1130" w:rsidRDefault="005914F3" w:rsidP="005914F3">
            <w:pPr>
              <w:rPr>
                <w:sz w:val="20"/>
                <w:szCs w:val="20"/>
              </w:rPr>
            </w:pPr>
          </w:p>
        </w:tc>
        <w:tc>
          <w:tcPr>
            <w:tcW w:w="172" w:type="pct"/>
          </w:tcPr>
          <w:p w14:paraId="30C63547" w14:textId="77777777" w:rsidR="005914F3" w:rsidRPr="001B1130" w:rsidRDefault="005914F3" w:rsidP="005914F3">
            <w:pPr>
              <w:rPr>
                <w:sz w:val="20"/>
                <w:szCs w:val="20"/>
              </w:rPr>
            </w:pPr>
          </w:p>
        </w:tc>
        <w:tc>
          <w:tcPr>
            <w:tcW w:w="1193" w:type="pct"/>
            <w:tcBorders>
              <w:top w:val="nil"/>
              <w:left w:val="nil"/>
              <w:bottom w:val="single" w:sz="4" w:space="0" w:color="auto"/>
              <w:right w:val="nil"/>
            </w:tcBorders>
          </w:tcPr>
          <w:p w14:paraId="3EF6A3F5" w14:textId="77777777" w:rsidR="005914F3" w:rsidRPr="001B1130" w:rsidRDefault="005914F3" w:rsidP="005914F3">
            <w:pPr>
              <w:rPr>
                <w:sz w:val="20"/>
                <w:szCs w:val="20"/>
              </w:rPr>
            </w:pPr>
          </w:p>
        </w:tc>
      </w:tr>
      <w:tr w:rsidR="005914F3" w:rsidRPr="001B1130" w14:paraId="787E9FD4" w14:textId="77777777" w:rsidTr="005914F3">
        <w:trPr>
          <w:cantSplit/>
        </w:trPr>
        <w:tc>
          <w:tcPr>
            <w:tcW w:w="2672" w:type="pct"/>
            <w:tcBorders>
              <w:top w:val="single" w:sz="4" w:space="0" w:color="auto"/>
              <w:left w:val="nil"/>
              <w:bottom w:val="nil"/>
              <w:right w:val="nil"/>
            </w:tcBorders>
            <w:hideMark/>
          </w:tcPr>
          <w:p w14:paraId="7B4092FD" w14:textId="77777777" w:rsidR="005914F3" w:rsidRPr="001B1130" w:rsidRDefault="005914F3" w:rsidP="005914F3">
            <w:pPr>
              <w:jc w:val="center"/>
              <w:rPr>
                <w:sz w:val="20"/>
                <w:szCs w:val="20"/>
              </w:rPr>
            </w:pPr>
            <w:r w:rsidRPr="001B1130">
              <w:rPr>
                <w:sz w:val="20"/>
                <w:szCs w:val="20"/>
              </w:rPr>
              <w:t>(Должность подписавшего лица)</w:t>
            </w:r>
          </w:p>
        </w:tc>
        <w:tc>
          <w:tcPr>
            <w:tcW w:w="301" w:type="pct"/>
          </w:tcPr>
          <w:p w14:paraId="7753FC94" w14:textId="77777777" w:rsidR="005914F3" w:rsidRPr="001B1130" w:rsidRDefault="005914F3" w:rsidP="005914F3">
            <w:pPr>
              <w:rPr>
                <w:sz w:val="20"/>
                <w:szCs w:val="20"/>
              </w:rPr>
            </w:pPr>
          </w:p>
        </w:tc>
        <w:tc>
          <w:tcPr>
            <w:tcW w:w="662" w:type="pct"/>
            <w:tcBorders>
              <w:top w:val="single" w:sz="4" w:space="0" w:color="auto"/>
              <w:left w:val="nil"/>
              <w:bottom w:val="nil"/>
              <w:right w:val="nil"/>
            </w:tcBorders>
            <w:hideMark/>
          </w:tcPr>
          <w:p w14:paraId="6C0D9F97" w14:textId="77777777" w:rsidR="005914F3" w:rsidRPr="001B1130" w:rsidRDefault="005914F3" w:rsidP="005914F3">
            <w:pPr>
              <w:jc w:val="center"/>
              <w:rPr>
                <w:sz w:val="20"/>
                <w:szCs w:val="20"/>
              </w:rPr>
            </w:pPr>
            <w:r w:rsidRPr="001B1130">
              <w:rPr>
                <w:sz w:val="20"/>
                <w:szCs w:val="20"/>
              </w:rPr>
              <w:t>(подпись)</w:t>
            </w:r>
          </w:p>
        </w:tc>
        <w:tc>
          <w:tcPr>
            <w:tcW w:w="172" w:type="pct"/>
          </w:tcPr>
          <w:p w14:paraId="61B05E5D" w14:textId="77777777" w:rsidR="005914F3" w:rsidRPr="001B1130" w:rsidRDefault="005914F3" w:rsidP="005914F3">
            <w:pPr>
              <w:rPr>
                <w:sz w:val="20"/>
                <w:szCs w:val="20"/>
              </w:rPr>
            </w:pPr>
          </w:p>
        </w:tc>
        <w:tc>
          <w:tcPr>
            <w:tcW w:w="1193" w:type="pct"/>
            <w:tcBorders>
              <w:top w:val="single" w:sz="4" w:space="0" w:color="auto"/>
              <w:left w:val="nil"/>
              <w:bottom w:val="nil"/>
              <w:right w:val="nil"/>
            </w:tcBorders>
            <w:hideMark/>
          </w:tcPr>
          <w:p w14:paraId="4620EF06" w14:textId="77777777" w:rsidR="005914F3" w:rsidRPr="001B1130" w:rsidRDefault="005914F3" w:rsidP="005914F3">
            <w:pPr>
              <w:jc w:val="center"/>
              <w:rPr>
                <w:sz w:val="20"/>
                <w:szCs w:val="20"/>
              </w:rPr>
            </w:pPr>
            <w:r>
              <w:rPr>
                <w:sz w:val="20"/>
                <w:szCs w:val="20"/>
              </w:rPr>
              <w:t>(Фамилия И.</w:t>
            </w:r>
            <w:r w:rsidRPr="001B1130">
              <w:rPr>
                <w:sz w:val="20"/>
                <w:szCs w:val="20"/>
              </w:rPr>
              <w:t>О.)</w:t>
            </w:r>
          </w:p>
        </w:tc>
      </w:tr>
      <w:tr w:rsidR="005914F3" w:rsidRPr="001B1130" w14:paraId="070F8CA7" w14:textId="77777777" w:rsidTr="005914F3">
        <w:trPr>
          <w:cantSplit/>
          <w:trHeight w:val="561"/>
        </w:trPr>
        <w:tc>
          <w:tcPr>
            <w:tcW w:w="2672" w:type="pct"/>
            <w:vAlign w:val="center"/>
            <w:hideMark/>
          </w:tcPr>
          <w:p w14:paraId="2CC68260" w14:textId="77777777" w:rsidR="005914F3" w:rsidRPr="001B1130" w:rsidRDefault="005914F3" w:rsidP="005914F3">
            <w:pPr>
              <w:rPr>
                <w:sz w:val="20"/>
                <w:szCs w:val="20"/>
              </w:rPr>
            </w:pPr>
            <w:r w:rsidRPr="001B1130">
              <w:rPr>
                <w:sz w:val="20"/>
                <w:szCs w:val="20"/>
              </w:rPr>
              <w:t>«____» _____________ 202</w:t>
            </w:r>
            <w:r w:rsidR="00606A44">
              <w:rPr>
                <w:sz w:val="20"/>
                <w:szCs w:val="20"/>
              </w:rPr>
              <w:t>2</w:t>
            </w:r>
            <w:r w:rsidRPr="001B1130">
              <w:rPr>
                <w:sz w:val="20"/>
                <w:szCs w:val="20"/>
              </w:rPr>
              <w:t xml:space="preserve"> год</w:t>
            </w:r>
          </w:p>
        </w:tc>
        <w:tc>
          <w:tcPr>
            <w:tcW w:w="301" w:type="pct"/>
            <w:hideMark/>
          </w:tcPr>
          <w:p w14:paraId="5684682D" w14:textId="77777777" w:rsidR="005914F3" w:rsidRPr="001B1130" w:rsidRDefault="005914F3" w:rsidP="005914F3">
            <w:pPr>
              <w:rPr>
                <w:sz w:val="20"/>
                <w:szCs w:val="20"/>
              </w:rPr>
            </w:pPr>
            <w:r w:rsidRPr="001B1130">
              <w:rPr>
                <w:sz w:val="20"/>
                <w:szCs w:val="20"/>
              </w:rPr>
              <w:t>М.П.</w:t>
            </w:r>
          </w:p>
        </w:tc>
        <w:tc>
          <w:tcPr>
            <w:tcW w:w="662" w:type="pct"/>
            <w:vAlign w:val="center"/>
          </w:tcPr>
          <w:p w14:paraId="309D753E" w14:textId="77777777" w:rsidR="005914F3" w:rsidRPr="001B1130" w:rsidRDefault="005914F3" w:rsidP="005914F3">
            <w:pPr>
              <w:rPr>
                <w:sz w:val="20"/>
                <w:szCs w:val="20"/>
              </w:rPr>
            </w:pPr>
          </w:p>
        </w:tc>
        <w:tc>
          <w:tcPr>
            <w:tcW w:w="172" w:type="pct"/>
          </w:tcPr>
          <w:p w14:paraId="23A79EC5" w14:textId="77777777" w:rsidR="005914F3" w:rsidRPr="001B1130" w:rsidRDefault="005914F3" w:rsidP="005914F3">
            <w:pPr>
              <w:rPr>
                <w:sz w:val="20"/>
                <w:szCs w:val="20"/>
              </w:rPr>
            </w:pPr>
          </w:p>
          <w:p w14:paraId="7082BDD6" w14:textId="77777777" w:rsidR="005914F3" w:rsidRPr="001B1130" w:rsidRDefault="005914F3" w:rsidP="005914F3">
            <w:pPr>
              <w:rPr>
                <w:sz w:val="20"/>
                <w:szCs w:val="20"/>
              </w:rPr>
            </w:pPr>
          </w:p>
        </w:tc>
        <w:tc>
          <w:tcPr>
            <w:tcW w:w="1193" w:type="pct"/>
          </w:tcPr>
          <w:p w14:paraId="62B9A583" w14:textId="77777777" w:rsidR="005914F3" w:rsidRPr="001B1130" w:rsidRDefault="005914F3" w:rsidP="005914F3">
            <w:pPr>
              <w:rPr>
                <w:sz w:val="20"/>
                <w:szCs w:val="20"/>
              </w:rPr>
            </w:pPr>
          </w:p>
        </w:tc>
      </w:tr>
    </w:tbl>
    <w:p w14:paraId="7A939205" w14:textId="77777777" w:rsidR="005914F3" w:rsidRPr="001B1130" w:rsidRDefault="005914F3" w:rsidP="005914F3">
      <w:pPr>
        <w:pStyle w:val="Times12"/>
        <w:ind w:firstLine="0"/>
        <w:jc w:val="left"/>
        <w:rPr>
          <w:sz w:val="20"/>
          <w:szCs w:val="20"/>
        </w:rPr>
      </w:pPr>
    </w:p>
    <w:p w14:paraId="0A55C23B" w14:textId="77777777" w:rsidR="005914F3" w:rsidRPr="001B1130" w:rsidRDefault="005914F3" w:rsidP="005914F3">
      <w:pPr>
        <w:widowControl w:val="0"/>
        <w:shd w:val="clear" w:color="auto" w:fill="FFFFFF"/>
        <w:ind w:left="3540"/>
        <w:jc w:val="right"/>
        <w:rPr>
          <w:b/>
          <w:i/>
          <w:sz w:val="20"/>
          <w:szCs w:val="20"/>
        </w:rPr>
      </w:pPr>
    </w:p>
    <w:p w14:paraId="17090104" w14:textId="77777777" w:rsidR="005914F3" w:rsidRPr="001B1130" w:rsidRDefault="005914F3" w:rsidP="005914F3">
      <w:pPr>
        <w:widowControl w:val="0"/>
        <w:shd w:val="clear" w:color="auto" w:fill="FFFFFF"/>
        <w:ind w:left="3540"/>
        <w:jc w:val="right"/>
        <w:rPr>
          <w:b/>
          <w:i/>
          <w:sz w:val="20"/>
          <w:szCs w:val="20"/>
        </w:rPr>
      </w:pPr>
    </w:p>
    <w:p w14:paraId="4F78B70A" w14:textId="77777777" w:rsidR="00267E80" w:rsidRPr="001B1130" w:rsidRDefault="00267E80" w:rsidP="00B52927">
      <w:pPr>
        <w:rPr>
          <w:i/>
          <w:sz w:val="20"/>
          <w:szCs w:val="20"/>
        </w:rPr>
      </w:pPr>
    </w:p>
    <w:bookmarkEnd w:id="8"/>
    <w:bookmarkEnd w:id="9"/>
    <w:bookmarkEnd w:id="10"/>
    <w:p w14:paraId="6512EA80" w14:textId="77777777" w:rsidR="005D1B5F" w:rsidRPr="001B1130" w:rsidRDefault="005D1B5F" w:rsidP="00B52927">
      <w:pPr>
        <w:ind w:firstLine="708"/>
        <w:rPr>
          <w:vanish/>
          <w:sz w:val="20"/>
          <w:szCs w:val="20"/>
        </w:rPr>
      </w:pPr>
    </w:p>
    <w:p w14:paraId="21BB119C" w14:textId="77777777" w:rsidR="00EA21AE" w:rsidRPr="001B1130" w:rsidRDefault="00EA21AE" w:rsidP="00B52927">
      <w:pPr>
        <w:ind w:firstLine="708"/>
        <w:rPr>
          <w:vanish/>
          <w:sz w:val="20"/>
          <w:szCs w:val="20"/>
        </w:rPr>
      </w:pPr>
    </w:p>
    <w:sectPr w:rsidR="00EA21AE" w:rsidRPr="001B1130" w:rsidSect="005914F3">
      <w:pgSz w:w="11906" w:h="16838"/>
      <w:pgMar w:top="1021" w:right="709" w:bottom="709" w:left="851" w:header="35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3EA5F" w14:textId="77777777" w:rsidR="00647C61" w:rsidRDefault="00647C61">
      <w:r>
        <w:separator/>
      </w:r>
    </w:p>
  </w:endnote>
  <w:endnote w:type="continuationSeparator" w:id="0">
    <w:p w14:paraId="49F92891" w14:textId="77777777" w:rsidR="00647C61" w:rsidRDefault="00647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Yu Gothic"/>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onsultant">
    <w:altName w:val="Calibri"/>
    <w:panose1 w:val="00000000000000000000"/>
    <w:charset w:val="00"/>
    <w:family w:val="modern"/>
    <w:notTrueType/>
    <w:pitch w:val="fixed"/>
    <w:sig w:usb0="00000003" w:usb1="00000000" w:usb2="00000000" w:usb3="00000000" w:csb0="00000001" w:csb1="00000000"/>
  </w:font>
  <w:font w:name="TimesET">
    <w:altName w:val="Arial"/>
    <w:charset w:val="00"/>
    <w:family w:val="auto"/>
    <w:pitch w:val="variable"/>
    <w:sig w:usb0="00000001" w:usb1="00000000" w:usb2="00000000" w:usb3="00000000" w:csb0="0000001B" w:csb1="00000000"/>
  </w:font>
  <w:font w:name="Calibri">
    <w:panose1 w:val="020F0502020204030204"/>
    <w:charset w:val="CC"/>
    <w:family w:val="swiss"/>
    <w:pitch w:val="variable"/>
    <w:sig w:usb0="E4002EFF" w:usb1="C000247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Times New Roman Bold">
    <w:charset w:val="00"/>
    <w:family w:val="auto"/>
    <w:pitch w:val="default"/>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tiqua">
    <w:altName w:val="Times New Roman"/>
    <w:charset w:val="00"/>
    <w:family w:val="auto"/>
    <w:pitch w:val="variable"/>
  </w:font>
  <w:font w:name="SchoolBookC">
    <w:altName w:val="Courier New"/>
    <w:charset w:val="CC"/>
    <w:family w:val="decorative"/>
    <w:pitch w:val="variable"/>
    <w:sig w:usb0="00000201" w:usb1="00000000" w:usb2="00000000" w:usb3="00000000" w:csb0="00000004" w:csb1="00000000"/>
  </w:font>
  <w:font w:name="Gelvetsky 12pt">
    <w:altName w:val="Arial"/>
    <w:charset w:val="00"/>
    <w:family w:val="swiss"/>
    <w:pitch w:val="default"/>
  </w:font>
  <w:font w:name="HelvDL">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THelvetica/Cyrillic">
    <w:altName w:val="Times New Roman"/>
    <w:panose1 w:val="00000000000000000000"/>
    <w:charset w:val="00"/>
    <w:family w:val="roman"/>
    <w:notTrueType/>
    <w:pitch w:val="default"/>
  </w:font>
  <w:font w:name="Baltica">
    <w:altName w:val="Arial"/>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Fixedsys">
    <w:panose1 w:val="00000000000000000000"/>
    <w:charset w:val="CC"/>
    <w:family w:val="modern"/>
    <w:notTrueType/>
    <w:pitch w:val="variable"/>
    <w:sig w:usb0="00000201" w:usb1="00000000" w:usb2="00000000" w:usb3="00000000" w:csb0="00000004" w:csb1="00000000"/>
  </w:font>
  <w:font w:name="Arial CYR">
    <w:panose1 w:val="020B0604020202020204"/>
    <w:charset w:val="CC"/>
    <w:family w:val="swiss"/>
    <w:pitch w:val="variable"/>
    <w:sig w:usb0="E0002EFF" w:usb1="C000785B" w:usb2="00000009" w:usb3="00000000" w:csb0="000001FF" w:csb1="00000000"/>
  </w:font>
  <w:font w:name="Univers Condensed">
    <w:charset w:val="00"/>
    <w:family w:val="swiss"/>
    <w:pitch w:val="variable"/>
    <w:sig w:usb0="80000287" w:usb1="00000000" w:usb2="00000000" w:usb3="00000000" w:csb0="0000000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61571" w14:textId="77777777" w:rsidR="00275A38" w:rsidRDefault="00275A38">
    <w:pPr>
      <w:pStyle w:val="af4"/>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098147BA" w14:textId="77777777" w:rsidR="00275A38" w:rsidRDefault="00275A38">
    <w:pPr>
      <w:pStyle w:val="af4"/>
      <w:ind w:right="360"/>
    </w:pPr>
  </w:p>
  <w:p w14:paraId="3FA95C79" w14:textId="77777777" w:rsidR="00275A38" w:rsidRDefault="00275A38"/>
  <w:p w14:paraId="5F4D66BF" w14:textId="77777777" w:rsidR="00275A38" w:rsidRDefault="00275A38"/>
  <w:p w14:paraId="376B9098" w14:textId="77777777" w:rsidR="00275A38" w:rsidRDefault="00275A38"/>
  <w:p w14:paraId="3496DD94" w14:textId="77777777" w:rsidR="00275A38" w:rsidRDefault="00275A3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D5914" w14:textId="77777777" w:rsidR="00275A38" w:rsidRDefault="00275A38">
    <w:pPr>
      <w:pStyle w:val="af4"/>
      <w:jc w:val="center"/>
    </w:pPr>
    <w:r>
      <w:fldChar w:fldCharType="begin"/>
    </w:r>
    <w:r>
      <w:instrText>PAGE   \* MERGEFORMAT</w:instrText>
    </w:r>
    <w:r>
      <w:fldChar w:fldCharType="separate"/>
    </w:r>
    <w:r w:rsidR="00FF4D62">
      <w:rPr>
        <w:noProof/>
      </w:rPr>
      <w:t>26</w:t>
    </w:r>
    <w:r>
      <w:fldChar w:fldCharType="end"/>
    </w:r>
  </w:p>
  <w:p w14:paraId="534F342C" w14:textId="77777777" w:rsidR="00275A38" w:rsidRDefault="00275A38">
    <w:pPr>
      <w:pStyle w:val="af4"/>
    </w:pPr>
  </w:p>
  <w:p w14:paraId="22249A8E" w14:textId="4D79DB56" w:rsidR="00275A38" w:rsidRDefault="00275A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11BDB" w14:textId="77777777" w:rsidR="00647C61" w:rsidRDefault="00647C61">
      <w:r>
        <w:separator/>
      </w:r>
    </w:p>
  </w:footnote>
  <w:footnote w:type="continuationSeparator" w:id="0">
    <w:p w14:paraId="6BF0A4E5" w14:textId="77777777" w:rsidR="00647C61" w:rsidRDefault="00647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8570E" w14:textId="4A0632D5" w:rsidR="00275A38" w:rsidRPr="00D67AAB" w:rsidRDefault="0048121D" w:rsidP="005914F3">
    <w:pPr>
      <w:ind w:left="567"/>
      <w:jc w:val="center"/>
      <w:rPr>
        <w:rFonts w:ascii="Arial Narrow" w:hAnsi="Arial Narrow" w:cs="Arial Unicode MS"/>
        <w:color w:val="000000"/>
        <w:sz w:val="16"/>
      </w:rPr>
    </w:pPr>
    <w:r>
      <w:rPr>
        <w:rFonts w:ascii="Arial Narrow" w:hAnsi="Arial Narrow" w:cs="Arial Unicode MS"/>
        <w:noProof/>
        <w:color w:val="000000"/>
        <w:sz w:val="16"/>
        <w:lang w:val="en-US"/>
      </w:rPr>
      <w:drawing>
        <wp:inline distT="0" distB="0" distL="0" distR="0" wp14:anchorId="6AD8F0A4" wp14:editId="1F94A690">
          <wp:extent cx="6038850" cy="1162050"/>
          <wp:effectExtent l="0" t="0" r="0" b="0"/>
          <wp:docPr id="1" name="Рисунок 1" descr="Изображение выглядит как текст&#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Изображение выглядит как текст&#10;&#10;Автоматически созданное описание"/>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8850" cy="1162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6A025F8"/>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1290"/>
        </w:tabs>
        <w:ind w:left="1290" w:hanging="129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2"/>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1"/>
      <w:lvlJc w:val="left"/>
      <w:pPr>
        <w:tabs>
          <w:tab w:val="num" w:pos="476"/>
        </w:tabs>
        <w:ind w:left="476" w:hanging="476"/>
      </w:pPr>
    </w:lvl>
    <w:lvl w:ilvl="1">
      <w:start w:val="1"/>
      <w:numFmt w:val="decimal"/>
      <w:lvlText w:val=" 1.%1.%2"/>
      <w:lvlJc w:val="left"/>
      <w:pPr>
        <w:tabs>
          <w:tab w:val="num" w:pos="1080"/>
        </w:tabs>
        <w:ind w:left="1080" w:hanging="360"/>
      </w:pPr>
    </w:lvl>
    <w:lvl w:ilvl="2">
      <w:start w:val="1"/>
      <w:numFmt w:val="decimal"/>
      <w:lvlText w:val=" 1.%3"/>
      <w:lvlJc w:val="left"/>
      <w:pPr>
        <w:tabs>
          <w:tab w:val="num" w:pos="1440"/>
        </w:tabs>
        <w:ind w:left="1440" w:hanging="360"/>
      </w:pPr>
    </w:lvl>
    <w:lvl w:ilvl="3">
      <w:start w:val="1"/>
      <w:numFmt w:val="decimal"/>
      <w:lvlText w:val=" 1.%4"/>
      <w:lvlJc w:val="left"/>
      <w:pPr>
        <w:tabs>
          <w:tab w:val="num" w:pos="1800"/>
        </w:tabs>
        <w:ind w:left="1800" w:hanging="360"/>
      </w:pPr>
    </w:lvl>
    <w:lvl w:ilvl="4">
      <w:start w:val="1"/>
      <w:numFmt w:val="decimal"/>
      <w:lvlText w:val=" 1.%5"/>
      <w:lvlJc w:val="left"/>
      <w:pPr>
        <w:tabs>
          <w:tab w:val="num" w:pos="2160"/>
        </w:tabs>
        <w:ind w:left="2160" w:hanging="360"/>
      </w:pPr>
    </w:lvl>
    <w:lvl w:ilvl="5">
      <w:start w:val="1"/>
      <w:numFmt w:val="decimal"/>
      <w:lvlText w:val=" 1.%6"/>
      <w:lvlJc w:val="left"/>
      <w:pPr>
        <w:tabs>
          <w:tab w:val="num" w:pos="2520"/>
        </w:tabs>
        <w:ind w:left="2520" w:hanging="360"/>
      </w:pPr>
    </w:lvl>
    <w:lvl w:ilvl="6">
      <w:start w:val="1"/>
      <w:numFmt w:val="decimal"/>
      <w:lvlText w:val=" 1.%7"/>
      <w:lvlJc w:val="left"/>
      <w:pPr>
        <w:tabs>
          <w:tab w:val="num" w:pos="2880"/>
        </w:tabs>
        <w:ind w:left="2880" w:hanging="360"/>
      </w:pPr>
    </w:lvl>
    <w:lvl w:ilvl="7">
      <w:start w:val="1"/>
      <w:numFmt w:val="decimal"/>
      <w:lvlText w:val=" 1.%8"/>
      <w:lvlJc w:val="left"/>
      <w:pPr>
        <w:tabs>
          <w:tab w:val="num" w:pos="3240"/>
        </w:tabs>
        <w:ind w:left="3240" w:hanging="360"/>
      </w:pPr>
    </w:lvl>
    <w:lvl w:ilvl="8">
      <w:start w:val="1"/>
      <w:numFmt w:val="decimal"/>
      <w:lvlText w:val=" 1.%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decimal"/>
      <w:lvlText w:val="2.%1"/>
      <w:lvlJc w:val="left"/>
      <w:pPr>
        <w:tabs>
          <w:tab w:val="num" w:pos="476"/>
        </w:tabs>
        <w:ind w:left="476" w:hanging="476"/>
      </w:pPr>
    </w:lvl>
    <w:lvl w:ilvl="1">
      <w:start w:val="1"/>
      <w:numFmt w:val="decimal"/>
      <w:lvlText w:val="2.%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4"/>
      <w:lvlJc w:val="left"/>
      <w:pPr>
        <w:tabs>
          <w:tab w:val="num" w:pos="1800"/>
        </w:tabs>
        <w:ind w:left="1800" w:hanging="360"/>
      </w:pPr>
    </w:lvl>
    <w:lvl w:ilvl="4">
      <w:start w:val="1"/>
      <w:numFmt w:val="decimal"/>
      <w:lvlText w:val="2.%5"/>
      <w:lvlJc w:val="left"/>
      <w:pPr>
        <w:tabs>
          <w:tab w:val="num" w:pos="2160"/>
        </w:tabs>
        <w:ind w:left="2160" w:hanging="360"/>
      </w:pPr>
    </w:lvl>
    <w:lvl w:ilvl="5">
      <w:start w:val="1"/>
      <w:numFmt w:val="decimal"/>
      <w:lvlText w:val="2.%6"/>
      <w:lvlJc w:val="left"/>
      <w:pPr>
        <w:tabs>
          <w:tab w:val="num" w:pos="2520"/>
        </w:tabs>
        <w:ind w:left="2520" w:hanging="360"/>
      </w:pPr>
    </w:lvl>
    <w:lvl w:ilvl="6">
      <w:start w:val="1"/>
      <w:numFmt w:val="decimal"/>
      <w:lvlText w:val="2.%7"/>
      <w:lvlJc w:val="left"/>
      <w:pPr>
        <w:tabs>
          <w:tab w:val="num" w:pos="2880"/>
        </w:tabs>
        <w:ind w:left="2880" w:hanging="360"/>
      </w:pPr>
    </w:lvl>
    <w:lvl w:ilvl="7">
      <w:start w:val="1"/>
      <w:numFmt w:val="decimal"/>
      <w:lvlText w:val="2.%8"/>
      <w:lvlJc w:val="left"/>
      <w:pPr>
        <w:tabs>
          <w:tab w:val="num" w:pos="3240"/>
        </w:tabs>
        <w:ind w:left="3240" w:hanging="360"/>
      </w:pPr>
    </w:lvl>
    <w:lvl w:ilvl="8">
      <w:start w:val="1"/>
      <w:numFmt w:val="decimal"/>
      <w:lvlText w:val="2.%9"/>
      <w:lvlJc w:val="left"/>
      <w:pPr>
        <w:tabs>
          <w:tab w:val="num" w:pos="3600"/>
        </w:tabs>
        <w:ind w:left="3600" w:hanging="360"/>
      </w:pPr>
    </w:lvl>
  </w:abstractNum>
  <w:abstractNum w:abstractNumId="6" w15:restartNumberingAfterBreak="0">
    <w:nsid w:val="00000007"/>
    <w:multiLevelType w:val="multilevel"/>
    <w:tmpl w:val="00000007"/>
    <w:name w:val="WW8Num7"/>
    <w:lvl w:ilvl="0">
      <w:start w:val="3"/>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lvlText w:val="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8Num9"/>
    <w:lvl w:ilvl="0">
      <w:start w:val="4"/>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8Num10"/>
    <w:lvl w:ilvl="0">
      <w:start w:val="1"/>
      <w:numFmt w:val="decimal"/>
      <w:lvlText w:val="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multilevel"/>
    <w:tmpl w:val="0000000B"/>
    <w:name w:val="WW8Num11"/>
    <w:lvl w:ilvl="0">
      <w:start w:val="5"/>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0000000C"/>
    <w:name w:val="WW8Num12"/>
    <w:lvl w:ilvl="0">
      <w:start w:val="1"/>
      <w:numFmt w:val="decimal"/>
      <w:lvlText w:val="5.%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0000000D"/>
    <w:name w:val="WW8Num13"/>
    <w:lvl w:ilvl="0">
      <w:start w:val="6"/>
      <w:numFmt w:val="decimal"/>
      <w:lvlText w:val="%1."/>
      <w:lvlJc w:val="left"/>
      <w:pPr>
        <w:tabs>
          <w:tab w:val="num" w:pos="476"/>
        </w:tabs>
        <w:ind w:left="476" w:hanging="476"/>
      </w:pPr>
    </w:lvl>
    <w:lvl w:ilvl="1">
      <w:start w:val="6"/>
      <w:numFmt w:val="decimal"/>
      <w:lvlText w:val="%2."/>
      <w:lvlJc w:val="left"/>
      <w:pPr>
        <w:tabs>
          <w:tab w:val="num" w:pos="1080"/>
        </w:tabs>
        <w:ind w:left="1080" w:hanging="360"/>
      </w:pPr>
    </w:lvl>
    <w:lvl w:ilvl="2">
      <w:start w:val="6"/>
      <w:numFmt w:val="decimal"/>
      <w:lvlText w:val="%3."/>
      <w:lvlJc w:val="left"/>
      <w:pPr>
        <w:tabs>
          <w:tab w:val="num" w:pos="1440"/>
        </w:tabs>
        <w:ind w:left="1440" w:hanging="360"/>
      </w:pPr>
    </w:lvl>
    <w:lvl w:ilvl="3">
      <w:start w:val="6"/>
      <w:numFmt w:val="decimal"/>
      <w:lvlText w:val="%4."/>
      <w:lvlJc w:val="left"/>
      <w:pPr>
        <w:tabs>
          <w:tab w:val="num" w:pos="1800"/>
        </w:tabs>
        <w:ind w:left="1800" w:hanging="360"/>
      </w:pPr>
    </w:lvl>
    <w:lvl w:ilvl="4">
      <w:start w:val="6"/>
      <w:numFmt w:val="decimal"/>
      <w:lvlText w:val="%5."/>
      <w:lvlJc w:val="left"/>
      <w:pPr>
        <w:tabs>
          <w:tab w:val="num" w:pos="2160"/>
        </w:tabs>
        <w:ind w:left="2160" w:hanging="360"/>
      </w:pPr>
    </w:lvl>
    <w:lvl w:ilvl="5">
      <w:start w:val="6"/>
      <w:numFmt w:val="decimal"/>
      <w:lvlText w:val="%6."/>
      <w:lvlJc w:val="left"/>
      <w:pPr>
        <w:tabs>
          <w:tab w:val="num" w:pos="2520"/>
        </w:tabs>
        <w:ind w:left="2520" w:hanging="360"/>
      </w:pPr>
    </w:lvl>
    <w:lvl w:ilvl="6">
      <w:start w:val="6"/>
      <w:numFmt w:val="decimal"/>
      <w:lvlText w:val="%7."/>
      <w:lvlJc w:val="left"/>
      <w:pPr>
        <w:tabs>
          <w:tab w:val="num" w:pos="2880"/>
        </w:tabs>
        <w:ind w:left="2880" w:hanging="360"/>
      </w:pPr>
    </w:lvl>
    <w:lvl w:ilvl="7">
      <w:start w:val="6"/>
      <w:numFmt w:val="decimal"/>
      <w:lvlText w:val="%8."/>
      <w:lvlJc w:val="left"/>
      <w:pPr>
        <w:tabs>
          <w:tab w:val="num" w:pos="3240"/>
        </w:tabs>
        <w:ind w:left="3240" w:hanging="360"/>
      </w:pPr>
    </w:lvl>
    <w:lvl w:ilvl="8">
      <w:start w:val="6"/>
      <w:numFmt w:val="decimal"/>
      <w:lvlText w:val="%9."/>
      <w:lvlJc w:val="left"/>
      <w:pPr>
        <w:tabs>
          <w:tab w:val="num" w:pos="3600"/>
        </w:tabs>
        <w:ind w:left="3600" w:hanging="360"/>
      </w:pPr>
    </w:lvl>
  </w:abstractNum>
  <w:abstractNum w:abstractNumId="13" w15:restartNumberingAfterBreak="0">
    <w:nsid w:val="0000000E"/>
    <w:multiLevelType w:val="multilevel"/>
    <w:tmpl w:val="A03C9194"/>
    <w:name w:val="WW8Num14"/>
    <w:lvl w:ilvl="0">
      <w:start w:val="1"/>
      <w:numFmt w:val="decimal"/>
      <w:lvlText w:val="5.2.%1"/>
      <w:lvlJc w:val="left"/>
      <w:pPr>
        <w:tabs>
          <w:tab w:val="num" w:pos="1196"/>
        </w:tabs>
        <w:ind w:left="1196" w:hanging="476"/>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abstractNum w:abstractNumId="14" w15:restartNumberingAfterBreak="0">
    <w:nsid w:val="0000000F"/>
    <w:multiLevelType w:val="multilevel"/>
    <w:tmpl w:val="0000000F"/>
    <w:name w:val="WW8Num15"/>
    <w:lvl w:ilvl="0">
      <w:start w:val="7"/>
      <w:numFmt w:val="decimal"/>
      <w:lvlText w:val="%1."/>
      <w:lvlJc w:val="left"/>
      <w:pPr>
        <w:tabs>
          <w:tab w:val="num" w:pos="476"/>
        </w:tabs>
        <w:ind w:left="476" w:hanging="476"/>
      </w:pPr>
    </w:lvl>
    <w:lvl w:ilvl="1">
      <w:start w:val="7"/>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7"/>
      <w:numFmt w:val="decimal"/>
      <w:lvlText w:val="%4."/>
      <w:lvlJc w:val="left"/>
      <w:pPr>
        <w:tabs>
          <w:tab w:val="num" w:pos="1800"/>
        </w:tabs>
        <w:ind w:left="1800" w:hanging="360"/>
      </w:pPr>
    </w:lvl>
    <w:lvl w:ilvl="4">
      <w:start w:val="7"/>
      <w:numFmt w:val="decimal"/>
      <w:lvlText w:val="%5."/>
      <w:lvlJc w:val="left"/>
      <w:pPr>
        <w:tabs>
          <w:tab w:val="num" w:pos="2160"/>
        </w:tabs>
        <w:ind w:left="2160" w:hanging="360"/>
      </w:pPr>
    </w:lvl>
    <w:lvl w:ilvl="5">
      <w:start w:val="7"/>
      <w:numFmt w:val="decimal"/>
      <w:lvlText w:val="%6."/>
      <w:lvlJc w:val="left"/>
      <w:pPr>
        <w:tabs>
          <w:tab w:val="num" w:pos="2520"/>
        </w:tabs>
        <w:ind w:left="2520" w:hanging="360"/>
      </w:pPr>
    </w:lvl>
    <w:lvl w:ilvl="6">
      <w:start w:val="7"/>
      <w:numFmt w:val="decimal"/>
      <w:lvlText w:val="%7."/>
      <w:lvlJc w:val="left"/>
      <w:pPr>
        <w:tabs>
          <w:tab w:val="num" w:pos="2880"/>
        </w:tabs>
        <w:ind w:left="2880" w:hanging="360"/>
      </w:pPr>
    </w:lvl>
    <w:lvl w:ilvl="7">
      <w:start w:val="7"/>
      <w:numFmt w:val="decimal"/>
      <w:lvlText w:val="%8."/>
      <w:lvlJc w:val="left"/>
      <w:pPr>
        <w:tabs>
          <w:tab w:val="num" w:pos="3240"/>
        </w:tabs>
        <w:ind w:left="3240" w:hanging="360"/>
      </w:pPr>
    </w:lvl>
    <w:lvl w:ilvl="8">
      <w:start w:val="7"/>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lvlText w:val="7.%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8"/>
      <w:numFmt w:val="decimal"/>
      <w:lvlText w:val="%1."/>
      <w:lvlJc w:val="left"/>
      <w:pPr>
        <w:tabs>
          <w:tab w:val="num" w:pos="476"/>
        </w:tabs>
        <w:ind w:left="476" w:hanging="476"/>
      </w:pPr>
    </w:lvl>
    <w:lvl w:ilvl="1">
      <w:start w:val="8"/>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8"/>
      <w:numFmt w:val="decimal"/>
      <w:lvlText w:val="%4."/>
      <w:lvlJc w:val="left"/>
      <w:pPr>
        <w:tabs>
          <w:tab w:val="num" w:pos="1800"/>
        </w:tabs>
        <w:ind w:left="1800" w:hanging="360"/>
      </w:pPr>
    </w:lvl>
    <w:lvl w:ilvl="4">
      <w:start w:val="8"/>
      <w:numFmt w:val="decimal"/>
      <w:lvlText w:val="%5."/>
      <w:lvlJc w:val="left"/>
      <w:pPr>
        <w:tabs>
          <w:tab w:val="num" w:pos="2160"/>
        </w:tabs>
        <w:ind w:left="2160" w:hanging="360"/>
      </w:pPr>
    </w:lvl>
    <w:lvl w:ilvl="5">
      <w:start w:val="8"/>
      <w:numFmt w:val="decimal"/>
      <w:lvlText w:val="%6."/>
      <w:lvlJc w:val="left"/>
      <w:pPr>
        <w:tabs>
          <w:tab w:val="num" w:pos="2520"/>
        </w:tabs>
        <w:ind w:left="2520" w:hanging="360"/>
      </w:pPr>
    </w:lvl>
    <w:lvl w:ilvl="6">
      <w:start w:val="8"/>
      <w:numFmt w:val="decimal"/>
      <w:lvlText w:val="%7."/>
      <w:lvlJc w:val="left"/>
      <w:pPr>
        <w:tabs>
          <w:tab w:val="num" w:pos="2880"/>
        </w:tabs>
        <w:ind w:left="2880" w:hanging="360"/>
      </w:pPr>
    </w:lvl>
    <w:lvl w:ilvl="7">
      <w:start w:val="8"/>
      <w:numFmt w:val="decimal"/>
      <w:lvlText w:val="%8."/>
      <w:lvlJc w:val="left"/>
      <w:pPr>
        <w:tabs>
          <w:tab w:val="num" w:pos="3240"/>
        </w:tabs>
        <w:ind w:left="3240" w:hanging="360"/>
      </w:pPr>
    </w:lvl>
    <w:lvl w:ilvl="8">
      <w:start w:val="8"/>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lvlText w:val="8.%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9"/>
      <w:numFmt w:val="decimal"/>
      <w:lvlText w:val="%1."/>
      <w:lvlJc w:val="left"/>
      <w:pPr>
        <w:tabs>
          <w:tab w:val="num" w:pos="476"/>
        </w:tabs>
        <w:ind w:left="476" w:hanging="476"/>
      </w:pPr>
    </w:lvl>
    <w:lvl w:ilvl="1">
      <w:start w:val="9"/>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9"/>
      <w:numFmt w:val="decimal"/>
      <w:lvlText w:val="%4."/>
      <w:lvlJc w:val="left"/>
      <w:pPr>
        <w:tabs>
          <w:tab w:val="num" w:pos="1800"/>
        </w:tabs>
        <w:ind w:left="1800" w:hanging="360"/>
      </w:pPr>
    </w:lvl>
    <w:lvl w:ilvl="4">
      <w:start w:val="9"/>
      <w:numFmt w:val="decimal"/>
      <w:lvlText w:val="%5."/>
      <w:lvlJc w:val="left"/>
      <w:pPr>
        <w:tabs>
          <w:tab w:val="num" w:pos="2160"/>
        </w:tabs>
        <w:ind w:left="2160" w:hanging="360"/>
      </w:pPr>
    </w:lvl>
    <w:lvl w:ilvl="5">
      <w:start w:val="9"/>
      <w:numFmt w:val="decimal"/>
      <w:lvlText w:val="%6."/>
      <w:lvlJc w:val="left"/>
      <w:pPr>
        <w:tabs>
          <w:tab w:val="num" w:pos="2520"/>
        </w:tabs>
        <w:ind w:left="2520" w:hanging="360"/>
      </w:pPr>
    </w:lvl>
    <w:lvl w:ilvl="6">
      <w:start w:val="9"/>
      <w:numFmt w:val="decimal"/>
      <w:lvlText w:val="%7."/>
      <w:lvlJc w:val="left"/>
      <w:pPr>
        <w:tabs>
          <w:tab w:val="num" w:pos="2880"/>
        </w:tabs>
        <w:ind w:left="2880" w:hanging="360"/>
      </w:pPr>
    </w:lvl>
    <w:lvl w:ilvl="7">
      <w:start w:val="9"/>
      <w:numFmt w:val="decimal"/>
      <w:lvlText w:val="%8."/>
      <w:lvlJc w:val="left"/>
      <w:pPr>
        <w:tabs>
          <w:tab w:val="num" w:pos="3240"/>
        </w:tabs>
        <w:ind w:left="3240" w:hanging="360"/>
      </w:pPr>
    </w:lvl>
    <w:lvl w:ilvl="8">
      <w:start w:val="9"/>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1"/>
      <w:numFmt w:val="decimal"/>
      <w:lvlText w:val="9.%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00000015"/>
    <w:name w:val="WW8Num21"/>
    <w:lvl w:ilvl="0">
      <w:start w:val="10"/>
      <w:numFmt w:val="decimal"/>
      <w:lvlText w:val="%1."/>
      <w:lvlJc w:val="left"/>
      <w:pPr>
        <w:tabs>
          <w:tab w:val="num" w:pos="476"/>
        </w:tabs>
        <w:ind w:left="476" w:hanging="476"/>
      </w:pPr>
    </w:lvl>
    <w:lvl w:ilvl="1">
      <w:start w:val="10"/>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0"/>
      <w:numFmt w:val="decimal"/>
      <w:lvlText w:val="%4."/>
      <w:lvlJc w:val="left"/>
      <w:pPr>
        <w:tabs>
          <w:tab w:val="num" w:pos="1800"/>
        </w:tabs>
        <w:ind w:left="1800" w:hanging="360"/>
      </w:pPr>
    </w:lvl>
    <w:lvl w:ilvl="4">
      <w:start w:val="10"/>
      <w:numFmt w:val="decimal"/>
      <w:lvlText w:val="%5."/>
      <w:lvlJc w:val="left"/>
      <w:pPr>
        <w:tabs>
          <w:tab w:val="num" w:pos="2160"/>
        </w:tabs>
        <w:ind w:left="2160" w:hanging="360"/>
      </w:pPr>
    </w:lvl>
    <w:lvl w:ilvl="5">
      <w:start w:val="10"/>
      <w:numFmt w:val="decimal"/>
      <w:lvlText w:val="%6."/>
      <w:lvlJc w:val="left"/>
      <w:pPr>
        <w:tabs>
          <w:tab w:val="num" w:pos="2520"/>
        </w:tabs>
        <w:ind w:left="2520" w:hanging="360"/>
      </w:pPr>
    </w:lvl>
    <w:lvl w:ilvl="6">
      <w:start w:val="10"/>
      <w:numFmt w:val="decimal"/>
      <w:lvlText w:val="%7."/>
      <w:lvlJc w:val="left"/>
      <w:pPr>
        <w:tabs>
          <w:tab w:val="num" w:pos="2880"/>
        </w:tabs>
        <w:ind w:left="2880" w:hanging="360"/>
      </w:pPr>
    </w:lvl>
    <w:lvl w:ilvl="7">
      <w:start w:val="10"/>
      <w:numFmt w:val="decimal"/>
      <w:lvlText w:val="%8."/>
      <w:lvlJc w:val="left"/>
      <w:pPr>
        <w:tabs>
          <w:tab w:val="num" w:pos="3240"/>
        </w:tabs>
        <w:ind w:left="3240" w:hanging="360"/>
      </w:pPr>
    </w:lvl>
    <w:lvl w:ilvl="8">
      <w:start w:val="10"/>
      <w:numFmt w:val="decimal"/>
      <w:lvlText w:val="%9."/>
      <w:lvlJc w:val="left"/>
      <w:pPr>
        <w:tabs>
          <w:tab w:val="num" w:pos="3600"/>
        </w:tabs>
        <w:ind w:left="3600" w:hanging="360"/>
      </w:pPr>
    </w:lvl>
  </w:abstractNum>
  <w:abstractNum w:abstractNumId="21" w15:restartNumberingAfterBreak="0">
    <w:nsid w:val="00000016"/>
    <w:multiLevelType w:val="multilevel"/>
    <w:tmpl w:val="00000016"/>
    <w:name w:val="WW8Num22"/>
    <w:lvl w:ilvl="0">
      <w:start w:val="1"/>
      <w:numFmt w:val="decimal"/>
      <w:lvlText w:val="10.%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7"/>
    <w:multiLevelType w:val="multilevel"/>
    <w:tmpl w:val="00000017"/>
    <w:name w:val="WW8Num23"/>
    <w:lvl w:ilvl="0">
      <w:start w:val="11"/>
      <w:numFmt w:val="decimal"/>
      <w:lvlText w:val="%1."/>
      <w:lvlJc w:val="left"/>
      <w:pPr>
        <w:tabs>
          <w:tab w:val="num" w:pos="476"/>
        </w:tabs>
        <w:ind w:left="476" w:hanging="476"/>
      </w:pPr>
    </w:lvl>
    <w:lvl w:ilvl="1">
      <w:start w:val="11"/>
      <w:numFmt w:val="decimal"/>
      <w:lvlText w:val="%2."/>
      <w:lvlJc w:val="left"/>
      <w:pPr>
        <w:tabs>
          <w:tab w:val="num" w:pos="1080"/>
        </w:tabs>
        <w:ind w:left="1080" w:hanging="360"/>
      </w:pPr>
    </w:lvl>
    <w:lvl w:ilvl="2">
      <w:start w:val="11"/>
      <w:numFmt w:val="decimal"/>
      <w:lvlText w:val="%3."/>
      <w:lvlJc w:val="left"/>
      <w:pPr>
        <w:tabs>
          <w:tab w:val="num" w:pos="1440"/>
        </w:tabs>
        <w:ind w:left="1440" w:hanging="360"/>
      </w:pPr>
    </w:lvl>
    <w:lvl w:ilvl="3">
      <w:start w:val="11"/>
      <w:numFmt w:val="decimal"/>
      <w:lvlText w:val="%4."/>
      <w:lvlJc w:val="left"/>
      <w:pPr>
        <w:tabs>
          <w:tab w:val="num" w:pos="1800"/>
        </w:tabs>
        <w:ind w:left="1800" w:hanging="360"/>
      </w:pPr>
    </w:lvl>
    <w:lvl w:ilvl="4">
      <w:start w:val="11"/>
      <w:numFmt w:val="decimal"/>
      <w:lvlText w:val="%5."/>
      <w:lvlJc w:val="left"/>
      <w:pPr>
        <w:tabs>
          <w:tab w:val="num" w:pos="2160"/>
        </w:tabs>
        <w:ind w:left="2160" w:hanging="360"/>
      </w:pPr>
    </w:lvl>
    <w:lvl w:ilvl="5">
      <w:start w:val="11"/>
      <w:numFmt w:val="decimal"/>
      <w:lvlText w:val="%6."/>
      <w:lvlJc w:val="left"/>
      <w:pPr>
        <w:tabs>
          <w:tab w:val="num" w:pos="2520"/>
        </w:tabs>
        <w:ind w:left="2520" w:hanging="360"/>
      </w:pPr>
    </w:lvl>
    <w:lvl w:ilvl="6">
      <w:start w:val="11"/>
      <w:numFmt w:val="decimal"/>
      <w:lvlText w:val="%7."/>
      <w:lvlJc w:val="left"/>
      <w:pPr>
        <w:tabs>
          <w:tab w:val="num" w:pos="2880"/>
        </w:tabs>
        <w:ind w:left="2880" w:hanging="360"/>
      </w:pPr>
    </w:lvl>
    <w:lvl w:ilvl="7">
      <w:start w:val="11"/>
      <w:numFmt w:val="decimal"/>
      <w:lvlText w:val="%8."/>
      <w:lvlJc w:val="left"/>
      <w:pPr>
        <w:tabs>
          <w:tab w:val="num" w:pos="3240"/>
        </w:tabs>
        <w:ind w:left="3240" w:hanging="360"/>
      </w:pPr>
    </w:lvl>
    <w:lvl w:ilvl="8">
      <w:start w:val="11"/>
      <w:numFmt w:val="decimal"/>
      <w:lvlText w:val="%9."/>
      <w:lvlJc w:val="left"/>
      <w:pPr>
        <w:tabs>
          <w:tab w:val="num" w:pos="3600"/>
        </w:tabs>
        <w:ind w:left="3600" w:hanging="360"/>
      </w:pPr>
    </w:lvl>
  </w:abstractNum>
  <w:abstractNum w:abstractNumId="23" w15:restartNumberingAfterBreak="0">
    <w:nsid w:val="00000018"/>
    <w:multiLevelType w:val="multilevel"/>
    <w:tmpl w:val="00000018"/>
    <w:name w:val="WW8Num24"/>
    <w:lvl w:ilvl="0">
      <w:start w:val="1"/>
      <w:numFmt w:val="decimal"/>
      <w:lvlText w:val="11.%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9"/>
    <w:multiLevelType w:val="multilevel"/>
    <w:tmpl w:val="00000019"/>
    <w:name w:val="WW8Num25"/>
    <w:lvl w:ilvl="0">
      <w:start w:val="12"/>
      <w:numFmt w:val="decimal"/>
      <w:lvlText w:val="%1."/>
      <w:lvlJc w:val="left"/>
      <w:pPr>
        <w:tabs>
          <w:tab w:val="num" w:pos="476"/>
        </w:tabs>
        <w:ind w:left="476" w:hanging="476"/>
      </w:pPr>
    </w:lvl>
    <w:lvl w:ilvl="1">
      <w:start w:val="12"/>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2"/>
      <w:numFmt w:val="decimal"/>
      <w:lvlText w:val="%4."/>
      <w:lvlJc w:val="left"/>
      <w:pPr>
        <w:tabs>
          <w:tab w:val="num" w:pos="1800"/>
        </w:tabs>
        <w:ind w:left="1800" w:hanging="360"/>
      </w:pPr>
    </w:lvl>
    <w:lvl w:ilvl="4">
      <w:start w:val="12"/>
      <w:numFmt w:val="decimal"/>
      <w:lvlText w:val="%5."/>
      <w:lvlJc w:val="left"/>
      <w:pPr>
        <w:tabs>
          <w:tab w:val="num" w:pos="2160"/>
        </w:tabs>
        <w:ind w:left="2160" w:hanging="360"/>
      </w:pPr>
    </w:lvl>
    <w:lvl w:ilvl="5">
      <w:start w:val="12"/>
      <w:numFmt w:val="decimal"/>
      <w:lvlText w:val="%6."/>
      <w:lvlJc w:val="left"/>
      <w:pPr>
        <w:tabs>
          <w:tab w:val="num" w:pos="2520"/>
        </w:tabs>
        <w:ind w:left="2520" w:hanging="360"/>
      </w:pPr>
    </w:lvl>
    <w:lvl w:ilvl="6">
      <w:start w:val="12"/>
      <w:numFmt w:val="decimal"/>
      <w:lvlText w:val="%7."/>
      <w:lvlJc w:val="left"/>
      <w:pPr>
        <w:tabs>
          <w:tab w:val="num" w:pos="2880"/>
        </w:tabs>
        <w:ind w:left="2880" w:hanging="360"/>
      </w:pPr>
    </w:lvl>
    <w:lvl w:ilvl="7">
      <w:start w:val="12"/>
      <w:numFmt w:val="decimal"/>
      <w:lvlText w:val="%8."/>
      <w:lvlJc w:val="left"/>
      <w:pPr>
        <w:tabs>
          <w:tab w:val="num" w:pos="3240"/>
        </w:tabs>
        <w:ind w:left="3240" w:hanging="360"/>
      </w:pPr>
    </w:lvl>
    <w:lvl w:ilvl="8">
      <w:start w:val="12"/>
      <w:numFmt w:val="decimal"/>
      <w:lvlText w:val="%9."/>
      <w:lvlJc w:val="left"/>
      <w:pPr>
        <w:tabs>
          <w:tab w:val="num" w:pos="3600"/>
        </w:tabs>
        <w:ind w:left="3600" w:hanging="360"/>
      </w:pPr>
    </w:lvl>
  </w:abstractNum>
  <w:abstractNum w:abstractNumId="25" w15:restartNumberingAfterBreak="0">
    <w:nsid w:val="0000001A"/>
    <w:multiLevelType w:val="multilevel"/>
    <w:tmpl w:val="0000001A"/>
    <w:name w:val="WW8Num26"/>
    <w:lvl w:ilvl="0">
      <w:start w:val="1"/>
      <w:numFmt w:val="decimal"/>
      <w:lvlText w:val="12.%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1B"/>
    <w:multiLevelType w:val="multilevel"/>
    <w:tmpl w:val="0000001B"/>
    <w:name w:val="WW8Num27"/>
    <w:lvl w:ilvl="0">
      <w:start w:val="13"/>
      <w:numFmt w:val="decimal"/>
      <w:lvlText w:val="%1."/>
      <w:lvlJc w:val="left"/>
      <w:pPr>
        <w:tabs>
          <w:tab w:val="num" w:pos="476"/>
        </w:tabs>
        <w:ind w:left="476" w:hanging="476"/>
      </w:pPr>
    </w:lvl>
    <w:lvl w:ilvl="1">
      <w:start w:val="13"/>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3"/>
      <w:numFmt w:val="decimal"/>
      <w:lvlText w:val="%4."/>
      <w:lvlJc w:val="left"/>
      <w:pPr>
        <w:tabs>
          <w:tab w:val="num" w:pos="1800"/>
        </w:tabs>
        <w:ind w:left="1800" w:hanging="360"/>
      </w:pPr>
    </w:lvl>
    <w:lvl w:ilvl="4">
      <w:start w:val="13"/>
      <w:numFmt w:val="decimal"/>
      <w:lvlText w:val="%5."/>
      <w:lvlJc w:val="left"/>
      <w:pPr>
        <w:tabs>
          <w:tab w:val="num" w:pos="2160"/>
        </w:tabs>
        <w:ind w:left="2160" w:hanging="360"/>
      </w:pPr>
    </w:lvl>
    <w:lvl w:ilvl="5">
      <w:start w:val="13"/>
      <w:numFmt w:val="decimal"/>
      <w:lvlText w:val="%6."/>
      <w:lvlJc w:val="left"/>
      <w:pPr>
        <w:tabs>
          <w:tab w:val="num" w:pos="2520"/>
        </w:tabs>
        <w:ind w:left="2520" w:hanging="360"/>
      </w:pPr>
    </w:lvl>
    <w:lvl w:ilvl="6">
      <w:start w:val="13"/>
      <w:numFmt w:val="decimal"/>
      <w:lvlText w:val="%7."/>
      <w:lvlJc w:val="left"/>
      <w:pPr>
        <w:tabs>
          <w:tab w:val="num" w:pos="2880"/>
        </w:tabs>
        <w:ind w:left="2880" w:hanging="360"/>
      </w:pPr>
    </w:lvl>
    <w:lvl w:ilvl="7">
      <w:start w:val="13"/>
      <w:numFmt w:val="decimal"/>
      <w:lvlText w:val="%8."/>
      <w:lvlJc w:val="left"/>
      <w:pPr>
        <w:tabs>
          <w:tab w:val="num" w:pos="3240"/>
        </w:tabs>
        <w:ind w:left="3240" w:hanging="360"/>
      </w:pPr>
    </w:lvl>
    <w:lvl w:ilvl="8">
      <w:start w:val="13"/>
      <w:numFmt w:val="decimal"/>
      <w:lvlText w:val="%9."/>
      <w:lvlJc w:val="left"/>
      <w:pPr>
        <w:tabs>
          <w:tab w:val="num" w:pos="3600"/>
        </w:tabs>
        <w:ind w:left="3600" w:hanging="360"/>
      </w:pPr>
    </w:lvl>
  </w:abstractNum>
  <w:abstractNum w:abstractNumId="27" w15:restartNumberingAfterBreak="0">
    <w:nsid w:val="0000001C"/>
    <w:multiLevelType w:val="multilevel"/>
    <w:tmpl w:val="0000001C"/>
    <w:name w:val="WW8Num28"/>
    <w:lvl w:ilvl="0">
      <w:start w:val="1"/>
      <w:numFmt w:val="decimal"/>
      <w:lvlText w:val="1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00001D"/>
    <w:multiLevelType w:val="multilevel"/>
    <w:tmpl w:val="0000001D"/>
    <w:name w:val="WW8Num29"/>
    <w:lvl w:ilvl="0">
      <w:start w:val="14"/>
      <w:numFmt w:val="decimal"/>
      <w:lvlText w:val="%1."/>
      <w:lvlJc w:val="left"/>
      <w:pPr>
        <w:tabs>
          <w:tab w:val="num" w:pos="476"/>
        </w:tabs>
        <w:ind w:left="476" w:hanging="476"/>
      </w:pPr>
    </w:lvl>
    <w:lvl w:ilvl="1">
      <w:start w:val="14"/>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4"/>
      <w:numFmt w:val="decimal"/>
      <w:lvlText w:val="%4."/>
      <w:lvlJc w:val="left"/>
      <w:pPr>
        <w:tabs>
          <w:tab w:val="num" w:pos="1800"/>
        </w:tabs>
        <w:ind w:left="1800" w:hanging="360"/>
      </w:pPr>
    </w:lvl>
    <w:lvl w:ilvl="4">
      <w:start w:val="14"/>
      <w:numFmt w:val="decimal"/>
      <w:lvlText w:val="%5."/>
      <w:lvlJc w:val="left"/>
      <w:pPr>
        <w:tabs>
          <w:tab w:val="num" w:pos="2160"/>
        </w:tabs>
        <w:ind w:left="2160" w:hanging="360"/>
      </w:pPr>
    </w:lvl>
    <w:lvl w:ilvl="5">
      <w:start w:val="14"/>
      <w:numFmt w:val="decimal"/>
      <w:lvlText w:val="%6."/>
      <w:lvlJc w:val="left"/>
      <w:pPr>
        <w:tabs>
          <w:tab w:val="num" w:pos="2520"/>
        </w:tabs>
        <w:ind w:left="2520" w:hanging="360"/>
      </w:pPr>
    </w:lvl>
    <w:lvl w:ilvl="6">
      <w:start w:val="14"/>
      <w:numFmt w:val="decimal"/>
      <w:lvlText w:val="%7."/>
      <w:lvlJc w:val="left"/>
      <w:pPr>
        <w:tabs>
          <w:tab w:val="num" w:pos="2880"/>
        </w:tabs>
        <w:ind w:left="2880" w:hanging="360"/>
      </w:pPr>
    </w:lvl>
    <w:lvl w:ilvl="7">
      <w:start w:val="14"/>
      <w:numFmt w:val="decimal"/>
      <w:lvlText w:val="%8."/>
      <w:lvlJc w:val="left"/>
      <w:pPr>
        <w:tabs>
          <w:tab w:val="num" w:pos="3240"/>
        </w:tabs>
        <w:ind w:left="3240" w:hanging="360"/>
      </w:pPr>
    </w:lvl>
    <w:lvl w:ilvl="8">
      <w:start w:val="14"/>
      <w:numFmt w:val="decimal"/>
      <w:lvlText w:val="%9."/>
      <w:lvlJc w:val="left"/>
      <w:pPr>
        <w:tabs>
          <w:tab w:val="num" w:pos="3600"/>
        </w:tabs>
        <w:ind w:left="3600" w:hanging="360"/>
      </w:pPr>
    </w:lvl>
  </w:abstractNum>
  <w:abstractNum w:abstractNumId="29" w15:restartNumberingAfterBreak="0">
    <w:nsid w:val="0000001E"/>
    <w:multiLevelType w:val="multilevel"/>
    <w:tmpl w:val="0000001E"/>
    <w:name w:val="WW8Num30"/>
    <w:lvl w:ilvl="0">
      <w:start w:val="1"/>
      <w:numFmt w:val="decimal"/>
      <w:lvlText w:val="1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F"/>
    <w:multiLevelType w:val="multilevel"/>
    <w:tmpl w:val="0000001F"/>
    <w:name w:val="WW8Num31"/>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31" w15:restartNumberingAfterBreak="0">
    <w:nsid w:val="02553272"/>
    <w:multiLevelType w:val="multilevel"/>
    <w:tmpl w:val="00000003"/>
    <w:name w:val="WW8Num92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028A225A"/>
    <w:multiLevelType w:val="hybridMultilevel"/>
    <w:tmpl w:val="D55E10E6"/>
    <w:lvl w:ilvl="0" w:tplc="97AAD154">
      <w:start w:val="1"/>
      <w:numFmt w:val="decimal"/>
      <w:pStyle w:val="a0"/>
      <w:lvlText w:val="%1."/>
      <w:lvlJc w:val="left"/>
      <w:pPr>
        <w:tabs>
          <w:tab w:val="num" w:pos="720"/>
        </w:tabs>
        <w:ind w:left="720" w:hanging="360"/>
      </w:pPr>
      <w:rPr>
        <w:rFonts w:hint="default"/>
      </w:rPr>
    </w:lvl>
    <w:lvl w:ilvl="1" w:tplc="0E82EAEA">
      <w:start w:val="1"/>
      <w:numFmt w:val="decimal"/>
      <w:lvlText w:val="%2."/>
      <w:lvlJc w:val="left"/>
      <w:pPr>
        <w:tabs>
          <w:tab w:val="num" w:pos="737"/>
        </w:tabs>
        <w:ind w:left="737" w:hanging="397"/>
      </w:pPr>
      <w:rPr>
        <w:rFonts w:ascii="Times New Roman" w:hAnsi="Times New Roman" w:hint="default"/>
        <w:b/>
        <w:i/>
        <w:sz w:val="28"/>
        <w:szCs w:val="28"/>
      </w:rPr>
    </w:lvl>
    <w:lvl w:ilvl="2" w:tplc="0419001B" w:tentative="1">
      <w:start w:val="1"/>
      <w:numFmt w:val="lowerRoman"/>
      <w:pStyle w:val="2"/>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031D1CA4"/>
    <w:multiLevelType w:val="hybridMultilevel"/>
    <w:tmpl w:val="C902DD9A"/>
    <w:lvl w:ilvl="0" w:tplc="FFFFFFFF">
      <w:start w:val="1"/>
      <w:numFmt w:val="decimal"/>
      <w:lvlText w:val="%1."/>
      <w:lvlJc w:val="left"/>
      <w:pPr>
        <w:tabs>
          <w:tab w:val="num" w:pos="700"/>
        </w:tabs>
        <w:ind w:left="700" w:hanging="360"/>
      </w:pPr>
      <w:rPr>
        <w:rFonts w:hint="default"/>
      </w:rPr>
    </w:lvl>
    <w:lvl w:ilvl="1" w:tplc="FFFFFFFF">
      <w:start w:val="1"/>
      <w:numFmt w:val="bullet"/>
      <w:pStyle w:val="a1"/>
      <w:lvlText w:val=""/>
      <w:lvlJc w:val="left"/>
      <w:pPr>
        <w:tabs>
          <w:tab w:val="num" w:pos="939"/>
        </w:tabs>
        <w:ind w:left="1299" w:hanging="219"/>
      </w:pPr>
      <w:rPr>
        <w:rFonts w:ascii="Symbol" w:hAnsi="Symbol" w:cs="Symbol" w:hint="default"/>
        <w:sz w:val="20"/>
        <w:szCs w:val="20"/>
      </w:rPr>
    </w:lvl>
    <w:lvl w:ilvl="2" w:tplc="FFFFFFFF">
      <w:start w:val="1"/>
      <w:numFmt w:val="lowerRoman"/>
      <w:lvlText w:val="%3."/>
      <w:lvlJc w:val="right"/>
      <w:pPr>
        <w:tabs>
          <w:tab w:val="num" w:pos="2140"/>
        </w:tabs>
        <w:ind w:left="2140" w:hanging="180"/>
      </w:pPr>
    </w:lvl>
    <w:lvl w:ilvl="3" w:tplc="FFFFFFFF">
      <w:start w:val="1"/>
      <w:numFmt w:val="decimal"/>
      <w:lvlText w:val="%4."/>
      <w:lvlJc w:val="left"/>
      <w:pPr>
        <w:tabs>
          <w:tab w:val="num" w:pos="2860"/>
        </w:tabs>
        <w:ind w:left="2860" w:hanging="360"/>
      </w:pPr>
    </w:lvl>
    <w:lvl w:ilvl="4" w:tplc="FFFFFFFF">
      <w:start w:val="1"/>
      <w:numFmt w:val="lowerLetter"/>
      <w:lvlText w:val="%5."/>
      <w:lvlJc w:val="left"/>
      <w:pPr>
        <w:tabs>
          <w:tab w:val="num" w:pos="3580"/>
        </w:tabs>
        <w:ind w:left="3580" w:hanging="360"/>
      </w:pPr>
    </w:lvl>
    <w:lvl w:ilvl="5" w:tplc="FFFFFFFF">
      <w:start w:val="1"/>
      <w:numFmt w:val="lowerRoman"/>
      <w:lvlText w:val="%6."/>
      <w:lvlJc w:val="right"/>
      <w:pPr>
        <w:tabs>
          <w:tab w:val="num" w:pos="4300"/>
        </w:tabs>
        <w:ind w:left="4300" w:hanging="180"/>
      </w:pPr>
    </w:lvl>
    <w:lvl w:ilvl="6" w:tplc="FFFFFFFF">
      <w:start w:val="1"/>
      <w:numFmt w:val="decimal"/>
      <w:lvlText w:val="%7."/>
      <w:lvlJc w:val="left"/>
      <w:pPr>
        <w:tabs>
          <w:tab w:val="num" w:pos="5020"/>
        </w:tabs>
        <w:ind w:left="5020" w:hanging="360"/>
      </w:pPr>
    </w:lvl>
    <w:lvl w:ilvl="7" w:tplc="FFFFFFFF">
      <w:start w:val="1"/>
      <w:numFmt w:val="lowerLetter"/>
      <w:lvlText w:val="%8."/>
      <w:lvlJc w:val="left"/>
      <w:pPr>
        <w:tabs>
          <w:tab w:val="num" w:pos="5740"/>
        </w:tabs>
        <w:ind w:left="5740" w:hanging="360"/>
      </w:pPr>
    </w:lvl>
    <w:lvl w:ilvl="8" w:tplc="FFFFFFFF">
      <w:start w:val="1"/>
      <w:numFmt w:val="lowerRoman"/>
      <w:lvlText w:val="%9."/>
      <w:lvlJc w:val="right"/>
      <w:pPr>
        <w:tabs>
          <w:tab w:val="num" w:pos="6460"/>
        </w:tabs>
        <w:ind w:left="6460" w:hanging="180"/>
      </w:pPr>
    </w:lvl>
  </w:abstractNum>
  <w:abstractNum w:abstractNumId="34" w15:restartNumberingAfterBreak="0">
    <w:nsid w:val="051A68A5"/>
    <w:multiLevelType w:val="multilevel"/>
    <w:tmpl w:val="AF9A574E"/>
    <w:lvl w:ilvl="0">
      <w:start w:val="1"/>
      <w:numFmt w:val="decimal"/>
      <w:lvlText w:val="%1."/>
      <w:lvlJc w:val="left"/>
      <w:pPr>
        <w:ind w:left="1069" w:hanging="360"/>
      </w:pPr>
      <w:rPr>
        <w:rFonts w:cs="Times New Roman" w:hint="default"/>
      </w:rPr>
    </w:lvl>
    <w:lvl w:ilvl="1">
      <w:start w:val="1"/>
      <w:numFmt w:val="bullet"/>
      <w:lvlText w:val=""/>
      <w:lvlJc w:val="left"/>
      <w:pPr>
        <w:ind w:left="1429" w:hanging="360"/>
      </w:pPr>
      <w:rPr>
        <w:rFonts w:ascii="Symbol" w:hAnsi="Symbol" w:hint="default"/>
      </w:rPr>
    </w:lvl>
    <w:lvl w:ilvl="2">
      <w:start w:val="1"/>
      <w:numFmt w:val="decimal"/>
      <w:isLgl/>
      <w:lvlText w:val="%1.%2.%3."/>
      <w:lvlJc w:val="left"/>
      <w:pPr>
        <w:ind w:left="2149" w:hanging="720"/>
      </w:pPr>
      <w:rPr>
        <w:rFonts w:cs="Times New Roman" w:hint="default"/>
      </w:rPr>
    </w:lvl>
    <w:lvl w:ilvl="3">
      <w:start w:val="1"/>
      <w:numFmt w:val="decimal"/>
      <w:isLgl/>
      <w:lvlText w:val="%1.%2.%3.%4."/>
      <w:lvlJc w:val="left"/>
      <w:pPr>
        <w:ind w:left="2509" w:hanging="720"/>
      </w:pPr>
      <w:rPr>
        <w:rFonts w:cs="Times New Roman" w:hint="default"/>
      </w:rPr>
    </w:lvl>
    <w:lvl w:ilvl="4">
      <w:start w:val="1"/>
      <w:numFmt w:val="decimal"/>
      <w:isLgl/>
      <w:lvlText w:val="%1.%2.%3.%4.%5."/>
      <w:lvlJc w:val="left"/>
      <w:pPr>
        <w:ind w:left="3229" w:hanging="1080"/>
      </w:pPr>
      <w:rPr>
        <w:rFonts w:cs="Times New Roman" w:hint="default"/>
      </w:rPr>
    </w:lvl>
    <w:lvl w:ilvl="5">
      <w:start w:val="1"/>
      <w:numFmt w:val="decimal"/>
      <w:isLgl/>
      <w:lvlText w:val="%1.%2.%3.%4.%5.%6."/>
      <w:lvlJc w:val="left"/>
      <w:pPr>
        <w:ind w:left="3589" w:hanging="1080"/>
      </w:pPr>
      <w:rPr>
        <w:rFonts w:cs="Times New Roman" w:hint="default"/>
      </w:rPr>
    </w:lvl>
    <w:lvl w:ilvl="6">
      <w:start w:val="1"/>
      <w:numFmt w:val="decimal"/>
      <w:isLgl/>
      <w:lvlText w:val="%1.%2.%3.%4.%5.%6.%7."/>
      <w:lvlJc w:val="left"/>
      <w:pPr>
        <w:ind w:left="4309" w:hanging="1440"/>
      </w:pPr>
      <w:rPr>
        <w:rFonts w:cs="Times New Roman" w:hint="default"/>
      </w:rPr>
    </w:lvl>
    <w:lvl w:ilvl="7">
      <w:start w:val="1"/>
      <w:numFmt w:val="decimal"/>
      <w:isLgl/>
      <w:lvlText w:val="%1.%2.%3.%4.%5.%6.%7.%8."/>
      <w:lvlJc w:val="left"/>
      <w:pPr>
        <w:ind w:left="4669" w:hanging="1440"/>
      </w:pPr>
      <w:rPr>
        <w:rFonts w:cs="Times New Roman" w:hint="default"/>
      </w:rPr>
    </w:lvl>
    <w:lvl w:ilvl="8">
      <w:start w:val="1"/>
      <w:numFmt w:val="decimal"/>
      <w:isLgl/>
      <w:lvlText w:val="%1.%2.%3.%4.%5.%6.%7.%8.%9."/>
      <w:lvlJc w:val="left"/>
      <w:pPr>
        <w:ind w:left="5389" w:hanging="1800"/>
      </w:pPr>
      <w:rPr>
        <w:rFonts w:cs="Times New Roman" w:hint="default"/>
      </w:rPr>
    </w:lvl>
  </w:abstractNum>
  <w:abstractNum w:abstractNumId="35" w15:restartNumberingAfterBreak="0">
    <w:nsid w:val="051D699C"/>
    <w:multiLevelType w:val="hybridMultilevel"/>
    <w:tmpl w:val="9A0889DC"/>
    <w:lvl w:ilvl="0" w:tplc="FFFFFFFF">
      <w:start w:val="1"/>
      <w:numFmt w:val="bullet"/>
      <w:pStyle w:val="1"/>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09F70203"/>
    <w:multiLevelType w:val="hybridMultilevel"/>
    <w:tmpl w:val="A220249A"/>
    <w:name w:val="WW8Num922222222"/>
    <w:lvl w:ilvl="0" w:tplc="7B9ECE88">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0A940F71"/>
    <w:multiLevelType w:val="hybridMultilevel"/>
    <w:tmpl w:val="36443ADC"/>
    <w:name w:val="WW8Num92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0AF03BC2"/>
    <w:multiLevelType w:val="hybridMultilevel"/>
    <w:tmpl w:val="8C28800E"/>
    <w:name w:val="WW8Num92222222222"/>
    <w:lvl w:ilvl="0" w:tplc="7B9ECE88">
      <w:start w:val="1"/>
      <w:numFmt w:val="bullet"/>
      <w:lvlText w:val=""/>
      <w:lvlJc w:val="left"/>
      <w:pPr>
        <w:tabs>
          <w:tab w:val="num" w:pos="1777"/>
        </w:tabs>
        <w:ind w:left="1777"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15:restartNumberingAfterBreak="0">
    <w:nsid w:val="0D436A10"/>
    <w:multiLevelType w:val="hybridMultilevel"/>
    <w:tmpl w:val="4826549A"/>
    <w:lvl w:ilvl="0" w:tplc="015A4230">
      <w:start w:val="1"/>
      <w:numFmt w:val="bullet"/>
      <w:pStyle w:val="a2"/>
      <w:lvlText w:val=""/>
      <w:lvlJc w:val="left"/>
      <w:pPr>
        <w:tabs>
          <w:tab w:val="num" w:pos="1134"/>
        </w:tabs>
        <w:ind w:left="1134" w:hanging="567"/>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0F420B37"/>
    <w:multiLevelType w:val="multilevel"/>
    <w:tmpl w:val="31701866"/>
    <w:lvl w:ilvl="0">
      <w:start w:val="1"/>
      <w:numFmt w:val="decimal"/>
      <w:pStyle w:val="--3"/>
      <w:suff w:val="space"/>
      <w:lvlText w:val="%1"/>
      <w:lvlJc w:val="left"/>
      <w:pPr>
        <w:ind w:left="284" w:firstLine="850"/>
      </w:pPr>
      <w:rPr>
        <w:rFonts w:hint="default"/>
      </w:rPr>
    </w:lvl>
    <w:lvl w:ilvl="1">
      <w:start w:val="1"/>
      <w:numFmt w:val="decimal"/>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1" w15:restartNumberingAfterBreak="0">
    <w:nsid w:val="19E94338"/>
    <w:multiLevelType w:val="hybridMultilevel"/>
    <w:tmpl w:val="0570F78A"/>
    <w:lvl w:ilvl="0" w:tplc="06C88684">
      <w:numFmt w:val="bullet"/>
      <w:lvlText w:val=""/>
      <w:lvlJc w:val="left"/>
      <w:pPr>
        <w:ind w:left="1526" w:hanging="567"/>
      </w:pPr>
      <w:rPr>
        <w:rFonts w:ascii="Symbol" w:eastAsia="Symbol" w:hAnsi="Symbol" w:cs="Symbol" w:hint="default"/>
        <w:w w:val="100"/>
        <w:sz w:val="24"/>
        <w:szCs w:val="24"/>
        <w:lang w:val="ru-RU" w:eastAsia="ru-RU" w:bidi="ru-RU"/>
      </w:rPr>
    </w:lvl>
    <w:lvl w:ilvl="1" w:tplc="DF8EF478">
      <w:numFmt w:val="bullet"/>
      <w:lvlText w:val="•"/>
      <w:lvlJc w:val="left"/>
      <w:pPr>
        <w:ind w:left="2426" w:hanging="567"/>
      </w:pPr>
      <w:rPr>
        <w:rFonts w:hint="default"/>
        <w:lang w:val="ru-RU" w:eastAsia="ru-RU" w:bidi="ru-RU"/>
      </w:rPr>
    </w:lvl>
    <w:lvl w:ilvl="2" w:tplc="3EF4AC3A">
      <w:numFmt w:val="bullet"/>
      <w:lvlText w:val="•"/>
      <w:lvlJc w:val="left"/>
      <w:pPr>
        <w:ind w:left="3333" w:hanging="567"/>
      </w:pPr>
      <w:rPr>
        <w:rFonts w:hint="default"/>
        <w:lang w:val="ru-RU" w:eastAsia="ru-RU" w:bidi="ru-RU"/>
      </w:rPr>
    </w:lvl>
    <w:lvl w:ilvl="3" w:tplc="A6B28F0E">
      <w:numFmt w:val="bullet"/>
      <w:lvlText w:val="•"/>
      <w:lvlJc w:val="left"/>
      <w:pPr>
        <w:ind w:left="4239" w:hanging="567"/>
      </w:pPr>
      <w:rPr>
        <w:rFonts w:hint="default"/>
        <w:lang w:val="ru-RU" w:eastAsia="ru-RU" w:bidi="ru-RU"/>
      </w:rPr>
    </w:lvl>
    <w:lvl w:ilvl="4" w:tplc="6F64B044">
      <w:numFmt w:val="bullet"/>
      <w:lvlText w:val="•"/>
      <w:lvlJc w:val="left"/>
      <w:pPr>
        <w:ind w:left="5146" w:hanging="567"/>
      </w:pPr>
      <w:rPr>
        <w:rFonts w:hint="default"/>
        <w:lang w:val="ru-RU" w:eastAsia="ru-RU" w:bidi="ru-RU"/>
      </w:rPr>
    </w:lvl>
    <w:lvl w:ilvl="5" w:tplc="D68E7D68">
      <w:numFmt w:val="bullet"/>
      <w:lvlText w:val="•"/>
      <w:lvlJc w:val="left"/>
      <w:pPr>
        <w:ind w:left="6053" w:hanging="567"/>
      </w:pPr>
      <w:rPr>
        <w:rFonts w:hint="default"/>
        <w:lang w:val="ru-RU" w:eastAsia="ru-RU" w:bidi="ru-RU"/>
      </w:rPr>
    </w:lvl>
    <w:lvl w:ilvl="6" w:tplc="8434555C">
      <w:numFmt w:val="bullet"/>
      <w:lvlText w:val="•"/>
      <w:lvlJc w:val="left"/>
      <w:pPr>
        <w:ind w:left="6959" w:hanging="567"/>
      </w:pPr>
      <w:rPr>
        <w:rFonts w:hint="default"/>
        <w:lang w:val="ru-RU" w:eastAsia="ru-RU" w:bidi="ru-RU"/>
      </w:rPr>
    </w:lvl>
    <w:lvl w:ilvl="7" w:tplc="0054E902">
      <w:numFmt w:val="bullet"/>
      <w:lvlText w:val="•"/>
      <w:lvlJc w:val="left"/>
      <w:pPr>
        <w:ind w:left="7866" w:hanging="567"/>
      </w:pPr>
      <w:rPr>
        <w:rFonts w:hint="default"/>
        <w:lang w:val="ru-RU" w:eastAsia="ru-RU" w:bidi="ru-RU"/>
      </w:rPr>
    </w:lvl>
    <w:lvl w:ilvl="8" w:tplc="83ACC5D0">
      <w:numFmt w:val="bullet"/>
      <w:lvlText w:val="•"/>
      <w:lvlJc w:val="left"/>
      <w:pPr>
        <w:ind w:left="8773" w:hanging="567"/>
      </w:pPr>
      <w:rPr>
        <w:rFonts w:hint="default"/>
        <w:lang w:val="ru-RU" w:eastAsia="ru-RU" w:bidi="ru-RU"/>
      </w:rPr>
    </w:lvl>
  </w:abstractNum>
  <w:abstractNum w:abstractNumId="42" w15:restartNumberingAfterBreak="0">
    <w:nsid w:val="1A8B794D"/>
    <w:multiLevelType w:val="singleLevel"/>
    <w:tmpl w:val="CDA26A22"/>
    <w:lvl w:ilvl="0">
      <w:start w:val="1"/>
      <w:numFmt w:val="bullet"/>
      <w:pStyle w:val="-2"/>
      <w:lvlText w:val=""/>
      <w:lvlJc w:val="left"/>
      <w:pPr>
        <w:tabs>
          <w:tab w:val="num" w:pos="927"/>
        </w:tabs>
        <w:ind w:left="924" w:hanging="357"/>
      </w:pPr>
      <w:rPr>
        <w:rFonts w:ascii="Symbol" w:hAnsi="Symbol" w:cs="Symbol" w:hint="default"/>
      </w:rPr>
    </w:lvl>
  </w:abstractNum>
  <w:abstractNum w:abstractNumId="43" w15:restartNumberingAfterBreak="0">
    <w:nsid w:val="1D2B2A36"/>
    <w:multiLevelType w:val="multilevel"/>
    <w:tmpl w:val="00000003"/>
    <w:name w:val="WW8Num9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1F000062"/>
    <w:multiLevelType w:val="multilevel"/>
    <w:tmpl w:val="DEEA47F2"/>
    <w:lvl w:ilvl="0">
      <w:start w:val="8"/>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5" w15:restartNumberingAfterBreak="0">
    <w:nsid w:val="20307D98"/>
    <w:multiLevelType w:val="multilevel"/>
    <w:tmpl w:val="560A316C"/>
    <w:styleLink w:val="127063"/>
    <w:lvl w:ilvl="0">
      <w:start w:val="1"/>
      <w:numFmt w:val="decimal"/>
      <w:lvlText w:val="%1."/>
      <w:lvlJc w:val="left"/>
      <w:pPr>
        <w:tabs>
          <w:tab w:val="num" w:pos="1080"/>
        </w:tabs>
        <w:ind w:left="1080" w:hanging="360"/>
      </w:pPr>
      <w:rPr>
        <w:sz w:val="24"/>
        <w:szCs w:val="24"/>
      </w:rPr>
    </w:lvl>
    <w:lvl w:ilvl="1">
      <w:start w:val="1"/>
      <w:numFmt w:val="bullet"/>
      <w:lvlText w:val="o"/>
      <w:lvlJc w:val="left"/>
      <w:pPr>
        <w:tabs>
          <w:tab w:val="num" w:pos="1234"/>
        </w:tabs>
        <w:ind w:left="1234" w:hanging="360"/>
      </w:pPr>
      <w:rPr>
        <w:rFonts w:ascii="Courier New" w:hAnsi="Courier New" w:cs="Courier New" w:hint="default"/>
      </w:rPr>
    </w:lvl>
    <w:lvl w:ilvl="2">
      <w:start w:val="1"/>
      <w:numFmt w:val="bullet"/>
      <w:lvlText w:val=""/>
      <w:lvlJc w:val="left"/>
      <w:pPr>
        <w:tabs>
          <w:tab w:val="num" w:pos="1954"/>
        </w:tabs>
        <w:ind w:left="1954" w:hanging="360"/>
      </w:pPr>
      <w:rPr>
        <w:rFonts w:ascii="Wingdings" w:hAnsi="Wingdings" w:cs="Wingdings" w:hint="default"/>
      </w:rPr>
    </w:lvl>
    <w:lvl w:ilvl="3">
      <w:start w:val="1"/>
      <w:numFmt w:val="bullet"/>
      <w:lvlText w:val=""/>
      <w:lvlJc w:val="left"/>
      <w:pPr>
        <w:tabs>
          <w:tab w:val="num" w:pos="2674"/>
        </w:tabs>
        <w:ind w:left="2674" w:hanging="360"/>
      </w:pPr>
      <w:rPr>
        <w:rFonts w:ascii="Symbol" w:hAnsi="Symbol" w:cs="Symbol" w:hint="default"/>
      </w:rPr>
    </w:lvl>
    <w:lvl w:ilvl="4">
      <w:start w:val="1"/>
      <w:numFmt w:val="bullet"/>
      <w:lvlText w:val="o"/>
      <w:lvlJc w:val="left"/>
      <w:pPr>
        <w:tabs>
          <w:tab w:val="num" w:pos="3394"/>
        </w:tabs>
        <w:ind w:left="3394" w:hanging="360"/>
      </w:pPr>
      <w:rPr>
        <w:rFonts w:ascii="Courier New" w:hAnsi="Courier New" w:cs="Courier New" w:hint="default"/>
      </w:rPr>
    </w:lvl>
    <w:lvl w:ilvl="5">
      <w:start w:val="1"/>
      <w:numFmt w:val="bullet"/>
      <w:lvlText w:val=""/>
      <w:lvlJc w:val="left"/>
      <w:pPr>
        <w:tabs>
          <w:tab w:val="num" w:pos="4114"/>
        </w:tabs>
        <w:ind w:left="4114" w:hanging="360"/>
      </w:pPr>
      <w:rPr>
        <w:rFonts w:ascii="Wingdings" w:hAnsi="Wingdings" w:cs="Wingdings" w:hint="default"/>
      </w:rPr>
    </w:lvl>
    <w:lvl w:ilvl="6">
      <w:start w:val="1"/>
      <w:numFmt w:val="bullet"/>
      <w:lvlText w:val=""/>
      <w:lvlJc w:val="left"/>
      <w:pPr>
        <w:tabs>
          <w:tab w:val="num" w:pos="4834"/>
        </w:tabs>
        <w:ind w:left="4834" w:hanging="360"/>
      </w:pPr>
      <w:rPr>
        <w:rFonts w:ascii="Symbol" w:hAnsi="Symbol" w:cs="Symbol" w:hint="default"/>
      </w:rPr>
    </w:lvl>
    <w:lvl w:ilvl="7">
      <w:start w:val="1"/>
      <w:numFmt w:val="bullet"/>
      <w:lvlText w:val="o"/>
      <w:lvlJc w:val="left"/>
      <w:pPr>
        <w:tabs>
          <w:tab w:val="num" w:pos="5554"/>
        </w:tabs>
        <w:ind w:left="5554" w:hanging="360"/>
      </w:pPr>
      <w:rPr>
        <w:rFonts w:ascii="Courier New" w:hAnsi="Courier New" w:cs="Courier New" w:hint="default"/>
      </w:rPr>
    </w:lvl>
    <w:lvl w:ilvl="8">
      <w:start w:val="1"/>
      <w:numFmt w:val="bullet"/>
      <w:lvlText w:val=""/>
      <w:lvlJc w:val="left"/>
      <w:pPr>
        <w:tabs>
          <w:tab w:val="num" w:pos="6274"/>
        </w:tabs>
        <w:ind w:left="6274" w:hanging="360"/>
      </w:pPr>
      <w:rPr>
        <w:rFonts w:ascii="Wingdings" w:hAnsi="Wingdings" w:cs="Wingdings" w:hint="default"/>
      </w:rPr>
    </w:lvl>
  </w:abstractNum>
  <w:abstractNum w:abstractNumId="46" w15:restartNumberingAfterBreak="0">
    <w:nsid w:val="22C75AB5"/>
    <w:multiLevelType w:val="multilevel"/>
    <w:tmpl w:val="04190025"/>
    <w:lvl w:ilvl="0">
      <w:start w:val="1"/>
      <w:numFmt w:val="decimal"/>
      <w:lvlText w:val="%1"/>
      <w:lvlJc w:val="left"/>
      <w:pPr>
        <w:tabs>
          <w:tab w:val="num" w:pos="432"/>
        </w:tabs>
        <w:ind w:left="432" w:hanging="432"/>
      </w:pPr>
    </w:lvl>
    <w:lvl w:ilvl="1">
      <w:start w:val="1"/>
      <w:numFmt w:val="decimal"/>
      <w:pStyle w:val="3"/>
      <w:lvlText w:val="%1.%2"/>
      <w:lvlJc w:val="left"/>
      <w:pPr>
        <w:tabs>
          <w:tab w:val="num" w:pos="576"/>
        </w:tabs>
        <w:ind w:left="576" w:hanging="576"/>
      </w:pPr>
    </w:lvl>
    <w:lvl w:ilvl="2">
      <w:start w:val="1"/>
      <w:numFmt w:val="decimal"/>
      <w:pStyle w:val="11"/>
      <w:lvlText w:val="%1.%2.%3"/>
      <w:lvlJc w:val="left"/>
      <w:pPr>
        <w:tabs>
          <w:tab w:val="num" w:pos="720"/>
        </w:tabs>
        <w:ind w:left="720" w:hanging="720"/>
      </w:pPr>
    </w:lvl>
    <w:lvl w:ilvl="3">
      <w:start w:val="1"/>
      <w:numFmt w:val="decimal"/>
      <w:pStyle w:val="21"/>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31"/>
      <w:lvlText w:val="%1.%2.%3.%4.%5.%6.%7"/>
      <w:lvlJc w:val="left"/>
      <w:pPr>
        <w:tabs>
          <w:tab w:val="num" w:pos="1296"/>
        </w:tabs>
        <w:ind w:left="1296" w:hanging="1296"/>
      </w:pPr>
    </w:lvl>
    <w:lvl w:ilvl="7">
      <w:start w:val="1"/>
      <w:numFmt w:val="decimal"/>
      <w:pStyle w:val="41"/>
      <w:lvlText w:val="%1.%2.%3.%4.%5.%6.%7.%8"/>
      <w:lvlJc w:val="left"/>
      <w:pPr>
        <w:tabs>
          <w:tab w:val="num" w:pos="1440"/>
        </w:tabs>
        <w:ind w:left="1440" w:hanging="1440"/>
      </w:pPr>
    </w:lvl>
    <w:lvl w:ilvl="8">
      <w:start w:val="1"/>
      <w:numFmt w:val="decimal"/>
      <w:pStyle w:val="71"/>
      <w:lvlText w:val="%1.%2.%3.%4.%5.%6.%7.%8.%9"/>
      <w:lvlJc w:val="left"/>
      <w:pPr>
        <w:tabs>
          <w:tab w:val="num" w:pos="1584"/>
        </w:tabs>
        <w:ind w:left="1584" w:hanging="1584"/>
      </w:pPr>
    </w:lvl>
  </w:abstractNum>
  <w:abstractNum w:abstractNumId="47" w15:restartNumberingAfterBreak="0">
    <w:nsid w:val="24F743C6"/>
    <w:multiLevelType w:val="multilevel"/>
    <w:tmpl w:val="97449684"/>
    <w:lvl w:ilvl="0">
      <w:start w:val="7"/>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48" w15:restartNumberingAfterBreak="0">
    <w:nsid w:val="28573A41"/>
    <w:multiLevelType w:val="hybridMultilevel"/>
    <w:tmpl w:val="3256797E"/>
    <w:name w:val="WW8Num9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2B581033"/>
    <w:multiLevelType w:val="multilevel"/>
    <w:tmpl w:val="2974CA2E"/>
    <w:lvl w:ilvl="0">
      <w:start w:val="5"/>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0AC7205"/>
    <w:multiLevelType w:val="multilevel"/>
    <w:tmpl w:val="663470A6"/>
    <w:name w:val="WW8Num9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1" w15:restartNumberingAfterBreak="0">
    <w:nsid w:val="31182550"/>
    <w:multiLevelType w:val="hybridMultilevel"/>
    <w:tmpl w:val="4B6E188E"/>
    <w:name w:val="WW8Num9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14157BF"/>
    <w:multiLevelType w:val="hybridMultilevel"/>
    <w:tmpl w:val="0DA24436"/>
    <w:lvl w:ilvl="0" w:tplc="015A4230">
      <w:start w:val="1"/>
      <w:numFmt w:val="decimal"/>
      <w:pStyle w:val="20"/>
      <w:lvlText w:val="%1."/>
      <w:lvlJc w:val="left"/>
      <w:pPr>
        <w:tabs>
          <w:tab w:val="num" w:pos="720"/>
        </w:tabs>
        <w:ind w:left="720" w:hanging="360"/>
      </w:pPr>
      <w:rPr>
        <w:rFonts w:hint="default"/>
        <w:b/>
        <w:bCs/>
      </w:rPr>
    </w:lvl>
    <w:lvl w:ilvl="1" w:tplc="04190003">
      <w:numFmt w:val="bullet"/>
      <w:lvlText w:val="-"/>
      <w:lvlJc w:val="left"/>
      <w:pPr>
        <w:tabs>
          <w:tab w:val="num" w:pos="1440"/>
        </w:tabs>
        <w:ind w:left="1440" w:hanging="360"/>
      </w:pPr>
      <w:rPr>
        <w:rFonts w:ascii="Times New Roman" w:eastAsia="Times New Roman" w:hAnsi="Times New Roman" w:hint="default"/>
      </w:r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53" w15:restartNumberingAfterBreak="0">
    <w:nsid w:val="33E04BF5"/>
    <w:multiLevelType w:val="multilevel"/>
    <w:tmpl w:val="6CBABC8E"/>
    <w:name w:val="WW8Num11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4" w15:restartNumberingAfterBreak="0">
    <w:nsid w:val="35EF46A1"/>
    <w:multiLevelType w:val="hybridMultilevel"/>
    <w:tmpl w:val="92C895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366D2C0E"/>
    <w:multiLevelType w:val="multilevel"/>
    <w:tmpl w:val="B2B8BB4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pStyle w:val="4"/>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2160"/>
        </w:tabs>
        <w:ind w:left="2160" w:hanging="2160"/>
      </w:pPr>
      <w:rPr>
        <w:rFonts w:hint="default"/>
      </w:rPr>
    </w:lvl>
    <w:lvl w:ilvl="7">
      <w:start w:val="1"/>
      <w:numFmt w:val="decimal"/>
      <w:isLgl/>
      <w:lvlText w:val="%1.%2.%3.%4.%5.%6.%7.%8"/>
      <w:lvlJc w:val="left"/>
      <w:pPr>
        <w:tabs>
          <w:tab w:val="num" w:pos="2520"/>
        </w:tabs>
        <w:ind w:left="2520" w:hanging="252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56" w15:restartNumberingAfterBreak="0">
    <w:nsid w:val="3704490E"/>
    <w:multiLevelType w:val="multilevel"/>
    <w:tmpl w:val="CFE29F2A"/>
    <w:lvl w:ilvl="0">
      <w:start w:val="1"/>
      <w:numFmt w:val="decimal"/>
      <w:lvlText w:val="%1."/>
      <w:lvlJc w:val="left"/>
      <w:pPr>
        <w:ind w:left="1069" w:hanging="360"/>
      </w:pPr>
      <w:rPr>
        <w:rFonts w:hint="default"/>
      </w:rPr>
    </w:lvl>
    <w:lvl w:ilvl="1">
      <w:start w:val="1"/>
      <w:numFmt w:val="bullet"/>
      <w:lvlText w:val=""/>
      <w:lvlJc w:val="left"/>
      <w:pPr>
        <w:ind w:left="1429" w:hanging="360"/>
      </w:pPr>
      <w:rPr>
        <w:rFonts w:ascii="Symbol" w:hAnsi="Symbol"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57" w15:restartNumberingAfterBreak="0">
    <w:nsid w:val="3A7319BE"/>
    <w:multiLevelType w:val="multilevel"/>
    <w:tmpl w:val="76421F5E"/>
    <w:lvl w:ilvl="0">
      <w:start w:val="1"/>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3AE40EA4"/>
    <w:multiLevelType w:val="hybridMultilevel"/>
    <w:tmpl w:val="D27EA400"/>
    <w:lvl w:ilvl="0" w:tplc="F36AB38C">
      <w:start w:val="1"/>
      <w:numFmt w:val="bullet"/>
      <w:pStyle w:val="210"/>
      <w:lvlText w:val="-"/>
      <w:lvlJc w:val="left"/>
      <w:pPr>
        <w:tabs>
          <w:tab w:val="num" w:pos="567"/>
        </w:tabs>
        <w:ind w:left="510" w:hanging="510"/>
      </w:pPr>
      <w:rPr>
        <w:rFonts w:ascii="Times New Roman" w:hAnsi="Times New Roman" w:cs="Times New Roman" w:hint="default"/>
      </w:rPr>
    </w:lvl>
    <w:lvl w:ilvl="1" w:tplc="04190019">
      <w:start w:val="1"/>
      <w:numFmt w:val="bullet"/>
      <w:lvlText w:val="o"/>
      <w:lvlJc w:val="left"/>
      <w:pPr>
        <w:tabs>
          <w:tab w:val="num" w:pos="1260"/>
        </w:tabs>
        <w:ind w:left="1260" w:hanging="360"/>
      </w:pPr>
      <w:rPr>
        <w:rFonts w:ascii="Courier New" w:hAnsi="Courier New" w:cs="Courier New" w:hint="default"/>
      </w:rPr>
    </w:lvl>
    <w:lvl w:ilvl="2" w:tplc="0419001B" w:tentative="1">
      <w:start w:val="1"/>
      <w:numFmt w:val="bullet"/>
      <w:pStyle w:val="-20"/>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cs="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pStyle w:val="81"/>
      <w:lvlText w:val="o"/>
      <w:lvlJc w:val="left"/>
      <w:pPr>
        <w:tabs>
          <w:tab w:val="num" w:pos="5580"/>
        </w:tabs>
        <w:ind w:left="5580" w:hanging="360"/>
      </w:pPr>
      <w:rPr>
        <w:rFonts w:ascii="Courier New" w:hAnsi="Courier New" w:cs="Courier New" w:hint="default"/>
      </w:rPr>
    </w:lvl>
    <w:lvl w:ilvl="8" w:tplc="0419001B" w:tentative="1">
      <w:start w:val="1"/>
      <w:numFmt w:val="bullet"/>
      <w:pStyle w:val="91"/>
      <w:lvlText w:val=""/>
      <w:lvlJc w:val="left"/>
      <w:pPr>
        <w:tabs>
          <w:tab w:val="num" w:pos="6300"/>
        </w:tabs>
        <w:ind w:left="6300" w:hanging="360"/>
      </w:pPr>
      <w:rPr>
        <w:rFonts w:ascii="Wingdings" w:hAnsi="Wingdings" w:hint="default"/>
      </w:rPr>
    </w:lvl>
  </w:abstractNum>
  <w:abstractNum w:abstractNumId="59" w15:restartNumberingAfterBreak="0">
    <w:nsid w:val="3E5B6C24"/>
    <w:multiLevelType w:val="multilevel"/>
    <w:tmpl w:val="00000003"/>
    <w:name w:val="WW8Num9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0" w15:restartNumberingAfterBreak="0">
    <w:nsid w:val="3E6B4CA4"/>
    <w:multiLevelType w:val="multilevel"/>
    <w:tmpl w:val="E998EAC0"/>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1836"/>
        </w:tabs>
        <w:ind w:left="1836" w:hanging="576"/>
      </w:pPr>
      <w:rPr>
        <w:rFonts w:hint="default"/>
      </w:rPr>
    </w:lvl>
    <w:lvl w:ilvl="2">
      <w:start w:val="1"/>
      <w:numFmt w:val="bullet"/>
      <w:lvlText w:val=""/>
      <w:lvlJc w:val="left"/>
      <w:pPr>
        <w:tabs>
          <w:tab w:val="num" w:pos="1127"/>
        </w:tabs>
        <w:ind w:left="900" w:firstLine="0"/>
      </w:pPr>
      <w:rPr>
        <w:rFonts w:ascii="Symbol" w:hAnsi="Symbol"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3F281D2F"/>
    <w:multiLevelType w:val="hybridMultilevel"/>
    <w:tmpl w:val="7504AC22"/>
    <w:name w:val="WW8Num9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45272D8B"/>
    <w:multiLevelType w:val="multilevel"/>
    <w:tmpl w:val="7D4C7466"/>
    <w:lvl w:ilvl="0">
      <w:start w:val="2"/>
      <w:numFmt w:val="decimal"/>
      <w:lvlText w:val="%1"/>
      <w:lvlJc w:val="left"/>
      <w:pPr>
        <w:ind w:left="1670" w:hanging="711"/>
      </w:pPr>
      <w:rPr>
        <w:rFonts w:hint="default"/>
        <w:lang w:val="ru-RU" w:eastAsia="ru-RU" w:bidi="ru-RU"/>
      </w:rPr>
    </w:lvl>
    <w:lvl w:ilvl="1">
      <w:start w:val="2"/>
      <w:numFmt w:val="decimal"/>
      <w:lvlText w:val="%1.%2"/>
      <w:lvlJc w:val="left"/>
      <w:pPr>
        <w:ind w:left="1670" w:hanging="711"/>
        <w:jc w:val="right"/>
      </w:pPr>
      <w:rPr>
        <w:rFonts w:hint="default"/>
        <w:lang w:val="ru-RU" w:eastAsia="ru-RU" w:bidi="ru-RU"/>
      </w:rPr>
    </w:lvl>
    <w:lvl w:ilvl="2">
      <w:start w:val="1"/>
      <w:numFmt w:val="decimal"/>
      <w:lvlText w:val="%1.%2.%3"/>
      <w:lvlJc w:val="left"/>
      <w:pPr>
        <w:ind w:left="1670" w:hanging="711"/>
      </w:pPr>
      <w:rPr>
        <w:rFonts w:hint="default"/>
        <w:b/>
        <w:bCs/>
        <w:spacing w:val="-19"/>
        <w:w w:val="100"/>
        <w:lang w:val="ru-RU" w:eastAsia="ru-RU" w:bidi="ru-RU"/>
      </w:rPr>
    </w:lvl>
    <w:lvl w:ilvl="3">
      <w:numFmt w:val="bullet"/>
      <w:lvlText w:val=""/>
      <w:lvlJc w:val="left"/>
      <w:pPr>
        <w:ind w:left="1670" w:hanging="711"/>
      </w:pPr>
      <w:rPr>
        <w:rFonts w:ascii="Symbol" w:eastAsia="Symbol" w:hAnsi="Symbol" w:cs="Symbol" w:hint="default"/>
        <w:w w:val="100"/>
        <w:sz w:val="24"/>
        <w:szCs w:val="24"/>
        <w:lang w:val="ru-RU" w:eastAsia="ru-RU" w:bidi="ru-RU"/>
      </w:rPr>
    </w:lvl>
    <w:lvl w:ilvl="4">
      <w:numFmt w:val="bullet"/>
      <w:lvlText w:val="•"/>
      <w:lvlJc w:val="left"/>
      <w:pPr>
        <w:ind w:left="3432" w:hanging="711"/>
      </w:pPr>
      <w:rPr>
        <w:rFonts w:hint="default"/>
        <w:lang w:val="ru-RU" w:eastAsia="ru-RU" w:bidi="ru-RU"/>
      </w:rPr>
    </w:lvl>
    <w:lvl w:ilvl="5">
      <w:numFmt w:val="bullet"/>
      <w:lvlText w:val="•"/>
      <w:lvlJc w:val="left"/>
      <w:pPr>
        <w:ind w:left="4624" w:hanging="711"/>
      </w:pPr>
      <w:rPr>
        <w:rFonts w:hint="default"/>
        <w:lang w:val="ru-RU" w:eastAsia="ru-RU" w:bidi="ru-RU"/>
      </w:rPr>
    </w:lvl>
    <w:lvl w:ilvl="6">
      <w:numFmt w:val="bullet"/>
      <w:lvlText w:val="•"/>
      <w:lvlJc w:val="left"/>
      <w:pPr>
        <w:ind w:left="5817" w:hanging="711"/>
      </w:pPr>
      <w:rPr>
        <w:rFonts w:hint="default"/>
        <w:lang w:val="ru-RU" w:eastAsia="ru-RU" w:bidi="ru-RU"/>
      </w:rPr>
    </w:lvl>
    <w:lvl w:ilvl="7">
      <w:numFmt w:val="bullet"/>
      <w:lvlText w:val="•"/>
      <w:lvlJc w:val="left"/>
      <w:pPr>
        <w:ind w:left="7009" w:hanging="711"/>
      </w:pPr>
      <w:rPr>
        <w:rFonts w:hint="default"/>
        <w:lang w:val="ru-RU" w:eastAsia="ru-RU" w:bidi="ru-RU"/>
      </w:rPr>
    </w:lvl>
    <w:lvl w:ilvl="8">
      <w:numFmt w:val="bullet"/>
      <w:lvlText w:val="•"/>
      <w:lvlJc w:val="left"/>
      <w:pPr>
        <w:ind w:left="8201" w:hanging="711"/>
      </w:pPr>
      <w:rPr>
        <w:rFonts w:hint="default"/>
        <w:lang w:val="ru-RU" w:eastAsia="ru-RU" w:bidi="ru-RU"/>
      </w:rPr>
    </w:lvl>
  </w:abstractNum>
  <w:abstractNum w:abstractNumId="63" w15:restartNumberingAfterBreak="0">
    <w:nsid w:val="467B10FE"/>
    <w:multiLevelType w:val="multilevel"/>
    <w:tmpl w:val="A84044FA"/>
    <w:name w:val="WW8Num7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4" w15:restartNumberingAfterBreak="0">
    <w:nsid w:val="46881F13"/>
    <w:multiLevelType w:val="multilevel"/>
    <w:tmpl w:val="A9D01BB0"/>
    <w:lvl w:ilvl="0">
      <w:start w:val="5"/>
      <w:numFmt w:val="decimal"/>
      <w:lvlText w:val="%1."/>
      <w:lvlJc w:val="left"/>
      <w:pPr>
        <w:ind w:left="450" w:hanging="450"/>
      </w:pPr>
      <w:rPr>
        <w:rFonts w:hint="default"/>
      </w:rPr>
    </w:lvl>
    <w:lvl w:ilvl="1">
      <w:start w:val="1"/>
      <w:numFmt w:val="decimal"/>
      <w:lvlText w:val="%1.%2."/>
      <w:lvlJc w:val="left"/>
      <w:pPr>
        <w:ind w:left="1560" w:hanging="72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840" w:hanging="180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65" w15:restartNumberingAfterBreak="0">
    <w:nsid w:val="4F51173F"/>
    <w:multiLevelType w:val="hybridMultilevel"/>
    <w:tmpl w:val="330E08C4"/>
    <w:lvl w:ilvl="0" w:tplc="0B4A74C8">
      <w:start w:val="1"/>
      <w:numFmt w:val="decimal"/>
      <w:lvlText w:val="%1."/>
      <w:lvlJc w:val="left"/>
      <w:pPr>
        <w:tabs>
          <w:tab w:val="num" w:pos="360"/>
        </w:tabs>
        <w:ind w:left="360" w:hanging="360"/>
      </w:pPr>
    </w:lvl>
    <w:lvl w:ilvl="1" w:tplc="9C446440">
      <w:start w:val="1"/>
      <w:numFmt w:val="bullet"/>
      <w:pStyle w:val="a3"/>
      <w:lvlText w:val="º"/>
      <w:lvlJc w:val="left"/>
      <w:pPr>
        <w:tabs>
          <w:tab w:val="num" w:pos="1437"/>
        </w:tabs>
        <w:ind w:left="1437" w:hanging="357"/>
      </w:pPr>
      <w:rPr>
        <w:rFonts w:ascii="Times New Roman" w:hAnsi="Times New Roman" w:cs="Times New Roman" w:hint="default"/>
        <w:sz w:val="28"/>
        <w:szCs w:val="28"/>
        <w:vertAlign w:val="subscript"/>
      </w:rPr>
    </w:lvl>
    <w:lvl w:ilvl="2" w:tplc="5C187770">
      <w:start w:val="1"/>
      <w:numFmt w:val="lowerRoman"/>
      <w:lvlText w:val="%3."/>
      <w:lvlJc w:val="right"/>
      <w:pPr>
        <w:tabs>
          <w:tab w:val="num" w:pos="2160"/>
        </w:tabs>
        <w:ind w:left="2160" w:hanging="180"/>
      </w:pPr>
    </w:lvl>
    <w:lvl w:ilvl="3" w:tplc="8F5A144C">
      <w:start w:val="1"/>
      <w:numFmt w:val="decimal"/>
      <w:lvlText w:val="%4."/>
      <w:lvlJc w:val="left"/>
      <w:pPr>
        <w:tabs>
          <w:tab w:val="num" w:pos="2880"/>
        </w:tabs>
        <w:ind w:left="2880" w:hanging="360"/>
      </w:pPr>
    </w:lvl>
    <w:lvl w:ilvl="4" w:tplc="FC7E38E6">
      <w:start w:val="1"/>
      <w:numFmt w:val="lowerLetter"/>
      <w:lvlText w:val="%5."/>
      <w:lvlJc w:val="left"/>
      <w:pPr>
        <w:tabs>
          <w:tab w:val="num" w:pos="3600"/>
        </w:tabs>
        <w:ind w:left="3600" w:hanging="360"/>
      </w:pPr>
    </w:lvl>
    <w:lvl w:ilvl="5" w:tplc="4F9A3D6A">
      <w:start w:val="1"/>
      <w:numFmt w:val="lowerRoman"/>
      <w:lvlText w:val="%6."/>
      <w:lvlJc w:val="right"/>
      <w:pPr>
        <w:tabs>
          <w:tab w:val="num" w:pos="4320"/>
        </w:tabs>
        <w:ind w:left="4320" w:hanging="180"/>
      </w:pPr>
    </w:lvl>
    <w:lvl w:ilvl="6" w:tplc="5DEEECB4">
      <w:start w:val="1"/>
      <w:numFmt w:val="decimal"/>
      <w:lvlText w:val="%7."/>
      <w:lvlJc w:val="left"/>
      <w:pPr>
        <w:tabs>
          <w:tab w:val="num" w:pos="5040"/>
        </w:tabs>
        <w:ind w:left="5040" w:hanging="360"/>
      </w:pPr>
    </w:lvl>
    <w:lvl w:ilvl="7" w:tplc="7AE66400">
      <w:start w:val="1"/>
      <w:numFmt w:val="lowerLetter"/>
      <w:lvlText w:val="%8."/>
      <w:lvlJc w:val="left"/>
      <w:pPr>
        <w:tabs>
          <w:tab w:val="num" w:pos="5760"/>
        </w:tabs>
        <w:ind w:left="5760" w:hanging="360"/>
      </w:pPr>
    </w:lvl>
    <w:lvl w:ilvl="8" w:tplc="E8E66C4A">
      <w:start w:val="1"/>
      <w:numFmt w:val="lowerRoman"/>
      <w:lvlText w:val="%9."/>
      <w:lvlJc w:val="right"/>
      <w:pPr>
        <w:tabs>
          <w:tab w:val="num" w:pos="6480"/>
        </w:tabs>
        <w:ind w:left="6480" w:hanging="180"/>
      </w:pPr>
    </w:lvl>
  </w:abstractNum>
  <w:abstractNum w:abstractNumId="66" w15:restartNumberingAfterBreak="0">
    <w:nsid w:val="50B87300"/>
    <w:multiLevelType w:val="multilevel"/>
    <w:tmpl w:val="4972F6A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520007EA"/>
    <w:multiLevelType w:val="hybridMultilevel"/>
    <w:tmpl w:val="936C4328"/>
    <w:lvl w:ilvl="0" w:tplc="FFFFFFFF">
      <w:start w:val="1"/>
      <w:numFmt w:val="bullet"/>
      <w:pStyle w:val="a4"/>
      <w:lvlText w:val=""/>
      <w:lvlJc w:val="left"/>
      <w:pPr>
        <w:tabs>
          <w:tab w:val="num" w:pos="360"/>
        </w:tabs>
        <w:ind w:left="360" w:hanging="360"/>
      </w:pPr>
      <w:rPr>
        <w:rFonts w:ascii="Wingdings" w:hAnsi="Wingdings" w:cs="Wingdings" w:hint="default"/>
      </w:rPr>
    </w:lvl>
    <w:lvl w:ilvl="1" w:tplc="04190003">
      <w:start w:val="1"/>
      <w:numFmt w:val="decimal"/>
      <w:lvlText w:val="%2."/>
      <w:lvlJc w:val="left"/>
      <w:pPr>
        <w:tabs>
          <w:tab w:val="num" w:pos="1080"/>
        </w:tabs>
        <w:ind w:left="1080" w:hanging="360"/>
      </w:p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68" w15:restartNumberingAfterBreak="0">
    <w:nsid w:val="555572BF"/>
    <w:multiLevelType w:val="hybridMultilevel"/>
    <w:tmpl w:val="18ACD728"/>
    <w:lvl w:ilvl="0" w:tplc="04190001">
      <w:numFmt w:val="bullet"/>
      <w:lvlText w:val=""/>
      <w:lvlJc w:val="left"/>
      <w:pPr>
        <w:tabs>
          <w:tab w:val="num" w:pos="2138"/>
        </w:tabs>
        <w:ind w:left="2138" w:hanging="360"/>
      </w:pPr>
      <w:rPr>
        <w:rFonts w:ascii="Symbol" w:hAnsi="Symbol" w:cs="Symbol" w:hint="default"/>
        <w:color w:val="auto"/>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pStyle w:val="30"/>
      <w:lvlText w:val=""/>
      <w:lvlJc w:val="left"/>
      <w:pPr>
        <w:tabs>
          <w:tab w:val="num" w:pos="2869"/>
        </w:tabs>
        <w:ind w:left="2869" w:hanging="360"/>
      </w:pPr>
      <w:rPr>
        <w:rFonts w:ascii="Wingdings" w:hAnsi="Wingdings" w:cs="Wingdings" w:hint="default"/>
      </w:rPr>
    </w:lvl>
    <w:lvl w:ilvl="3" w:tplc="04190001">
      <w:start w:val="1"/>
      <w:numFmt w:val="bullet"/>
      <w:pStyle w:val="40"/>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69" w15:restartNumberingAfterBreak="0">
    <w:nsid w:val="5B9D7086"/>
    <w:multiLevelType w:val="multilevel"/>
    <w:tmpl w:val="337ECC0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1" w15:restartNumberingAfterBreak="0">
    <w:nsid w:val="5E4D73FC"/>
    <w:multiLevelType w:val="multilevel"/>
    <w:tmpl w:val="99B65754"/>
    <w:lvl w:ilvl="0">
      <w:start w:val="3"/>
      <w:numFmt w:val="decimal"/>
      <w:lvlText w:val="%1."/>
      <w:lvlJc w:val="left"/>
      <w:pPr>
        <w:ind w:left="360" w:hanging="360"/>
      </w:pPr>
      <w:rPr>
        <w:rFonts w:hint="default"/>
        <w:b/>
        <w:bCs w:val="0"/>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2" w15:restartNumberingAfterBreak="0">
    <w:nsid w:val="61210054"/>
    <w:multiLevelType w:val="multilevel"/>
    <w:tmpl w:val="E7904288"/>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b/>
        <w:bCs w:val="0"/>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73" w15:restartNumberingAfterBreak="0">
    <w:nsid w:val="67614C06"/>
    <w:multiLevelType w:val="multilevel"/>
    <w:tmpl w:val="FFDAEE9A"/>
    <w:styleLink w:val="111111"/>
    <w:lvl w:ilvl="0">
      <w:start w:val="1"/>
      <w:numFmt w:val="decimal"/>
      <w:lvlText w:val="%1."/>
      <w:lvlJc w:val="center"/>
      <w:pPr>
        <w:tabs>
          <w:tab w:val="num" w:pos="0"/>
        </w:tabs>
        <w:ind w:left="0" w:firstLine="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567"/>
      </w:pPr>
      <w:rPr>
        <w:rFonts w:hint="default"/>
      </w:rPr>
    </w:lvl>
    <w:lvl w:ilvl="3">
      <w:start w:val="1"/>
      <w:numFmt w:val="decimal"/>
      <w:lvlText w:val="%1.%2.%3.%4."/>
      <w:lvlJc w:val="left"/>
      <w:pPr>
        <w:tabs>
          <w:tab w:val="num" w:pos="1985"/>
        </w:tabs>
        <w:ind w:left="1985" w:hanging="851"/>
      </w:pPr>
      <w:rPr>
        <w:rFonts w:hint="default"/>
      </w:rPr>
    </w:lvl>
    <w:lvl w:ilvl="4">
      <w:start w:val="1"/>
      <w:numFmt w:val="decimal"/>
      <w:lvlText w:val="%1.%2.%3.%4.%5."/>
      <w:lvlJc w:val="left"/>
      <w:pPr>
        <w:tabs>
          <w:tab w:val="num" w:pos="2268"/>
        </w:tabs>
        <w:ind w:left="2268" w:hanging="1134"/>
      </w:pPr>
      <w:rPr>
        <w:rFonts w:hint="default"/>
      </w:rPr>
    </w:lvl>
    <w:lvl w:ilvl="5">
      <w:start w:val="1"/>
      <w:numFmt w:val="decimal"/>
      <w:lvlText w:val="%1.%2.%3.%4.%5.%6."/>
      <w:lvlJc w:val="left"/>
      <w:pPr>
        <w:tabs>
          <w:tab w:val="num" w:pos="2835"/>
        </w:tabs>
        <w:ind w:left="2835" w:hanging="1134"/>
      </w:pPr>
      <w:rPr>
        <w:rFonts w:hint="default"/>
      </w:rPr>
    </w:lvl>
    <w:lvl w:ilvl="6">
      <w:start w:val="1"/>
      <w:numFmt w:val="decimal"/>
      <w:lvlText w:val="%1.%2.%3.%4.%5.%6.%7."/>
      <w:lvlJc w:val="left"/>
      <w:pPr>
        <w:tabs>
          <w:tab w:val="num" w:pos="3402"/>
        </w:tabs>
        <w:ind w:left="2835" w:hanging="1134"/>
      </w:pPr>
      <w:rPr>
        <w:rFonts w:hint="default"/>
      </w:rPr>
    </w:lvl>
    <w:lvl w:ilvl="7">
      <w:start w:val="1"/>
      <w:numFmt w:val="decimal"/>
      <w:lvlText w:val="%1.%2.%3.%4.%5.%6.%7.%8."/>
      <w:lvlJc w:val="left"/>
      <w:pPr>
        <w:tabs>
          <w:tab w:val="num" w:pos="3969"/>
        </w:tabs>
        <w:ind w:left="3402" w:hanging="1134"/>
      </w:pPr>
      <w:rPr>
        <w:rFonts w:hint="default"/>
      </w:rPr>
    </w:lvl>
    <w:lvl w:ilvl="8">
      <w:start w:val="1"/>
      <w:numFmt w:val="decimal"/>
      <w:lvlText w:val="%1.%2.%3.%4.%5.%6.%7.%8.%9."/>
      <w:lvlJc w:val="left"/>
      <w:pPr>
        <w:tabs>
          <w:tab w:val="num" w:pos="4536"/>
        </w:tabs>
        <w:ind w:left="3969" w:hanging="1701"/>
      </w:pPr>
      <w:rPr>
        <w:rFonts w:hint="default"/>
      </w:rPr>
    </w:lvl>
  </w:abstractNum>
  <w:abstractNum w:abstractNumId="74" w15:restartNumberingAfterBreak="0">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6E406580"/>
    <w:multiLevelType w:val="multilevel"/>
    <w:tmpl w:val="041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70DD2A86"/>
    <w:multiLevelType w:val="singleLevel"/>
    <w:tmpl w:val="FDC06CB2"/>
    <w:lvl w:ilvl="0">
      <w:start w:val="1"/>
      <w:numFmt w:val="bullet"/>
      <w:pStyle w:val="a5"/>
      <w:lvlText w:val=""/>
      <w:lvlJc w:val="left"/>
      <w:pPr>
        <w:tabs>
          <w:tab w:val="num" w:pos="360"/>
        </w:tabs>
        <w:ind w:left="360" w:hanging="360"/>
      </w:pPr>
      <w:rPr>
        <w:rFonts w:ascii="Symbol" w:hAnsi="Symbol" w:hint="default"/>
      </w:rPr>
    </w:lvl>
  </w:abstractNum>
  <w:abstractNum w:abstractNumId="77" w15:restartNumberingAfterBreak="0">
    <w:nsid w:val="74D67403"/>
    <w:multiLevelType w:val="multilevel"/>
    <w:tmpl w:val="ED7C2D40"/>
    <w:lvl w:ilvl="0">
      <w:start w:val="6"/>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58"/>
  </w:num>
  <w:num w:numId="2">
    <w:abstractNumId w:val="32"/>
  </w:num>
  <w:num w:numId="3">
    <w:abstractNumId w:val="70"/>
  </w:num>
  <w:num w:numId="4">
    <w:abstractNumId w:val="39"/>
  </w:num>
  <w:num w:numId="5">
    <w:abstractNumId w:val="73"/>
  </w:num>
  <w:num w:numId="6">
    <w:abstractNumId w:val="0"/>
  </w:num>
  <w:num w:numId="7">
    <w:abstractNumId w:val="40"/>
  </w:num>
  <w:num w:numId="8">
    <w:abstractNumId w:val="76"/>
  </w:num>
  <w:num w:numId="9">
    <w:abstractNumId w:val="46"/>
  </w:num>
  <w:num w:numId="10">
    <w:abstractNumId w:val="42"/>
  </w:num>
  <w:num w:numId="11">
    <w:abstractNumId w:val="33"/>
  </w:num>
  <w:num w:numId="12">
    <w:abstractNumId w:val="35"/>
  </w:num>
  <w:num w:numId="13">
    <w:abstractNumId w:val="55"/>
  </w:num>
  <w:num w:numId="14">
    <w:abstractNumId w:val="45"/>
  </w:num>
  <w:num w:numId="15">
    <w:abstractNumId w:val="68"/>
  </w:num>
  <w:num w:numId="16">
    <w:abstractNumId w:val="65"/>
  </w:num>
  <w:num w:numId="17">
    <w:abstractNumId w:val="52"/>
  </w:num>
  <w:num w:numId="18">
    <w:abstractNumId w:val="67"/>
    <w:lvlOverride w:ilvl="0"/>
    <w:lvlOverride w:ilvl="1">
      <w:startOverride w:val="1"/>
    </w:lvlOverride>
    <w:lvlOverride w:ilvl="2"/>
    <w:lvlOverride w:ilvl="3"/>
    <w:lvlOverride w:ilvl="4"/>
    <w:lvlOverride w:ilvl="5"/>
    <w:lvlOverride w:ilvl="6"/>
    <w:lvlOverride w:ilvl="7"/>
    <w:lvlOverride w:ilvl="8"/>
  </w:num>
  <w:num w:numId="19">
    <w:abstractNumId w:val="62"/>
  </w:num>
  <w:num w:numId="20">
    <w:abstractNumId w:val="69"/>
  </w:num>
  <w:num w:numId="21">
    <w:abstractNumId w:val="56"/>
  </w:num>
  <w:num w:numId="22">
    <w:abstractNumId w:val="49"/>
  </w:num>
  <w:num w:numId="23">
    <w:abstractNumId w:val="54"/>
  </w:num>
  <w:num w:numId="24">
    <w:abstractNumId w:val="74"/>
  </w:num>
  <w:num w:numId="25">
    <w:abstractNumId w:val="72"/>
  </w:num>
  <w:num w:numId="26">
    <w:abstractNumId w:val="60"/>
  </w:num>
  <w:num w:numId="27">
    <w:abstractNumId w:val="57"/>
  </w:num>
  <w:num w:numId="28">
    <w:abstractNumId w:val="71"/>
  </w:num>
  <w:num w:numId="29">
    <w:abstractNumId w:val="75"/>
  </w:num>
  <w:num w:numId="30">
    <w:abstractNumId w:val="66"/>
  </w:num>
  <w:num w:numId="31">
    <w:abstractNumId w:val="64"/>
  </w:num>
  <w:num w:numId="32">
    <w:abstractNumId w:val="77"/>
  </w:num>
  <w:num w:numId="33">
    <w:abstractNumId w:val="47"/>
  </w:num>
  <w:num w:numId="34">
    <w:abstractNumId w:val="44"/>
  </w:num>
  <w:num w:numId="35">
    <w:abstractNumId w:val="34"/>
  </w:num>
  <w:num w:numId="36">
    <w:abstractNumId w:val="4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4ABC"/>
    <w:rsid w:val="000000EF"/>
    <w:rsid w:val="00000A83"/>
    <w:rsid w:val="00001276"/>
    <w:rsid w:val="00001A36"/>
    <w:rsid w:val="00002170"/>
    <w:rsid w:val="00002278"/>
    <w:rsid w:val="000024ED"/>
    <w:rsid w:val="00002D33"/>
    <w:rsid w:val="0000387A"/>
    <w:rsid w:val="00003F9E"/>
    <w:rsid w:val="0000403D"/>
    <w:rsid w:val="000048B8"/>
    <w:rsid w:val="00004BA2"/>
    <w:rsid w:val="00004ECD"/>
    <w:rsid w:val="000053DB"/>
    <w:rsid w:val="00005CA2"/>
    <w:rsid w:val="0000624D"/>
    <w:rsid w:val="0000665F"/>
    <w:rsid w:val="000068DF"/>
    <w:rsid w:val="00006EBF"/>
    <w:rsid w:val="00007368"/>
    <w:rsid w:val="000074E1"/>
    <w:rsid w:val="0000752A"/>
    <w:rsid w:val="00007CF7"/>
    <w:rsid w:val="00010353"/>
    <w:rsid w:val="00010356"/>
    <w:rsid w:val="0001080A"/>
    <w:rsid w:val="00010A5A"/>
    <w:rsid w:val="00010D91"/>
    <w:rsid w:val="00010F20"/>
    <w:rsid w:val="000118C1"/>
    <w:rsid w:val="000119D1"/>
    <w:rsid w:val="00011D4A"/>
    <w:rsid w:val="00011D9B"/>
    <w:rsid w:val="00012082"/>
    <w:rsid w:val="00012A62"/>
    <w:rsid w:val="0001360D"/>
    <w:rsid w:val="00013701"/>
    <w:rsid w:val="00013767"/>
    <w:rsid w:val="000139D7"/>
    <w:rsid w:val="0001442F"/>
    <w:rsid w:val="000151F4"/>
    <w:rsid w:val="000157BB"/>
    <w:rsid w:val="000158C7"/>
    <w:rsid w:val="00015EC1"/>
    <w:rsid w:val="00016A5A"/>
    <w:rsid w:val="00016B78"/>
    <w:rsid w:val="00017163"/>
    <w:rsid w:val="000172B8"/>
    <w:rsid w:val="00017879"/>
    <w:rsid w:val="00017B7C"/>
    <w:rsid w:val="0002013C"/>
    <w:rsid w:val="0002109C"/>
    <w:rsid w:val="0002116D"/>
    <w:rsid w:val="00021724"/>
    <w:rsid w:val="0002204D"/>
    <w:rsid w:val="00022195"/>
    <w:rsid w:val="00022E98"/>
    <w:rsid w:val="00023777"/>
    <w:rsid w:val="000237BC"/>
    <w:rsid w:val="000252BF"/>
    <w:rsid w:val="00025C1B"/>
    <w:rsid w:val="00027230"/>
    <w:rsid w:val="00027720"/>
    <w:rsid w:val="00027AD5"/>
    <w:rsid w:val="00027BD4"/>
    <w:rsid w:val="00027EF8"/>
    <w:rsid w:val="0003020B"/>
    <w:rsid w:val="000313F3"/>
    <w:rsid w:val="000318BD"/>
    <w:rsid w:val="00031D02"/>
    <w:rsid w:val="00031F3C"/>
    <w:rsid w:val="00033523"/>
    <w:rsid w:val="000338D4"/>
    <w:rsid w:val="000339CC"/>
    <w:rsid w:val="00033CAE"/>
    <w:rsid w:val="0003499C"/>
    <w:rsid w:val="00034BEA"/>
    <w:rsid w:val="00034C7F"/>
    <w:rsid w:val="000350C6"/>
    <w:rsid w:val="00035416"/>
    <w:rsid w:val="000358E9"/>
    <w:rsid w:val="000359E7"/>
    <w:rsid w:val="00035AC4"/>
    <w:rsid w:val="00036138"/>
    <w:rsid w:val="00037391"/>
    <w:rsid w:val="00037487"/>
    <w:rsid w:val="0003751D"/>
    <w:rsid w:val="00037683"/>
    <w:rsid w:val="000376B9"/>
    <w:rsid w:val="00037732"/>
    <w:rsid w:val="00037AA1"/>
    <w:rsid w:val="00040B8E"/>
    <w:rsid w:val="00041045"/>
    <w:rsid w:val="00041EA5"/>
    <w:rsid w:val="00041FD9"/>
    <w:rsid w:val="00042179"/>
    <w:rsid w:val="000421AB"/>
    <w:rsid w:val="0004335A"/>
    <w:rsid w:val="00043FBA"/>
    <w:rsid w:val="0004474B"/>
    <w:rsid w:val="000447B8"/>
    <w:rsid w:val="00045A97"/>
    <w:rsid w:val="00045CEB"/>
    <w:rsid w:val="00046785"/>
    <w:rsid w:val="000467D5"/>
    <w:rsid w:val="000468A0"/>
    <w:rsid w:val="000469B1"/>
    <w:rsid w:val="00046BE0"/>
    <w:rsid w:val="00046F84"/>
    <w:rsid w:val="00047376"/>
    <w:rsid w:val="00047548"/>
    <w:rsid w:val="000503E6"/>
    <w:rsid w:val="00050426"/>
    <w:rsid w:val="00050547"/>
    <w:rsid w:val="00050864"/>
    <w:rsid w:val="00050AB3"/>
    <w:rsid w:val="00051273"/>
    <w:rsid w:val="000514F1"/>
    <w:rsid w:val="0005152B"/>
    <w:rsid w:val="000516F9"/>
    <w:rsid w:val="0005230B"/>
    <w:rsid w:val="00052C1B"/>
    <w:rsid w:val="00052DA7"/>
    <w:rsid w:val="00052E24"/>
    <w:rsid w:val="00052E5B"/>
    <w:rsid w:val="00052F68"/>
    <w:rsid w:val="00053D27"/>
    <w:rsid w:val="00053F74"/>
    <w:rsid w:val="000542F8"/>
    <w:rsid w:val="00054697"/>
    <w:rsid w:val="00054EE4"/>
    <w:rsid w:val="00055100"/>
    <w:rsid w:val="000552CF"/>
    <w:rsid w:val="0005534D"/>
    <w:rsid w:val="000562BD"/>
    <w:rsid w:val="000563C5"/>
    <w:rsid w:val="00056AF3"/>
    <w:rsid w:val="00056D85"/>
    <w:rsid w:val="00057477"/>
    <w:rsid w:val="000578FF"/>
    <w:rsid w:val="00057CA9"/>
    <w:rsid w:val="00057E51"/>
    <w:rsid w:val="00060111"/>
    <w:rsid w:val="000605B3"/>
    <w:rsid w:val="00060D06"/>
    <w:rsid w:val="00060E52"/>
    <w:rsid w:val="000611CF"/>
    <w:rsid w:val="00061BB6"/>
    <w:rsid w:val="0006257F"/>
    <w:rsid w:val="0006341B"/>
    <w:rsid w:val="000637EE"/>
    <w:rsid w:val="00063B6F"/>
    <w:rsid w:val="00063BB2"/>
    <w:rsid w:val="00063C7A"/>
    <w:rsid w:val="00063F03"/>
    <w:rsid w:val="0006418D"/>
    <w:rsid w:val="000641E9"/>
    <w:rsid w:val="00064A40"/>
    <w:rsid w:val="00065012"/>
    <w:rsid w:val="000650FA"/>
    <w:rsid w:val="00065471"/>
    <w:rsid w:val="00065E1A"/>
    <w:rsid w:val="00066004"/>
    <w:rsid w:val="000660BF"/>
    <w:rsid w:val="000662ED"/>
    <w:rsid w:val="00067552"/>
    <w:rsid w:val="00067A5E"/>
    <w:rsid w:val="00067E7C"/>
    <w:rsid w:val="0007016C"/>
    <w:rsid w:val="0007032E"/>
    <w:rsid w:val="000705F6"/>
    <w:rsid w:val="000706A1"/>
    <w:rsid w:val="00070CC3"/>
    <w:rsid w:val="00070E47"/>
    <w:rsid w:val="000718B9"/>
    <w:rsid w:val="00071E85"/>
    <w:rsid w:val="00071FFF"/>
    <w:rsid w:val="0007218C"/>
    <w:rsid w:val="00072552"/>
    <w:rsid w:val="000731E7"/>
    <w:rsid w:val="000733B1"/>
    <w:rsid w:val="00073602"/>
    <w:rsid w:val="00073607"/>
    <w:rsid w:val="00074D4D"/>
    <w:rsid w:val="000750B2"/>
    <w:rsid w:val="00075311"/>
    <w:rsid w:val="000758B6"/>
    <w:rsid w:val="000762C3"/>
    <w:rsid w:val="00077A8E"/>
    <w:rsid w:val="00077D6A"/>
    <w:rsid w:val="000802D0"/>
    <w:rsid w:val="000803CB"/>
    <w:rsid w:val="00080794"/>
    <w:rsid w:val="000808FC"/>
    <w:rsid w:val="00080A4F"/>
    <w:rsid w:val="0008211D"/>
    <w:rsid w:val="000825EB"/>
    <w:rsid w:val="00082600"/>
    <w:rsid w:val="000828E5"/>
    <w:rsid w:val="00082EB3"/>
    <w:rsid w:val="00082F56"/>
    <w:rsid w:val="0008301B"/>
    <w:rsid w:val="0008359F"/>
    <w:rsid w:val="000835D0"/>
    <w:rsid w:val="00083603"/>
    <w:rsid w:val="00083ACB"/>
    <w:rsid w:val="00083F2D"/>
    <w:rsid w:val="00084B83"/>
    <w:rsid w:val="00084F0B"/>
    <w:rsid w:val="00085AED"/>
    <w:rsid w:val="00085D82"/>
    <w:rsid w:val="0008603B"/>
    <w:rsid w:val="000862D8"/>
    <w:rsid w:val="0008719E"/>
    <w:rsid w:val="00087C2F"/>
    <w:rsid w:val="00090697"/>
    <w:rsid w:val="000909FF"/>
    <w:rsid w:val="00090F58"/>
    <w:rsid w:val="000912AB"/>
    <w:rsid w:val="0009139F"/>
    <w:rsid w:val="0009151B"/>
    <w:rsid w:val="00091984"/>
    <w:rsid w:val="00091C0B"/>
    <w:rsid w:val="00092001"/>
    <w:rsid w:val="000927DD"/>
    <w:rsid w:val="00092A56"/>
    <w:rsid w:val="00093704"/>
    <w:rsid w:val="00093795"/>
    <w:rsid w:val="00094805"/>
    <w:rsid w:val="00094C68"/>
    <w:rsid w:val="00095C2E"/>
    <w:rsid w:val="00095FCF"/>
    <w:rsid w:val="00096B7D"/>
    <w:rsid w:val="000972E0"/>
    <w:rsid w:val="0009787B"/>
    <w:rsid w:val="000A04F5"/>
    <w:rsid w:val="000A0A1C"/>
    <w:rsid w:val="000A0A86"/>
    <w:rsid w:val="000A0CDB"/>
    <w:rsid w:val="000A0DC9"/>
    <w:rsid w:val="000A1646"/>
    <w:rsid w:val="000A195F"/>
    <w:rsid w:val="000A2515"/>
    <w:rsid w:val="000A2C2B"/>
    <w:rsid w:val="000A32F8"/>
    <w:rsid w:val="000A5A07"/>
    <w:rsid w:val="000A697A"/>
    <w:rsid w:val="000A6B10"/>
    <w:rsid w:val="000A6E1A"/>
    <w:rsid w:val="000A7249"/>
    <w:rsid w:val="000B23C8"/>
    <w:rsid w:val="000B2466"/>
    <w:rsid w:val="000B3379"/>
    <w:rsid w:val="000B35A2"/>
    <w:rsid w:val="000B4501"/>
    <w:rsid w:val="000B4BA0"/>
    <w:rsid w:val="000B4E79"/>
    <w:rsid w:val="000B53C4"/>
    <w:rsid w:val="000B5CD0"/>
    <w:rsid w:val="000B6859"/>
    <w:rsid w:val="000B6930"/>
    <w:rsid w:val="000B69DC"/>
    <w:rsid w:val="000B6D02"/>
    <w:rsid w:val="000B71D1"/>
    <w:rsid w:val="000B7AF6"/>
    <w:rsid w:val="000C0024"/>
    <w:rsid w:val="000C144D"/>
    <w:rsid w:val="000C2197"/>
    <w:rsid w:val="000C3873"/>
    <w:rsid w:val="000C3B14"/>
    <w:rsid w:val="000C3C2A"/>
    <w:rsid w:val="000C3E5E"/>
    <w:rsid w:val="000C41AD"/>
    <w:rsid w:val="000C4B71"/>
    <w:rsid w:val="000C4B7C"/>
    <w:rsid w:val="000C4BE7"/>
    <w:rsid w:val="000C4C3B"/>
    <w:rsid w:val="000C4EF9"/>
    <w:rsid w:val="000C53F1"/>
    <w:rsid w:val="000C5C91"/>
    <w:rsid w:val="000C6272"/>
    <w:rsid w:val="000C6EB9"/>
    <w:rsid w:val="000C72FD"/>
    <w:rsid w:val="000C7688"/>
    <w:rsid w:val="000C788E"/>
    <w:rsid w:val="000C795C"/>
    <w:rsid w:val="000C7A79"/>
    <w:rsid w:val="000C7F7A"/>
    <w:rsid w:val="000D0191"/>
    <w:rsid w:val="000D0B8E"/>
    <w:rsid w:val="000D1A9A"/>
    <w:rsid w:val="000D374F"/>
    <w:rsid w:val="000D42A2"/>
    <w:rsid w:val="000D45B0"/>
    <w:rsid w:val="000D4F25"/>
    <w:rsid w:val="000D5E71"/>
    <w:rsid w:val="000D602A"/>
    <w:rsid w:val="000D6687"/>
    <w:rsid w:val="000D753E"/>
    <w:rsid w:val="000D7601"/>
    <w:rsid w:val="000D7669"/>
    <w:rsid w:val="000D7C97"/>
    <w:rsid w:val="000E0165"/>
    <w:rsid w:val="000E037E"/>
    <w:rsid w:val="000E07F4"/>
    <w:rsid w:val="000E132A"/>
    <w:rsid w:val="000E1432"/>
    <w:rsid w:val="000E2251"/>
    <w:rsid w:val="000E2344"/>
    <w:rsid w:val="000E27F7"/>
    <w:rsid w:val="000E29BA"/>
    <w:rsid w:val="000E2DCB"/>
    <w:rsid w:val="000E3145"/>
    <w:rsid w:val="000E345A"/>
    <w:rsid w:val="000E3A56"/>
    <w:rsid w:val="000E3A67"/>
    <w:rsid w:val="000E4276"/>
    <w:rsid w:val="000E460C"/>
    <w:rsid w:val="000E5828"/>
    <w:rsid w:val="000E5F60"/>
    <w:rsid w:val="000E6308"/>
    <w:rsid w:val="000E6EC3"/>
    <w:rsid w:val="000E6FED"/>
    <w:rsid w:val="000E739C"/>
    <w:rsid w:val="000F051F"/>
    <w:rsid w:val="000F05B1"/>
    <w:rsid w:val="000F0842"/>
    <w:rsid w:val="000F08EB"/>
    <w:rsid w:val="000F0D26"/>
    <w:rsid w:val="000F0D3F"/>
    <w:rsid w:val="000F13BE"/>
    <w:rsid w:val="000F24AC"/>
    <w:rsid w:val="000F27FE"/>
    <w:rsid w:val="000F2E8A"/>
    <w:rsid w:val="000F334B"/>
    <w:rsid w:val="000F38C7"/>
    <w:rsid w:val="000F43AE"/>
    <w:rsid w:val="000F45BF"/>
    <w:rsid w:val="000F55CD"/>
    <w:rsid w:val="000F5662"/>
    <w:rsid w:val="000F57DA"/>
    <w:rsid w:val="000F5C05"/>
    <w:rsid w:val="000F5C83"/>
    <w:rsid w:val="000F5D41"/>
    <w:rsid w:val="000F660A"/>
    <w:rsid w:val="000F6A13"/>
    <w:rsid w:val="000F7885"/>
    <w:rsid w:val="000F7B15"/>
    <w:rsid w:val="000F7C1A"/>
    <w:rsid w:val="000F7F14"/>
    <w:rsid w:val="001003C0"/>
    <w:rsid w:val="0010073C"/>
    <w:rsid w:val="00100A21"/>
    <w:rsid w:val="00100BAE"/>
    <w:rsid w:val="00100C71"/>
    <w:rsid w:val="00101D95"/>
    <w:rsid w:val="0010232C"/>
    <w:rsid w:val="00103210"/>
    <w:rsid w:val="001033A6"/>
    <w:rsid w:val="00103837"/>
    <w:rsid w:val="00103B38"/>
    <w:rsid w:val="0010402A"/>
    <w:rsid w:val="0010433A"/>
    <w:rsid w:val="00104575"/>
    <w:rsid w:val="00104A4E"/>
    <w:rsid w:val="00104F45"/>
    <w:rsid w:val="0010592F"/>
    <w:rsid w:val="00105ACD"/>
    <w:rsid w:val="001067DE"/>
    <w:rsid w:val="00106862"/>
    <w:rsid w:val="00106D42"/>
    <w:rsid w:val="00107088"/>
    <w:rsid w:val="00107800"/>
    <w:rsid w:val="00107B10"/>
    <w:rsid w:val="00107CF1"/>
    <w:rsid w:val="00107D9E"/>
    <w:rsid w:val="001106AB"/>
    <w:rsid w:val="00110B36"/>
    <w:rsid w:val="00110E3F"/>
    <w:rsid w:val="00111360"/>
    <w:rsid w:val="00111440"/>
    <w:rsid w:val="00111FBF"/>
    <w:rsid w:val="001124AB"/>
    <w:rsid w:val="001125F3"/>
    <w:rsid w:val="0011383F"/>
    <w:rsid w:val="00114723"/>
    <w:rsid w:val="00114938"/>
    <w:rsid w:val="001152F2"/>
    <w:rsid w:val="00115409"/>
    <w:rsid w:val="0011678D"/>
    <w:rsid w:val="00116C3D"/>
    <w:rsid w:val="00116CCA"/>
    <w:rsid w:val="0011709E"/>
    <w:rsid w:val="00117326"/>
    <w:rsid w:val="00117698"/>
    <w:rsid w:val="00117AFB"/>
    <w:rsid w:val="00117D26"/>
    <w:rsid w:val="00120303"/>
    <w:rsid w:val="00120E1C"/>
    <w:rsid w:val="0012141A"/>
    <w:rsid w:val="001216F1"/>
    <w:rsid w:val="00121CA9"/>
    <w:rsid w:val="00122077"/>
    <w:rsid w:val="00122325"/>
    <w:rsid w:val="001224C6"/>
    <w:rsid w:val="001224D9"/>
    <w:rsid w:val="0012294F"/>
    <w:rsid w:val="00122D81"/>
    <w:rsid w:val="00123E3B"/>
    <w:rsid w:val="0012417B"/>
    <w:rsid w:val="00124EAB"/>
    <w:rsid w:val="001259E0"/>
    <w:rsid w:val="001262E0"/>
    <w:rsid w:val="001265EC"/>
    <w:rsid w:val="00126EA0"/>
    <w:rsid w:val="00126FBB"/>
    <w:rsid w:val="001270B9"/>
    <w:rsid w:val="00127651"/>
    <w:rsid w:val="00127C1E"/>
    <w:rsid w:val="00127FB4"/>
    <w:rsid w:val="00130B4A"/>
    <w:rsid w:val="00131164"/>
    <w:rsid w:val="00131D02"/>
    <w:rsid w:val="00131D80"/>
    <w:rsid w:val="00131DA9"/>
    <w:rsid w:val="0013204A"/>
    <w:rsid w:val="00132318"/>
    <w:rsid w:val="0013239B"/>
    <w:rsid w:val="00132550"/>
    <w:rsid w:val="00132744"/>
    <w:rsid w:val="001327E3"/>
    <w:rsid w:val="001327FE"/>
    <w:rsid w:val="001332E6"/>
    <w:rsid w:val="001336B0"/>
    <w:rsid w:val="001342AE"/>
    <w:rsid w:val="00134651"/>
    <w:rsid w:val="00134CC9"/>
    <w:rsid w:val="0013540A"/>
    <w:rsid w:val="00135838"/>
    <w:rsid w:val="00135923"/>
    <w:rsid w:val="00135CE8"/>
    <w:rsid w:val="00136B1F"/>
    <w:rsid w:val="00136B8F"/>
    <w:rsid w:val="00137083"/>
    <w:rsid w:val="001377D4"/>
    <w:rsid w:val="0014076F"/>
    <w:rsid w:val="00141BCB"/>
    <w:rsid w:val="0014260E"/>
    <w:rsid w:val="0014285E"/>
    <w:rsid w:val="00142CDA"/>
    <w:rsid w:val="001431B8"/>
    <w:rsid w:val="00143470"/>
    <w:rsid w:val="00143CFD"/>
    <w:rsid w:val="0014406D"/>
    <w:rsid w:val="001450EE"/>
    <w:rsid w:val="00145282"/>
    <w:rsid w:val="001468D0"/>
    <w:rsid w:val="001469AC"/>
    <w:rsid w:val="0014755E"/>
    <w:rsid w:val="00147B89"/>
    <w:rsid w:val="001510C9"/>
    <w:rsid w:val="00151A85"/>
    <w:rsid w:val="00152413"/>
    <w:rsid w:val="00152665"/>
    <w:rsid w:val="001535A7"/>
    <w:rsid w:val="00153BA1"/>
    <w:rsid w:val="00153CD5"/>
    <w:rsid w:val="00153F98"/>
    <w:rsid w:val="00154FCA"/>
    <w:rsid w:val="00155593"/>
    <w:rsid w:val="001555F9"/>
    <w:rsid w:val="00155A45"/>
    <w:rsid w:val="00155B5C"/>
    <w:rsid w:val="00155BBF"/>
    <w:rsid w:val="00156128"/>
    <w:rsid w:val="00156B4F"/>
    <w:rsid w:val="00156B8A"/>
    <w:rsid w:val="0015781C"/>
    <w:rsid w:val="001578AA"/>
    <w:rsid w:val="001579B5"/>
    <w:rsid w:val="00157FC5"/>
    <w:rsid w:val="0016069E"/>
    <w:rsid w:val="00160CD6"/>
    <w:rsid w:val="001620A7"/>
    <w:rsid w:val="0016223A"/>
    <w:rsid w:val="00162382"/>
    <w:rsid w:val="001626E7"/>
    <w:rsid w:val="00162AE5"/>
    <w:rsid w:val="00162C43"/>
    <w:rsid w:val="00162DBD"/>
    <w:rsid w:val="00162FBA"/>
    <w:rsid w:val="0016305F"/>
    <w:rsid w:val="00163503"/>
    <w:rsid w:val="001647B1"/>
    <w:rsid w:val="001657A3"/>
    <w:rsid w:val="001663E6"/>
    <w:rsid w:val="001666BA"/>
    <w:rsid w:val="001667B3"/>
    <w:rsid w:val="00166ABC"/>
    <w:rsid w:val="001671C7"/>
    <w:rsid w:val="00167B74"/>
    <w:rsid w:val="001702CC"/>
    <w:rsid w:val="001711C1"/>
    <w:rsid w:val="00171EAA"/>
    <w:rsid w:val="001723D0"/>
    <w:rsid w:val="00173440"/>
    <w:rsid w:val="00173A02"/>
    <w:rsid w:val="0017436B"/>
    <w:rsid w:val="001749C4"/>
    <w:rsid w:val="00174D11"/>
    <w:rsid w:val="00176318"/>
    <w:rsid w:val="001771CD"/>
    <w:rsid w:val="001775AC"/>
    <w:rsid w:val="00177E85"/>
    <w:rsid w:val="001801AE"/>
    <w:rsid w:val="00180680"/>
    <w:rsid w:val="00180D34"/>
    <w:rsid w:val="00181608"/>
    <w:rsid w:val="001816F6"/>
    <w:rsid w:val="00181A52"/>
    <w:rsid w:val="00181DF1"/>
    <w:rsid w:val="001829DD"/>
    <w:rsid w:val="00182CD6"/>
    <w:rsid w:val="001843E7"/>
    <w:rsid w:val="001844FC"/>
    <w:rsid w:val="001845A1"/>
    <w:rsid w:val="001846B7"/>
    <w:rsid w:val="00184A58"/>
    <w:rsid w:val="00184AD6"/>
    <w:rsid w:val="00184B98"/>
    <w:rsid w:val="00184E80"/>
    <w:rsid w:val="001858AE"/>
    <w:rsid w:val="00185908"/>
    <w:rsid w:val="00185A94"/>
    <w:rsid w:val="00185B22"/>
    <w:rsid w:val="00185EC0"/>
    <w:rsid w:val="0018623C"/>
    <w:rsid w:val="00186772"/>
    <w:rsid w:val="001868B8"/>
    <w:rsid w:val="00186A6D"/>
    <w:rsid w:val="001870C3"/>
    <w:rsid w:val="001876A6"/>
    <w:rsid w:val="00187A65"/>
    <w:rsid w:val="00190586"/>
    <w:rsid w:val="00190652"/>
    <w:rsid w:val="00190675"/>
    <w:rsid w:val="0019138A"/>
    <w:rsid w:val="00191992"/>
    <w:rsid w:val="00192628"/>
    <w:rsid w:val="00192C53"/>
    <w:rsid w:val="00193029"/>
    <w:rsid w:val="0019439C"/>
    <w:rsid w:val="001951E5"/>
    <w:rsid w:val="00195353"/>
    <w:rsid w:val="001956F5"/>
    <w:rsid w:val="00195F08"/>
    <w:rsid w:val="0019630D"/>
    <w:rsid w:val="00196897"/>
    <w:rsid w:val="001971C5"/>
    <w:rsid w:val="00197308"/>
    <w:rsid w:val="00197AE9"/>
    <w:rsid w:val="00197EF8"/>
    <w:rsid w:val="001A09E7"/>
    <w:rsid w:val="001A1CBC"/>
    <w:rsid w:val="001A208C"/>
    <w:rsid w:val="001A2291"/>
    <w:rsid w:val="001A260C"/>
    <w:rsid w:val="001A28F2"/>
    <w:rsid w:val="001A2994"/>
    <w:rsid w:val="001A2C3E"/>
    <w:rsid w:val="001A4241"/>
    <w:rsid w:val="001A4815"/>
    <w:rsid w:val="001A4E4C"/>
    <w:rsid w:val="001A53BD"/>
    <w:rsid w:val="001A5E70"/>
    <w:rsid w:val="001A6E80"/>
    <w:rsid w:val="001A6F08"/>
    <w:rsid w:val="001A773D"/>
    <w:rsid w:val="001A7E38"/>
    <w:rsid w:val="001B00EF"/>
    <w:rsid w:val="001B014B"/>
    <w:rsid w:val="001B0230"/>
    <w:rsid w:val="001B0307"/>
    <w:rsid w:val="001B0B37"/>
    <w:rsid w:val="001B1130"/>
    <w:rsid w:val="001B19D5"/>
    <w:rsid w:val="001B2046"/>
    <w:rsid w:val="001B3798"/>
    <w:rsid w:val="001B39B9"/>
    <w:rsid w:val="001B429D"/>
    <w:rsid w:val="001B4413"/>
    <w:rsid w:val="001B474C"/>
    <w:rsid w:val="001B4B74"/>
    <w:rsid w:val="001B4D72"/>
    <w:rsid w:val="001B5209"/>
    <w:rsid w:val="001B57E4"/>
    <w:rsid w:val="001B6328"/>
    <w:rsid w:val="001B6CB4"/>
    <w:rsid w:val="001B74EE"/>
    <w:rsid w:val="001B7AA6"/>
    <w:rsid w:val="001C052F"/>
    <w:rsid w:val="001C0836"/>
    <w:rsid w:val="001C0B14"/>
    <w:rsid w:val="001C0E41"/>
    <w:rsid w:val="001C156C"/>
    <w:rsid w:val="001C1852"/>
    <w:rsid w:val="001C1F73"/>
    <w:rsid w:val="001C21E4"/>
    <w:rsid w:val="001C2356"/>
    <w:rsid w:val="001C2497"/>
    <w:rsid w:val="001C29EC"/>
    <w:rsid w:val="001C3A71"/>
    <w:rsid w:val="001C3BA2"/>
    <w:rsid w:val="001C4256"/>
    <w:rsid w:val="001C428B"/>
    <w:rsid w:val="001C4566"/>
    <w:rsid w:val="001C484C"/>
    <w:rsid w:val="001C4BBA"/>
    <w:rsid w:val="001C5496"/>
    <w:rsid w:val="001C59F5"/>
    <w:rsid w:val="001C5CCB"/>
    <w:rsid w:val="001C601F"/>
    <w:rsid w:val="001C6610"/>
    <w:rsid w:val="001C6747"/>
    <w:rsid w:val="001C6E68"/>
    <w:rsid w:val="001C7552"/>
    <w:rsid w:val="001C755E"/>
    <w:rsid w:val="001D01FB"/>
    <w:rsid w:val="001D0692"/>
    <w:rsid w:val="001D0821"/>
    <w:rsid w:val="001D0C63"/>
    <w:rsid w:val="001D0D70"/>
    <w:rsid w:val="001D1113"/>
    <w:rsid w:val="001D204F"/>
    <w:rsid w:val="001D20F1"/>
    <w:rsid w:val="001D21DC"/>
    <w:rsid w:val="001D2379"/>
    <w:rsid w:val="001D342E"/>
    <w:rsid w:val="001D349F"/>
    <w:rsid w:val="001D4198"/>
    <w:rsid w:val="001D4276"/>
    <w:rsid w:val="001D447F"/>
    <w:rsid w:val="001D4C57"/>
    <w:rsid w:val="001D59B9"/>
    <w:rsid w:val="001D5ACE"/>
    <w:rsid w:val="001D5B2C"/>
    <w:rsid w:val="001D6334"/>
    <w:rsid w:val="001D6412"/>
    <w:rsid w:val="001D795B"/>
    <w:rsid w:val="001D7D16"/>
    <w:rsid w:val="001E0486"/>
    <w:rsid w:val="001E06B3"/>
    <w:rsid w:val="001E0740"/>
    <w:rsid w:val="001E0A03"/>
    <w:rsid w:val="001E1994"/>
    <w:rsid w:val="001E1C73"/>
    <w:rsid w:val="001E273B"/>
    <w:rsid w:val="001E30D8"/>
    <w:rsid w:val="001E313F"/>
    <w:rsid w:val="001E35A0"/>
    <w:rsid w:val="001E3834"/>
    <w:rsid w:val="001E5594"/>
    <w:rsid w:val="001E55CF"/>
    <w:rsid w:val="001E6CEC"/>
    <w:rsid w:val="001E6DFD"/>
    <w:rsid w:val="001E6E40"/>
    <w:rsid w:val="001E7693"/>
    <w:rsid w:val="001E78B0"/>
    <w:rsid w:val="001E79A7"/>
    <w:rsid w:val="001F07D4"/>
    <w:rsid w:val="001F08B1"/>
    <w:rsid w:val="001F0E1E"/>
    <w:rsid w:val="001F11A9"/>
    <w:rsid w:val="001F1438"/>
    <w:rsid w:val="001F16AA"/>
    <w:rsid w:val="001F1DA7"/>
    <w:rsid w:val="001F214D"/>
    <w:rsid w:val="001F25F1"/>
    <w:rsid w:val="001F2809"/>
    <w:rsid w:val="001F2C80"/>
    <w:rsid w:val="001F3981"/>
    <w:rsid w:val="001F3E1B"/>
    <w:rsid w:val="001F4769"/>
    <w:rsid w:val="001F4CB8"/>
    <w:rsid w:val="001F4DDC"/>
    <w:rsid w:val="001F4EE6"/>
    <w:rsid w:val="001F51E0"/>
    <w:rsid w:val="001F5550"/>
    <w:rsid w:val="001F7886"/>
    <w:rsid w:val="001F7933"/>
    <w:rsid w:val="001F7EDD"/>
    <w:rsid w:val="002001AC"/>
    <w:rsid w:val="002006A8"/>
    <w:rsid w:val="00201E1B"/>
    <w:rsid w:val="002020A1"/>
    <w:rsid w:val="0020300E"/>
    <w:rsid w:val="0020310C"/>
    <w:rsid w:val="00203BD2"/>
    <w:rsid w:val="00203CBD"/>
    <w:rsid w:val="00203E6C"/>
    <w:rsid w:val="002048A9"/>
    <w:rsid w:val="00204D4E"/>
    <w:rsid w:val="00205C36"/>
    <w:rsid w:val="00205E3D"/>
    <w:rsid w:val="00206B9F"/>
    <w:rsid w:val="00207B61"/>
    <w:rsid w:val="00210B00"/>
    <w:rsid w:val="00210F78"/>
    <w:rsid w:val="00211288"/>
    <w:rsid w:val="00211CCB"/>
    <w:rsid w:val="00211FE5"/>
    <w:rsid w:val="00212693"/>
    <w:rsid w:val="00213029"/>
    <w:rsid w:val="00213B01"/>
    <w:rsid w:val="00213D9B"/>
    <w:rsid w:val="002140A5"/>
    <w:rsid w:val="002146E4"/>
    <w:rsid w:val="002149CA"/>
    <w:rsid w:val="00214D7C"/>
    <w:rsid w:val="00214EC5"/>
    <w:rsid w:val="002151D4"/>
    <w:rsid w:val="002160C8"/>
    <w:rsid w:val="0021615D"/>
    <w:rsid w:val="00216284"/>
    <w:rsid w:val="002169BF"/>
    <w:rsid w:val="00216FD1"/>
    <w:rsid w:val="00220B6E"/>
    <w:rsid w:val="00220C1E"/>
    <w:rsid w:val="00220EDF"/>
    <w:rsid w:val="0022287F"/>
    <w:rsid w:val="0022308A"/>
    <w:rsid w:val="002237DD"/>
    <w:rsid w:val="00223B89"/>
    <w:rsid w:val="00223DEE"/>
    <w:rsid w:val="00224215"/>
    <w:rsid w:val="00224550"/>
    <w:rsid w:val="002245A8"/>
    <w:rsid w:val="00224680"/>
    <w:rsid w:val="002253D1"/>
    <w:rsid w:val="002256EC"/>
    <w:rsid w:val="002302F4"/>
    <w:rsid w:val="00230E30"/>
    <w:rsid w:val="00230F77"/>
    <w:rsid w:val="0023132C"/>
    <w:rsid w:val="002314D6"/>
    <w:rsid w:val="0023164F"/>
    <w:rsid w:val="002319BC"/>
    <w:rsid w:val="00231DFC"/>
    <w:rsid w:val="00231E37"/>
    <w:rsid w:val="002323DC"/>
    <w:rsid w:val="002337EC"/>
    <w:rsid w:val="00233944"/>
    <w:rsid w:val="00233F34"/>
    <w:rsid w:val="00233F3A"/>
    <w:rsid w:val="002343CB"/>
    <w:rsid w:val="00234767"/>
    <w:rsid w:val="00234F87"/>
    <w:rsid w:val="00235019"/>
    <w:rsid w:val="00235250"/>
    <w:rsid w:val="00235849"/>
    <w:rsid w:val="00235B50"/>
    <w:rsid w:val="00236513"/>
    <w:rsid w:val="00236F0A"/>
    <w:rsid w:val="0023766A"/>
    <w:rsid w:val="002378B1"/>
    <w:rsid w:val="002402D4"/>
    <w:rsid w:val="002406F9"/>
    <w:rsid w:val="00240B35"/>
    <w:rsid w:val="00241B98"/>
    <w:rsid w:val="002421E7"/>
    <w:rsid w:val="002428BB"/>
    <w:rsid w:val="00242FD5"/>
    <w:rsid w:val="002431E0"/>
    <w:rsid w:val="0024321D"/>
    <w:rsid w:val="002433CF"/>
    <w:rsid w:val="002441DE"/>
    <w:rsid w:val="00244CED"/>
    <w:rsid w:val="00244FB6"/>
    <w:rsid w:val="00245166"/>
    <w:rsid w:val="00245A2D"/>
    <w:rsid w:val="00245D7B"/>
    <w:rsid w:val="0024600A"/>
    <w:rsid w:val="002460FD"/>
    <w:rsid w:val="00246D1D"/>
    <w:rsid w:val="00247225"/>
    <w:rsid w:val="00247665"/>
    <w:rsid w:val="00250451"/>
    <w:rsid w:val="002507C8"/>
    <w:rsid w:val="00250902"/>
    <w:rsid w:val="00250F47"/>
    <w:rsid w:val="00251097"/>
    <w:rsid w:val="0025116E"/>
    <w:rsid w:val="00251513"/>
    <w:rsid w:val="00251DDE"/>
    <w:rsid w:val="0025215C"/>
    <w:rsid w:val="0025231F"/>
    <w:rsid w:val="00252C36"/>
    <w:rsid w:val="00254757"/>
    <w:rsid w:val="002549B7"/>
    <w:rsid w:val="00255522"/>
    <w:rsid w:val="00255944"/>
    <w:rsid w:val="00255AAD"/>
    <w:rsid w:val="00255ADD"/>
    <w:rsid w:val="00255C70"/>
    <w:rsid w:val="00255DC1"/>
    <w:rsid w:val="00255EC3"/>
    <w:rsid w:val="0025640E"/>
    <w:rsid w:val="0025668E"/>
    <w:rsid w:val="00256FCF"/>
    <w:rsid w:val="002575BE"/>
    <w:rsid w:val="00257F2A"/>
    <w:rsid w:val="00260507"/>
    <w:rsid w:val="00260562"/>
    <w:rsid w:val="002609F5"/>
    <w:rsid w:val="00260F1D"/>
    <w:rsid w:val="002615C2"/>
    <w:rsid w:val="002617C1"/>
    <w:rsid w:val="00261931"/>
    <w:rsid w:val="00261A45"/>
    <w:rsid w:val="00261FAD"/>
    <w:rsid w:val="002627DF"/>
    <w:rsid w:val="0026285F"/>
    <w:rsid w:val="00262E5C"/>
    <w:rsid w:val="002632F1"/>
    <w:rsid w:val="0026498F"/>
    <w:rsid w:val="00264B5A"/>
    <w:rsid w:val="00264F39"/>
    <w:rsid w:val="0026524C"/>
    <w:rsid w:val="00265316"/>
    <w:rsid w:val="002659FA"/>
    <w:rsid w:val="00265BEE"/>
    <w:rsid w:val="00265D5F"/>
    <w:rsid w:val="00266026"/>
    <w:rsid w:val="002663F3"/>
    <w:rsid w:val="00266974"/>
    <w:rsid w:val="00267C43"/>
    <w:rsid w:val="00267DB4"/>
    <w:rsid w:val="00267E5A"/>
    <w:rsid w:val="00267E80"/>
    <w:rsid w:val="00270656"/>
    <w:rsid w:val="0027091D"/>
    <w:rsid w:val="00271A44"/>
    <w:rsid w:val="00272CA3"/>
    <w:rsid w:val="0027334D"/>
    <w:rsid w:val="002737A1"/>
    <w:rsid w:val="002740DE"/>
    <w:rsid w:val="00274418"/>
    <w:rsid w:val="00274C77"/>
    <w:rsid w:val="00275114"/>
    <w:rsid w:val="002758D7"/>
    <w:rsid w:val="00275A38"/>
    <w:rsid w:val="00275F77"/>
    <w:rsid w:val="002764FD"/>
    <w:rsid w:val="00276DA7"/>
    <w:rsid w:val="002776FD"/>
    <w:rsid w:val="00277705"/>
    <w:rsid w:val="002779C1"/>
    <w:rsid w:val="00280CE2"/>
    <w:rsid w:val="0028141B"/>
    <w:rsid w:val="00282459"/>
    <w:rsid w:val="00282BBC"/>
    <w:rsid w:val="00282E8B"/>
    <w:rsid w:val="0028358E"/>
    <w:rsid w:val="00283989"/>
    <w:rsid w:val="00283A4F"/>
    <w:rsid w:val="00283DFC"/>
    <w:rsid w:val="00284409"/>
    <w:rsid w:val="00284D07"/>
    <w:rsid w:val="00284D6F"/>
    <w:rsid w:val="00285316"/>
    <w:rsid w:val="00285447"/>
    <w:rsid w:val="002856C0"/>
    <w:rsid w:val="00285C54"/>
    <w:rsid w:val="00285E5D"/>
    <w:rsid w:val="00286044"/>
    <w:rsid w:val="0028609C"/>
    <w:rsid w:val="002866F3"/>
    <w:rsid w:val="002866F5"/>
    <w:rsid w:val="00286AD3"/>
    <w:rsid w:val="00286E38"/>
    <w:rsid w:val="002871BE"/>
    <w:rsid w:val="0028743E"/>
    <w:rsid w:val="0028774C"/>
    <w:rsid w:val="002909AE"/>
    <w:rsid w:val="002910CC"/>
    <w:rsid w:val="00291616"/>
    <w:rsid w:val="00291682"/>
    <w:rsid w:val="00291A8C"/>
    <w:rsid w:val="00291AD3"/>
    <w:rsid w:val="00291CF9"/>
    <w:rsid w:val="0029341A"/>
    <w:rsid w:val="00293C18"/>
    <w:rsid w:val="00294220"/>
    <w:rsid w:val="00294BF7"/>
    <w:rsid w:val="00294D97"/>
    <w:rsid w:val="00295325"/>
    <w:rsid w:val="0029542E"/>
    <w:rsid w:val="00296DC1"/>
    <w:rsid w:val="002971CF"/>
    <w:rsid w:val="002971D5"/>
    <w:rsid w:val="00297384"/>
    <w:rsid w:val="00297A3E"/>
    <w:rsid w:val="00297D7E"/>
    <w:rsid w:val="00297F08"/>
    <w:rsid w:val="00297F10"/>
    <w:rsid w:val="002A0E52"/>
    <w:rsid w:val="002A13B9"/>
    <w:rsid w:val="002A15BB"/>
    <w:rsid w:val="002A190C"/>
    <w:rsid w:val="002A1C67"/>
    <w:rsid w:val="002A1CF7"/>
    <w:rsid w:val="002A2687"/>
    <w:rsid w:val="002A2814"/>
    <w:rsid w:val="002A2968"/>
    <w:rsid w:val="002A322E"/>
    <w:rsid w:val="002A35B5"/>
    <w:rsid w:val="002A3801"/>
    <w:rsid w:val="002A4757"/>
    <w:rsid w:val="002A50C9"/>
    <w:rsid w:val="002A5991"/>
    <w:rsid w:val="002A600A"/>
    <w:rsid w:val="002A6364"/>
    <w:rsid w:val="002A6702"/>
    <w:rsid w:val="002A7250"/>
    <w:rsid w:val="002A771C"/>
    <w:rsid w:val="002A7B1B"/>
    <w:rsid w:val="002A7DE3"/>
    <w:rsid w:val="002A7F39"/>
    <w:rsid w:val="002B08DD"/>
    <w:rsid w:val="002B0BA2"/>
    <w:rsid w:val="002B0C99"/>
    <w:rsid w:val="002B0DFC"/>
    <w:rsid w:val="002B1152"/>
    <w:rsid w:val="002B131A"/>
    <w:rsid w:val="002B180D"/>
    <w:rsid w:val="002B2573"/>
    <w:rsid w:val="002B2A78"/>
    <w:rsid w:val="002B30D9"/>
    <w:rsid w:val="002B30F9"/>
    <w:rsid w:val="002B328D"/>
    <w:rsid w:val="002B3330"/>
    <w:rsid w:val="002B4AFB"/>
    <w:rsid w:val="002B5924"/>
    <w:rsid w:val="002B59AA"/>
    <w:rsid w:val="002B5D02"/>
    <w:rsid w:val="002B5E2F"/>
    <w:rsid w:val="002B5F1B"/>
    <w:rsid w:val="002B5F4C"/>
    <w:rsid w:val="002B6C66"/>
    <w:rsid w:val="002B7126"/>
    <w:rsid w:val="002B7A3B"/>
    <w:rsid w:val="002B7F85"/>
    <w:rsid w:val="002C0DB8"/>
    <w:rsid w:val="002C1250"/>
    <w:rsid w:val="002C13D3"/>
    <w:rsid w:val="002C17F4"/>
    <w:rsid w:val="002C1AB1"/>
    <w:rsid w:val="002C1D35"/>
    <w:rsid w:val="002C1FCA"/>
    <w:rsid w:val="002C2B60"/>
    <w:rsid w:val="002C2CAA"/>
    <w:rsid w:val="002C32A0"/>
    <w:rsid w:val="002C3875"/>
    <w:rsid w:val="002C4137"/>
    <w:rsid w:val="002C4545"/>
    <w:rsid w:val="002C482C"/>
    <w:rsid w:val="002C4E98"/>
    <w:rsid w:val="002C557C"/>
    <w:rsid w:val="002C5E05"/>
    <w:rsid w:val="002C6554"/>
    <w:rsid w:val="002C65E9"/>
    <w:rsid w:val="002C754A"/>
    <w:rsid w:val="002C7656"/>
    <w:rsid w:val="002C7885"/>
    <w:rsid w:val="002D05A6"/>
    <w:rsid w:val="002D0D29"/>
    <w:rsid w:val="002D1DF5"/>
    <w:rsid w:val="002D2810"/>
    <w:rsid w:val="002D2C5D"/>
    <w:rsid w:val="002D4543"/>
    <w:rsid w:val="002D4AE0"/>
    <w:rsid w:val="002D4C6D"/>
    <w:rsid w:val="002D4CF1"/>
    <w:rsid w:val="002D4E00"/>
    <w:rsid w:val="002D4F3F"/>
    <w:rsid w:val="002D506F"/>
    <w:rsid w:val="002D58C9"/>
    <w:rsid w:val="002D6C01"/>
    <w:rsid w:val="002D774C"/>
    <w:rsid w:val="002D797D"/>
    <w:rsid w:val="002D79A9"/>
    <w:rsid w:val="002E02AE"/>
    <w:rsid w:val="002E02F4"/>
    <w:rsid w:val="002E0ED4"/>
    <w:rsid w:val="002E0FCE"/>
    <w:rsid w:val="002E11C1"/>
    <w:rsid w:val="002E1AF4"/>
    <w:rsid w:val="002E2076"/>
    <w:rsid w:val="002E263C"/>
    <w:rsid w:val="002E2EB6"/>
    <w:rsid w:val="002E2FDB"/>
    <w:rsid w:val="002E342F"/>
    <w:rsid w:val="002E352B"/>
    <w:rsid w:val="002E3550"/>
    <w:rsid w:val="002E37F6"/>
    <w:rsid w:val="002E391B"/>
    <w:rsid w:val="002E39E7"/>
    <w:rsid w:val="002E39EE"/>
    <w:rsid w:val="002E4062"/>
    <w:rsid w:val="002E4211"/>
    <w:rsid w:val="002E4D3D"/>
    <w:rsid w:val="002E5435"/>
    <w:rsid w:val="002E5737"/>
    <w:rsid w:val="002E5E04"/>
    <w:rsid w:val="002E5E77"/>
    <w:rsid w:val="002E60B0"/>
    <w:rsid w:val="002E648F"/>
    <w:rsid w:val="002E68D7"/>
    <w:rsid w:val="002E6A88"/>
    <w:rsid w:val="002E6CB7"/>
    <w:rsid w:val="002E7626"/>
    <w:rsid w:val="002E7829"/>
    <w:rsid w:val="002F01C6"/>
    <w:rsid w:val="002F1397"/>
    <w:rsid w:val="002F2F61"/>
    <w:rsid w:val="002F3400"/>
    <w:rsid w:val="002F4266"/>
    <w:rsid w:val="002F49E2"/>
    <w:rsid w:val="002F4D2E"/>
    <w:rsid w:val="002F5427"/>
    <w:rsid w:val="002F5C53"/>
    <w:rsid w:val="002F5CC4"/>
    <w:rsid w:val="002F5D6C"/>
    <w:rsid w:val="002F6574"/>
    <w:rsid w:val="002F6ABE"/>
    <w:rsid w:val="002F7985"/>
    <w:rsid w:val="002F7ED4"/>
    <w:rsid w:val="00300051"/>
    <w:rsid w:val="003015E1"/>
    <w:rsid w:val="0030175B"/>
    <w:rsid w:val="00301909"/>
    <w:rsid w:val="003019AE"/>
    <w:rsid w:val="003019C7"/>
    <w:rsid w:val="00301A51"/>
    <w:rsid w:val="00302404"/>
    <w:rsid w:val="00303642"/>
    <w:rsid w:val="00303871"/>
    <w:rsid w:val="00304FA3"/>
    <w:rsid w:val="003052D2"/>
    <w:rsid w:val="00305BEA"/>
    <w:rsid w:val="00305ED8"/>
    <w:rsid w:val="003070E3"/>
    <w:rsid w:val="003072C8"/>
    <w:rsid w:val="00307CC8"/>
    <w:rsid w:val="003104BA"/>
    <w:rsid w:val="003106F5"/>
    <w:rsid w:val="0031077C"/>
    <w:rsid w:val="00310BCF"/>
    <w:rsid w:val="00311ACF"/>
    <w:rsid w:val="00312667"/>
    <w:rsid w:val="0031352A"/>
    <w:rsid w:val="003136AA"/>
    <w:rsid w:val="00313B0C"/>
    <w:rsid w:val="00313ECE"/>
    <w:rsid w:val="00314E79"/>
    <w:rsid w:val="00315908"/>
    <w:rsid w:val="003159B1"/>
    <w:rsid w:val="003165EF"/>
    <w:rsid w:val="00316A01"/>
    <w:rsid w:val="00317008"/>
    <w:rsid w:val="003177EF"/>
    <w:rsid w:val="00320A16"/>
    <w:rsid w:val="00320CF7"/>
    <w:rsid w:val="00321454"/>
    <w:rsid w:val="0032149C"/>
    <w:rsid w:val="0032155B"/>
    <w:rsid w:val="00321639"/>
    <w:rsid w:val="003217D2"/>
    <w:rsid w:val="00321A1C"/>
    <w:rsid w:val="00321A2E"/>
    <w:rsid w:val="00321BBF"/>
    <w:rsid w:val="003220DB"/>
    <w:rsid w:val="0032248B"/>
    <w:rsid w:val="00323ECF"/>
    <w:rsid w:val="003241B5"/>
    <w:rsid w:val="003245ED"/>
    <w:rsid w:val="003248B8"/>
    <w:rsid w:val="00325467"/>
    <w:rsid w:val="0032572E"/>
    <w:rsid w:val="0032785E"/>
    <w:rsid w:val="00327B6C"/>
    <w:rsid w:val="0033042F"/>
    <w:rsid w:val="003305C4"/>
    <w:rsid w:val="00330785"/>
    <w:rsid w:val="00330BE0"/>
    <w:rsid w:val="003310E3"/>
    <w:rsid w:val="003312CA"/>
    <w:rsid w:val="00331484"/>
    <w:rsid w:val="00331720"/>
    <w:rsid w:val="003327F8"/>
    <w:rsid w:val="00332A1F"/>
    <w:rsid w:val="00332AAA"/>
    <w:rsid w:val="00332D1A"/>
    <w:rsid w:val="00333C1E"/>
    <w:rsid w:val="0033428E"/>
    <w:rsid w:val="003342A7"/>
    <w:rsid w:val="0033474B"/>
    <w:rsid w:val="00334A13"/>
    <w:rsid w:val="00334A7C"/>
    <w:rsid w:val="003350AC"/>
    <w:rsid w:val="003354C1"/>
    <w:rsid w:val="00335FA3"/>
    <w:rsid w:val="00336493"/>
    <w:rsid w:val="00336752"/>
    <w:rsid w:val="003369F9"/>
    <w:rsid w:val="00336D65"/>
    <w:rsid w:val="00337645"/>
    <w:rsid w:val="0034067A"/>
    <w:rsid w:val="003417EF"/>
    <w:rsid w:val="003418DF"/>
    <w:rsid w:val="0034191E"/>
    <w:rsid w:val="00342120"/>
    <w:rsid w:val="0034286F"/>
    <w:rsid w:val="00343239"/>
    <w:rsid w:val="0034337B"/>
    <w:rsid w:val="003433AF"/>
    <w:rsid w:val="003437FA"/>
    <w:rsid w:val="00343EB6"/>
    <w:rsid w:val="00343FDE"/>
    <w:rsid w:val="00344139"/>
    <w:rsid w:val="003452D6"/>
    <w:rsid w:val="00345A2E"/>
    <w:rsid w:val="00345AC2"/>
    <w:rsid w:val="0034609D"/>
    <w:rsid w:val="00346131"/>
    <w:rsid w:val="003463F9"/>
    <w:rsid w:val="0034650C"/>
    <w:rsid w:val="0034655A"/>
    <w:rsid w:val="0034655B"/>
    <w:rsid w:val="00346914"/>
    <w:rsid w:val="00346F62"/>
    <w:rsid w:val="00347239"/>
    <w:rsid w:val="00347359"/>
    <w:rsid w:val="00347489"/>
    <w:rsid w:val="00347AD7"/>
    <w:rsid w:val="00347EC0"/>
    <w:rsid w:val="003500AA"/>
    <w:rsid w:val="00350423"/>
    <w:rsid w:val="003509FB"/>
    <w:rsid w:val="003517B5"/>
    <w:rsid w:val="003528E6"/>
    <w:rsid w:val="00352D67"/>
    <w:rsid w:val="00352DEF"/>
    <w:rsid w:val="00354B65"/>
    <w:rsid w:val="003550A5"/>
    <w:rsid w:val="003551B3"/>
    <w:rsid w:val="00355324"/>
    <w:rsid w:val="0035539D"/>
    <w:rsid w:val="0035632C"/>
    <w:rsid w:val="003564A8"/>
    <w:rsid w:val="00356D2A"/>
    <w:rsid w:val="00360088"/>
    <w:rsid w:val="003604AB"/>
    <w:rsid w:val="003604F7"/>
    <w:rsid w:val="0036059B"/>
    <w:rsid w:val="00360AB3"/>
    <w:rsid w:val="00360DD7"/>
    <w:rsid w:val="0036132B"/>
    <w:rsid w:val="0036178C"/>
    <w:rsid w:val="00362208"/>
    <w:rsid w:val="003626FA"/>
    <w:rsid w:val="0036274C"/>
    <w:rsid w:val="00362D63"/>
    <w:rsid w:val="0036333F"/>
    <w:rsid w:val="003638D2"/>
    <w:rsid w:val="00363994"/>
    <w:rsid w:val="00363E21"/>
    <w:rsid w:val="0036406A"/>
    <w:rsid w:val="003642D2"/>
    <w:rsid w:val="003643D3"/>
    <w:rsid w:val="0036529D"/>
    <w:rsid w:val="00365A0D"/>
    <w:rsid w:val="00365A35"/>
    <w:rsid w:val="00366F32"/>
    <w:rsid w:val="003673E3"/>
    <w:rsid w:val="003677A8"/>
    <w:rsid w:val="003701AC"/>
    <w:rsid w:val="00370275"/>
    <w:rsid w:val="00370F04"/>
    <w:rsid w:val="00371B2D"/>
    <w:rsid w:val="00371E55"/>
    <w:rsid w:val="00371FCD"/>
    <w:rsid w:val="00372E42"/>
    <w:rsid w:val="0037462C"/>
    <w:rsid w:val="00374706"/>
    <w:rsid w:val="00374796"/>
    <w:rsid w:val="00374824"/>
    <w:rsid w:val="003756E6"/>
    <w:rsid w:val="00376417"/>
    <w:rsid w:val="0037663F"/>
    <w:rsid w:val="0037721C"/>
    <w:rsid w:val="00377DD2"/>
    <w:rsid w:val="003809DE"/>
    <w:rsid w:val="00380E6E"/>
    <w:rsid w:val="0038134E"/>
    <w:rsid w:val="00381D6D"/>
    <w:rsid w:val="003821E2"/>
    <w:rsid w:val="00382ADF"/>
    <w:rsid w:val="00382DBC"/>
    <w:rsid w:val="00382FAE"/>
    <w:rsid w:val="003843F4"/>
    <w:rsid w:val="0038577A"/>
    <w:rsid w:val="00385836"/>
    <w:rsid w:val="0038761F"/>
    <w:rsid w:val="00387DE5"/>
    <w:rsid w:val="00387F2E"/>
    <w:rsid w:val="0039040F"/>
    <w:rsid w:val="003908E6"/>
    <w:rsid w:val="00390A84"/>
    <w:rsid w:val="00390E09"/>
    <w:rsid w:val="00390F31"/>
    <w:rsid w:val="0039115A"/>
    <w:rsid w:val="00391DD2"/>
    <w:rsid w:val="00392102"/>
    <w:rsid w:val="00392433"/>
    <w:rsid w:val="0039267B"/>
    <w:rsid w:val="003927D4"/>
    <w:rsid w:val="00393E93"/>
    <w:rsid w:val="00393EA5"/>
    <w:rsid w:val="00394010"/>
    <w:rsid w:val="00394390"/>
    <w:rsid w:val="003943C5"/>
    <w:rsid w:val="003945C1"/>
    <w:rsid w:val="003947B2"/>
    <w:rsid w:val="00394B51"/>
    <w:rsid w:val="00394C4B"/>
    <w:rsid w:val="00396035"/>
    <w:rsid w:val="00396089"/>
    <w:rsid w:val="00396A6C"/>
    <w:rsid w:val="00396CCA"/>
    <w:rsid w:val="00396F82"/>
    <w:rsid w:val="003971CA"/>
    <w:rsid w:val="0039795B"/>
    <w:rsid w:val="00397A55"/>
    <w:rsid w:val="00397D6F"/>
    <w:rsid w:val="003A0331"/>
    <w:rsid w:val="003A04E6"/>
    <w:rsid w:val="003A0B48"/>
    <w:rsid w:val="003A0D1C"/>
    <w:rsid w:val="003A1216"/>
    <w:rsid w:val="003A16C5"/>
    <w:rsid w:val="003A1A15"/>
    <w:rsid w:val="003A219D"/>
    <w:rsid w:val="003A36E4"/>
    <w:rsid w:val="003A4406"/>
    <w:rsid w:val="003A5CF7"/>
    <w:rsid w:val="003A5F2A"/>
    <w:rsid w:val="003A61D1"/>
    <w:rsid w:val="003A7821"/>
    <w:rsid w:val="003A786B"/>
    <w:rsid w:val="003B087B"/>
    <w:rsid w:val="003B13DE"/>
    <w:rsid w:val="003B1472"/>
    <w:rsid w:val="003B1847"/>
    <w:rsid w:val="003B1CF7"/>
    <w:rsid w:val="003B1EAF"/>
    <w:rsid w:val="003B2A5F"/>
    <w:rsid w:val="003B37A8"/>
    <w:rsid w:val="003B3CDF"/>
    <w:rsid w:val="003B3D5E"/>
    <w:rsid w:val="003B3F19"/>
    <w:rsid w:val="003B4EB3"/>
    <w:rsid w:val="003B4FB1"/>
    <w:rsid w:val="003B5231"/>
    <w:rsid w:val="003B5DDF"/>
    <w:rsid w:val="003B616B"/>
    <w:rsid w:val="003B61AE"/>
    <w:rsid w:val="003B686B"/>
    <w:rsid w:val="003B731C"/>
    <w:rsid w:val="003B7E83"/>
    <w:rsid w:val="003B7EF2"/>
    <w:rsid w:val="003C02C8"/>
    <w:rsid w:val="003C0E03"/>
    <w:rsid w:val="003C1438"/>
    <w:rsid w:val="003C14EC"/>
    <w:rsid w:val="003C1AE5"/>
    <w:rsid w:val="003C1F26"/>
    <w:rsid w:val="003C2328"/>
    <w:rsid w:val="003C2CCA"/>
    <w:rsid w:val="003C2D28"/>
    <w:rsid w:val="003C2D7C"/>
    <w:rsid w:val="003C3107"/>
    <w:rsid w:val="003C32A2"/>
    <w:rsid w:val="003C345E"/>
    <w:rsid w:val="003C34A3"/>
    <w:rsid w:val="003C3AAF"/>
    <w:rsid w:val="003C4213"/>
    <w:rsid w:val="003C4FEE"/>
    <w:rsid w:val="003C55AA"/>
    <w:rsid w:val="003C608C"/>
    <w:rsid w:val="003C60EF"/>
    <w:rsid w:val="003C650E"/>
    <w:rsid w:val="003C7580"/>
    <w:rsid w:val="003C7720"/>
    <w:rsid w:val="003C774E"/>
    <w:rsid w:val="003D059A"/>
    <w:rsid w:val="003D09B4"/>
    <w:rsid w:val="003D0CA5"/>
    <w:rsid w:val="003D0F22"/>
    <w:rsid w:val="003D0F31"/>
    <w:rsid w:val="003D11F8"/>
    <w:rsid w:val="003D16AC"/>
    <w:rsid w:val="003D1DFE"/>
    <w:rsid w:val="003D2078"/>
    <w:rsid w:val="003D2BBF"/>
    <w:rsid w:val="003D2D9C"/>
    <w:rsid w:val="003D4897"/>
    <w:rsid w:val="003D48BF"/>
    <w:rsid w:val="003D4B09"/>
    <w:rsid w:val="003D53BB"/>
    <w:rsid w:val="003D5481"/>
    <w:rsid w:val="003D59C5"/>
    <w:rsid w:val="003D5CC9"/>
    <w:rsid w:val="003D60D4"/>
    <w:rsid w:val="003D621D"/>
    <w:rsid w:val="003D7B54"/>
    <w:rsid w:val="003D7B9E"/>
    <w:rsid w:val="003E05BC"/>
    <w:rsid w:val="003E13B4"/>
    <w:rsid w:val="003E2081"/>
    <w:rsid w:val="003E22B8"/>
    <w:rsid w:val="003E272F"/>
    <w:rsid w:val="003E2D77"/>
    <w:rsid w:val="003E311E"/>
    <w:rsid w:val="003E372B"/>
    <w:rsid w:val="003E380D"/>
    <w:rsid w:val="003E3F2B"/>
    <w:rsid w:val="003E458A"/>
    <w:rsid w:val="003E4637"/>
    <w:rsid w:val="003E48B8"/>
    <w:rsid w:val="003E50F8"/>
    <w:rsid w:val="003E56EE"/>
    <w:rsid w:val="003E57B3"/>
    <w:rsid w:val="003E5B1F"/>
    <w:rsid w:val="003E5E16"/>
    <w:rsid w:val="003E622A"/>
    <w:rsid w:val="003E6B74"/>
    <w:rsid w:val="003E6FF5"/>
    <w:rsid w:val="003E72EB"/>
    <w:rsid w:val="003E74CA"/>
    <w:rsid w:val="003E7663"/>
    <w:rsid w:val="003E7782"/>
    <w:rsid w:val="003F0688"/>
    <w:rsid w:val="003F06EC"/>
    <w:rsid w:val="003F0B84"/>
    <w:rsid w:val="003F1BFF"/>
    <w:rsid w:val="003F324A"/>
    <w:rsid w:val="003F3266"/>
    <w:rsid w:val="003F3524"/>
    <w:rsid w:val="003F360E"/>
    <w:rsid w:val="003F43A7"/>
    <w:rsid w:val="003F45B4"/>
    <w:rsid w:val="003F48A8"/>
    <w:rsid w:val="003F4A0D"/>
    <w:rsid w:val="003F4BD3"/>
    <w:rsid w:val="003F52B5"/>
    <w:rsid w:val="003F5362"/>
    <w:rsid w:val="003F64FA"/>
    <w:rsid w:val="003F6A95"/>
    <w:rsid w:val="003F7622"/>
    <w:rsid w:val="003F7B0E"/>
    <w:rsid w:val="003F7DD7"/>
    <w:rsid w:val="00400439"/>
    <w:rsid w:val="00400C5D"/>
    <w:rsid w:val="00400D17"/>
    <w:rsid w:val="0040110B"/>
    <w:rsid w:val="0040157F"/>
    <w:rsid w:val="004018B7"/>
    <w:rsid w:val="00401E49"/>
    <w:rsid w:val="00401E68"/>
    <w:rsid w:val="0040227C"/>
    <w:rsid w:val="00402306"/>
    <w:rsid w:val="004027F5"/>
    <w:rsid w:val="00402907"/>
    <w:rsid w:val="00402EBC"/>
    <w:rsid w:val="00403772"/>
    <w:rsid w:val="00403791"/>
    <w:rsid w:val="00403A10"/>
    <w:rsid w:val="00404345"/>
    <w:rsid w:val="00404489"/>
    <w:rsid w:val="004046DE"/>
    <w:rsid w:val="00405E39"/>
    <w:rsid w:val="004060D0"/>
    <w:rsid w:val="0040628D"/>
    <w:rsid w:val="00406A9A"/>
    <w:rsid w:val="004071E8"/>
    <w:rsid w:val="004075C7"/>
    <w:rsid w:val="0040788D"/>
    <w:rsid w:val="00407A0B"/>
    <w:rsid w:val="00407C7A"/>
    <w:rsid w:val="00410161"/>
    <w:rsid w:val="00410588"/>
    <w:rsid w:val="00410779"/>
    <w:rsid w:val="00410F76"/>
    <w:rsid w:val="004115FE"/>
    <w:rsid w:val="00412A2E"/>
    <w:rsid w:val="00413442"/>
    <w:rsid w:val="004135F5"/>
    <w:rsid w:val="00413A87"/>
    <w:rsid w:val="00414136"/>
    <w:rsid w:val="004145D9"/>
    <w:rsid w:val="004149B4"/>
    <w:rsid w:val="0041511E"/>
    <w:rsid w:val="00415678"/>
    <w:rsid w:val="004161FD"/>
    <w:rsid w:val="00416A20"/>
    <w:rsid w:val="00416E56"/>
    <w:rsid w:val="00417810"/>
    <w:rsid w:val="00417A17"/>
    <w:rsid w:val="00420116"/>
    <w:rsid w:val="00420821"/>
    <w:rsid w:val="0042176A"/>
    <w:rsid w:val="00421F7B"/>
    <w:rsid w:val="00422360"/>
    <w:rsid w:val="00422754"/>
    <w:rsid w:val="00423921"/>
    <w:rsid w:val="00424332"/>
    <w:rsid w:val="00424396"/>
    <w:rsid w:val="00424AB8"/>
    <w:rsid w:val="00424ABB"/>
    <w:rsid w:val="00424C14"/>
    <w:rsid w:val="00424DED"/>
    <w:rsid w:val="00425990"/>
    <w:rsid w:val="00426A09"/>
    <w:rsid w:val="00426EA8"/>
    <w:rsid w:val="00426F25"/>
    <w:rsid w:val="00427423"/>
    <w:rsid w:val="00427E38"/>
    <w:rsid w:val="004326D9"/>
    <w:rsid w:val="00433566"/>
    <w:rsid w:val="00433732"/>
    <w:rsid w:val="00433FFD"/>
    <w:rsid w:val="00434036"/>
    <w:rsid w:val="00434804"/>
    <w:rsid w:val="00435410"/>
    <w:rsid w:val="00435DBB"/>
    <w:rsid w:val="00435E2D"/>
    <w:rsid w:val="004361EE"/>
    <w:rsid w:val="004367F4"/>
    <w:rsid w:val="00436AB1"/>
    <w:rsid w:val="00436AD1"/>
    <w:rsid w:val="00440BB5"/>
    <w:rsid w:val="00441562"/>
    <w:rsid w:val="0044283D"/>
    <w:rsid w:val="00442A8F"/>
    <w:rsid w:val="0044361E"/>
    <w:rsid w:val="004439F9"/>
    <w:rsid w:val="00443B25"/>
    <w:rsid w:val="00444C82"/>
    <w:rsid w:val="00444F28"/>
    <w:rsid w:val="004450A8"/>
    <w:rsid w:val="004458AC"/>
    <w:rsid w:val="00445C71"/>
    <w:rsid w:val="00446142"/>
    <w:rsid w:val="00446AE1"/>
    <w:rsid w:val="00446AF1"/>
    <w:rsid w:val="00446B08"/>
    <w:rsid w:val="00446F13"/>
    <w:rsid w:val="004470BE"/>
    <w:rsid w:val="004472EA"/>
    <w:rsid w:val="00447BDE"/>
    <w:rsid w:val="00447D55"/>
    <w:rsid w:val="00447FA6"/>
    <w:rsid w:val="00450A81"/>
    <w:rsid w:val="00450AFB"/>
    <w:rsid w:val="00450D81"/>
    <w:rsid w:val="004518C8"/>
    <w:rsid w:val="004519BA"/>
    <w:rsid w:val="00451FC2"/>
    <w:rsid w:val="00452C9F"/>
    <w:rsid w:val="00452ED9"/>
    <w:rsid w:val="004531EE"/>
    <w:rsid w:val="004535E3"/>
    <w:rsid w:val="00453C84"/>
    <w:rsid w:val="00454870"/>
    <w:rsid w:val="00454DFF"/>
    <w:rsid w:val="00455A25"/>
    <w:rsid w:val="004560C2"/>
    <w:rsid w:val="00456792"/>
    <w:rsid w:val="00456D43"/>
    <w:rsid w:val="00456ED6"/>
    <w:rsid w:val="00456F86"/>
    <w:rsid w:val="004577B0"/>
    <w:rsid w:val="00457A07"/>
    <w:rsid w:val="00457DAA"/>
    <w:rsid w:val="004603C8"/>
    <w:rsid w:val="004605E3"/>
    <w:rsid w:val="004611B0"/>
    <w:rsid w:val="0046144B"/>
    <w:rsid w:val="004618E0"/>
    <w:rsid w:val="00461EF2"/>
    <w:rsid w:val="00462538"/>
    <w:rsid w:val="004625E9"/>
    <w:rsid w:val="004626A2"/>
    <w:rsid w:val="00462ADF"/>
    <w:rsid w:val="00462BA6"/>
    <w:rsid w:val="00462E5B"/>
    <w:rsid w:val="00462F19"/>
    <w:rsid w:val="00463445"/>
    <w:rsid w:val="0046395E"/>
    <w:rsid w:val="00463E43"/>
    <w:rsid w:val="00464291"/>
    <w:rsid w:val="0046438B"/>
    <w:rsid w:val="0046445E"/>
    <w:rsid w:val="00464B2B"/>
    <w:rsid w:val="00465CC8"/>
    <w:rsid w:val="00465F9D"/>
    <w:rsid w:val="0046601F"/>
    <w:rsid w:val="004662DB"/>
    <w:rsid w:val="004666F2"/>
    <w:rsid w:val="004667B1"/>
    <w:rsid w:val="00466B06"/>
    <w:rsid w:val="00466FE2"/>
    <w:rsid w:val="004670AA"/>
    <w:rsid w:val="0046736D"/>
    <w:rsid w:val="00470B2D"/>
    <w:rsid w:val="00470CBE"/>
    <w:rsid w:val="004710FE"/>
    <w:rsid w:val="00471C0E"/>
    <w:rsid w:val="00471D46"/>
    <w:rsid w:val="00472419"/>
    <w:rsid w:val="0047275A"/>
    <w:rsid w:val="00472966"/>
    <w:rsid w:val="00472B36"/>
    <w:rsid w:val="00472BA0"/>
    <w:rsid w:val="004733E3"/>
    <w:rsid w:val="004734FC"/>
    <w:rsid w:val="00473525"/>
    <w:rsid w:val="00473A3B"/>
    <w:rsid w:val="00473BA8"/>
    <w:rsid w:val="00473E0F"/>
    <w:rsid w:val="0047476E"/>
    <w:rsid w:val="00474DD5"/>
    <w:rsid w:val="00474DE7"/>
    <w:rsid w:val="00474E31"/>
    <w:rsid w:val="00475052"/>
    <w:rsid w:val="004750A4"/>
    <w:rsid w:val="00475238"/>
    <w:rsid w:val="004753E9"/>
    <w:rsid w:val="004766B0"/>
    <w:rsid w:val="004766FC"/>
    <w:rsid w:val="00476785"/>
    <w:rsid w:val="00476F8D"/>
    <w:rsid w:val="0047786C"/>
    <w:rsid w:val="00480442"/>
    <w:rsid w:val="00480A5A"/>
    <w:rsid w:val="0048121D"/>
    <w:rsid w:val="00481547"/>
    <w:rsid w:val="00481735"/>
    <w:rsid w:val="00481A38"/>
    <w:rsid w:val="00481A80"/>
    <w:rsid w:val="0048210E"/>
    <w:rsid w:val="00482425"/>
    <w:rsid w:val="0048246B"/>
    <w:rsid w:val="00482B16"/>
    <w:rsid w:val="00482E44"/>
    <w:rsid w:val="004831AD"/>
    <w:rsid w:val="004832E7"/>
    <w:rsid w:val="004834E4"/>
    <w:rsid w:val="0048415A"/>
    <w:rsid w:val="0048482E"/>
    <w:rsid w:val="00484EC9"/>
    <w:rsid w:val="00485641"/>
    <w:rsid w:val="00485C1F"/>
    <w:rsid w:val="00486104"/>
    <w:rsid w:val="00486C0D"/>
    <w:rsid w:val="004874C8"/>
    <w:rsid w:val="00487765"/>
    <w:rsid w:val="00487F7A"/>
    <w:rsid w:val="00490693"/>
    <w:rsid w:val="004915BA"/>
    <w:rsid w:val="00491BF1"/>
    <w:rsid w:val="004920B0"/>
    <w:rsid w:val="004920D7"/>
    <w:rsid w:val="004923CF"/>
    <w:rsid w:val="004929FE"/>
    <w:rsid w:val="00492F7C"/>
    <w:rsid w:val="00493C00"/>
    <w:rsid w:val="00494040"/>
    <w:rsid w:val="004946EA"/>
    <w:rsid w:val="00494CBF"/>
    <w:rsid w:val="00495757"/>
    <w:rsid w:val="00495995"/>
    <w:rsid w:val="00495B08"/>
    <w:rsid w:val="004963D3"/>
    <w:rsid w:val="0049771B"/>
    <w:rsid w:val="00497867"/>
    <w:rsid w:val="00497992"/>
    <w:rsid w:val="00497E99"/>
    <w:rsid w:val="004A0312"/>
    <w:rsid w:val="004A0C72"/>
    <w:rsid w:val="004A0EFB"/>
    <w:rsid w:val="004A11FD"/>
    <w:rsid w:val="004A14DA"/>
    <w:rsid w:val="004A1977"/>
    <w:rsid w:val="004A2121"/>
    <w:rsid w:val="004A307C"/>
    <w:rsid w:val="004A34C8"/>
    <w:rsid w:val="004A47A2"/>
    <w:rsid w:val="004A47F8"/>
    <w:rsid w:val="004A4C0D"/>
    <w:rsid w:val="004A55A6"/>
    <w:rsid w:val="004A65DA"/>
    <w:rsid w:val="004A6A1D"/>
    <w:rsid w:val="004A6B13"/>
    <w:rsid w:val="004A6FCC"/>
    <w:rsid w:val="004A7012"/>
    <w:rsid w:val="004A7818"/>
    <w:rsid w:val="004B0367"/>
    <w:rsid w:val="004B0B07"/>
    <w:rsid w:val="004B0B8F"/>
    <w:rsid w:val="004B0BE3"/>
    <w:rsid w:val="004B19F6"/>
    <w:rsid w:val="004B2027"/>
    <w:rsid w:val="004B2A22"/>
    <w:rsid w:val="004B3430"/>
    <w:rsid w:val="004B3637"/>
    <w:rsid w:val="004B366F"/>
    <w:rsid w:val="004B3BA4"/>
    <w:rsid w:val="004B40C9"/>
    <w:rsid w:val="004B4462"/>
    <w:rsid w:val="004B4D3A"/>
    <w:rsid w:val="004B52B2"/>
    <w:rsid w:val="004B53DE"/>
    <w:rsid w:val="004B580E"/>
    <w:rsid w:val="004B5AF8"/>
    <w:rsid w:val="004B6353"/>
    <w:rsid w:val="004B68F4"/>
    <w:rsid w:val="004B6DBB"/>
    <w:rsid w:val="004B70E1"/>
    <w:rsid w:val="004B7BCF"/>
    <w:rsid w:val="004B7CCC"/>
    <w:rsid w:val="004B7D70"/>
    <w:rsid w:val="004C0012"/>
    <w:rsid w:val="004C03B4"/>
    <w:rsid w:val="004C08ED"/>
    <w:rsid w:val="004C0BB4"/>
    <w:rsid w:val="004C163B"/>
    <w:rsid w:val="004C2071"/>
    <w:rsid w:val="004C213B"/>
    <w:rsid w:val="004C2292"/>
    <w:rsid w:val="004C2A3E"/>
    <w:rsid w:val="004C2D04"/>
    <w:rsid w:val="004C2E51"/>
    <w:rsid w:val="004C3103"/>
    <w:rsid w:val="004C3192"/>
    <w:rsid w:val="004C3236"/>
    <w:rsid w:val="004C35A2"/>
    <w:rsid w:val="004C385B"/>
    <w:rsid w:val="004C38CB"/>
    <w:rsid w:val="004C3FAA"/>
    <w:rsid w:val="004C3FEC"/>
    <w:rsid w:val="004C4812"/>
    <w:rsid w:val="004C4A56"/>
    <w:rsid w:val="004C4B0C"/>
    <w:rsid w:val="004C5140"/>
    <w:rsid w:val="004C5495"/>
    <w:rsid w:val="004C5579"/>
    <w:rsid w:val="004C6322"/>
    <w:rsid w:val="004C6462"/>
    <w:rsid w:val="004C6805"/>
    <w:rsid w:val="004C6AB9"/>
    <w:rsid w:val="004C6B0D"/>
    <w:rsid w:val="004C6EFE"/>
    <w:rsid w:val="004C7380"/>
    <w:rsid w:val="004C745A"/>
    <w:rsid w:val="004C7A6F"/>
    <w:rsid w:val="004C7AFC"/>
    <w:rsid w:val="004D03D7"/>
    <w:rsid w:val="004D138D"/>
    <w:rsid w:val="004D16E9"/>
    <w:rsid w:val="004D1723"/>
    <w:rsid w:val="004D18EB"/>
    <w:rsid w:val="004D31C2"/>
    <w:rsid w:val="004D44A8"/>
    <w:rsid w:val="004D50E8"/>
    <w:rsid w:val="004D5486"/>
    <w:rsid w:val="004D553A"/>
    <w:rsid w:val="004D641B"/>
    <w:rsid w:val="004D6FED"/>
    <w:rsid w:val="004D72F6"/>
    <w:rsid w:val="004D7642"/>
    <w:rsid w:val="004D768D"/>
    <w:rsid w:val="004D7722"/>
    <w:rsid w:val="004D7C99"/>
    <w:rsid w:val="004E0821"/>
    <w:rsid w:val="004E0878"/>
    <w:rsid w:val="004E1E79"/>
    <w:rsid w:val="004E1F7C"/>
    <w:rsid w:val="004E2269"/>
    <w:rsid w:val="004E239D"/>
    <w:rsid w:val="004E24A7"/>
    <w:rsid w:val="004E38A9"/>
    <w:rsid w:val="004E3C94"/>
    <w:rsid w:val="004E3E89"/>
    <w:rsid w:val="004E3F81"/>
    <w:rsid w:val="004E4075"/>
    <w:rsid w:val="004E622A"/>
    <w:rsid w:val="004E643B"/>
    <w:rsid w:val="004E66E4"/>
    <w:rsid w:val="004E6A81"/>
    <w:rsid w:val="004E7103"/>
    <w:rsid w:val="004E7687"/>
    <w:rsid w:val="004F06E4"/>
    <w:rsid w:val="004F1672"/>
    <w:rsid w:val="004F1965"/>
    <w:rsid w:val="004F2E00"/>
    <w:rsid w:val="004F2E0D"/>
    <w:rsid w:val="004F2EEC"/>
    <w:rsid w:val="004F2F52"/>
    <w:rsid w:val="004F3001"/>
    <w:rsid w:val="004F3010"/>
    <w:rsid w:val="004F3726"/>
    <w:rsid w:val="004F48EC"/>
    <w:rsid w:val="004F5892"/>
    <w:rsid w:val="004F5E3E"/>
    <w:rsid w:val="004F5ED2"/>
    <w:rsid w:val="004F6607"/>
    <w:rsid w:val="004F67E6"/>
    <w:rsid w:val="004F6AD2"/>
    <w:rsid w:val="004F6B17"/>
    <w:rsid w:val="004F6E43"/>
    <w:rsid w:val="004F6E80"/>
    <w:rsid w:val="004F730F"/>
    <w:rsid w:val="0050032D"/>
    <w:rsid w:val="0050136C"/>
    <w:rsid w:val="005015DF"/>
    <w:rsid w:val="00501766"/>
    <w:rsid w:val="00501E89"/>
    <w:rsid w:val="0050209A"/>
    <w:rsid w:val="00503016"/>
    <w:rsid w:val="00503364"/>
    <w:rsid w:val="00504BAB"/>
    <w:rsid w:val="005055B2"/>
    <w:rsid w:val="005059F1"/>
    <w:rsid w:val="00505AF6"/>
    <w:rsid w:val="0050764D"/>
    <w:rsid w:val="0050769B"/>
    <w:rsid w:val="005079D0"/>
    <w:rsid w:val="00507A69"/>
    <w:rsid w:val="00507C13"/>
    <w:rsid w:val="0051085E"/>
    <w:rsid w:val="00511045"/>
    <w:rsid w:val="0051104E"/>
    <w:rsid w:val="00511597"/>
    <w:rsid w:val="00511B50"/>
    <w:rsid w:val="00511C66"/>
    <w:rsid w:val="00512056"/>
    <w:rsid w:val="00512512"/>
    <w:rsid w:val="005126DC"/>
    <w:rsid w:val="005126E9"/>
    <w:rsid w:val="00512E2C"/>
    <w:rsid w:val="0051303C"/>
    <w:rsid w:val="00513068"/>
    <w:rsid w:val="00513423"/>
    <w:rsid w:val="00513A2B"/>
    <w:rsid w:val="00514E37"/>
    <w:rsid w:val="00514ECA"/>
    <w:rsid w:val="0051579C"/>
    <w:rsid w:val="005172CC"/>
    <w:rsid w:val="00517B70"/>
    <w:rsid w:val="00520081"/>
    <w:rsid w:val="0052008A"/>
    <w:rsid w:val="00520714"/>
    <w:rsid w:val="00520889"/>
    <w:rsid w:val="00520F6F"/>
    <w:rsid w:val="00521337"/>
    <w:rsid w:val="005214F7"/>
    <w:rsid w:val="00521B29"/>
    <w:rsid w:val="00521C85"/>
    <w:rsid w:val="00521F81"/>
    <w:rsid w:val="00522027"/>
    <w:rsid w:val="00522075"/>
    <w:rsid w:val="00522EFA"/>
    <w:rsid w:val="00523046"/>
    <w:rsid w:val="0052336A"/>
    <w:rsid w:val="005233B2"/>
    <w:rsid w:val="0052353E"/>
    <w:rsid w:val="00523651"/>
    <w:rsid w:val="005239C0"/>
    <w:rsid w:val="00523D6F"/>
    <w:rsid w:val="005251F1"/>
    <w:rsid w:val="00525655"/>
    <w:rsid w:val="00525AA9"/>
    <w:rsid w:val="00525E32"/>
    <w:rsid w:val="005261A7"/>
    <w:rsid w:val="005269DC"/>
    <w:rsid w:val="00526F83"/>
    <w:rsid w:val="00527F08"/>
    <w:rsid w:val="0053181F"/>
    <w:rsid w:val="005325DD"/>
    <w:rsid w:val="005326FE"/>
    <w:rsid w:val="00532775"/>
    <w:rsid w:val="005341E8"/>
    <w:rsid w:val="0053545D"/>
    <w:rsid w:val="0053589E"/>
    <w:rsid w:val="00535931"/>
    <w:rsid w:val="00535941"/>
    <w:rsid w:val="0053599C"/>
    <w:rsid w:val="005360E2"/>
    <w:rsid w:val="00536A5E"/>
    <w:rsid w:val="00536D16"/>
    <w:rsid w:val="0053713D"/>
    <w:rsid w:val="00537E11"/>
    <w:rsid w:val="00537F4D"/>
    <w:rsid w:val="00540B44"/>
    <w:rsid w:val="00540E9B"/>
    <w:rsid w:val="0054115E"/>
    <w:rsid w:val="00541989"/>
    <w:rsid w:val="00541B30"/>
    <w:rsid w:val="005423D2"/>
    <w:rsid w:val="00542C3B"/>
    <w:rsid w:val="00543028"/>
    <w:rsid w:val="0054349B"/>
    <w:rsid w:val="00543D24"/>
    <w:rsid w:val="00544B76"/>
    <w:rsid w:val="00544DA1"/>
    <w:rsid w:val="0054593C"/>
    <w:rsid w:val="00545B02"/>
    <w:rsid w:val="00545E96"/>
    <w:rsid w:val="00545F5D"/>
    <w:rsid w:val="00546208"/>
    <w:rsid w:val="00546683"/>
    <w:rsid w:val="0054682C"/>
    <w:rsid w:val="0054730E"/>
    <w:rsid w:val="00547427"/>
    <w:rsid w:val="005476E0"/>
    <w:rsid w:val="00547E36"/>
    <w:rsid w:val="00547F7A"/>
    <w:rsid w:val="00550186"/>
    <w:rsid w:val="00551448"/>
    <w:rsid w:val="0055175A"/>
    <w:rsid w:val="00551DD3"/>
    <w:rsid w:val="00551F69"/>
    <w:rsid w:val="005520E7"/>
    <w:rsid w:val="0055212C"/>
    <w:rsid w:val="005526BC"/>
    <w:rsid w:val="005527E1"/>
    <w:rsid w:val="00552B0F"/>
    <w:rsid w:val="00552B51"/>
    <w:rsid w:val="00553F4B"/>
    <w:rsid w:val="005543AE"/>
    <w:rsid w:val="00554A84"/>
    <w:rsid w:val="00554F51"/>
    <w:rsid w:val="005554AB"/>
    <w:rsid w:val="005554EE"/>
    <w:rsid w:val="00555514"/>
    <w:rsid w:val="00555E38"/>
    <w:rsid w:val="0055625B"/>
    <w:rsid w:val="005566B9"/>
    <w:rsid w:val="00557FF3"/>
    <w:rsid w:val="005602D1"/>
    <w:rsid w:val="005602D6"/>
    <w:rsid w:val="00560C36"/>
    <w:rsid w:val="005619C0"/>
    <w:rsid w:val="00561B53"/>
    <w:rsid w:val="00561E09"/>
    <w:rsid w:val="00562CE7"/>
    <w:rsid w:val="00562F01"/>
    <w:rsid w:val="005637BA"/>
    <w:rsid w:val="00563A26"/>
    <w:rsid w:val="00563BEE"/>
    <w:rsid w:val="00564223"/>
    <w:rsid w:val="00564539"/>
    <w:rsid w:val="00564818"/>
    <w:rsid w:val="00564C8D"/>
    <w:rsid w:val="00565EB6"/>
    <w:rsid w:val="0056602B"/>
    <w:rsid w:val="005662B7"/>
    <w:rsid w:val="00566A0F"/>
    <w:rsid w:val="00566B53"/>
    <w:rsid w:val="00566B5B"/>
    <w:rsid w:val="00566E56"/>
    <w:rsid w:val="005670A0"/>
    <w:rsid w:val="00567668"/>
    <w:rsid w:val="00567974"/>
    <w:rsid w:val="00570873"/>
    <w:rsid w:val="00571A5E"/>
    <w:rsid w:val="00571C49"/>
    <w:rsid w:val="005724D5"/>
    <w:rsid w:val="0057261A"/>
    <w:rsid w:val="00572CA8"/>
    <w:rsid w:val="005731B6"/>
    <w:rsid w:val="0057369B"/>
    <w:rsid w:val="00573AD0"/>
    <w:rsid w:val="00573CD9"/>
    <w:rsid w:val="0057410B"/>
    <w:rsid w:val="00574842"/>
    <w:rsid w:val="00574FD3"/>
    <w:rsid w:val="005762A4"/>
    <w:rsid w:val="005765F3"/>
    <w:rsid w:val="0057677D"/>
    <w:rsid w:val="0057708A"/>
    <w:rsid w:val="0057738F"/>
    <w:rsid w:val="0057795C"/>
    <w:rsid w:val="00577F0D"/>
    <w:rsid w:val="00580446"/>
    <w:rsid w:val="00580F01"/>
    <w:rsid w:val="005811FF"/>
    <w:rsid w:val="005816F3"/>
    <w:rsid w:val="00581AB5"/>
    <w:rsid w:val="00582137"/>
    <w:rsid w:val="005823B6"/>
    <w:rsid w:val="0058295C"/>
    <w:rsid w:val="00582E21"/>
    <w:rsid w:val="00583608"/>
    <w:rsid w:val="005838FE"/>
    <w:rsid w:val="00583E11"/>
    <w:rsid w:val="00583E2C"/>
    <w:rsid w:val="0058432C"/>
    <w:rsid w:val="00584437"/>
    <w:rsid w:val="00584BCB"/>
    <w:rsid w:val="00585F8D"/>
    <w:rsid w:val="00586589"/>
    <w:rsid w:val="00586C57"/>
    <w:rsid w:val="00586F16"/>
    <w:rsid w:val="00587382"/>
    <w:rsid w:val="005914F3"/>
    <w:rsid w:val="00591B60"/>
    <w:rsid w:val="00592119"/>
    <w:rsid w:val="00592DC1"/>
    <w:rsid w:val="00592DDA"/>
    <w:rsid w:val="0059329A"/>
    <w:rsid w:val="00594389"/>
    <w:rsid w:val="005943A3"/>
    <w:rsid w:val="00594A96"/>
    <w:rsid w:val="00594F26"/>
    <w:rsid w:val="00594FD0"/>
    <w:rsid w:val="00595A90"/>
    <w:rsid w:val="00595C47"/>
    <w:rsid w:val="00595CB2"/>
    <w:rsid w:val="00595D8B"/>
    <w:rsid w:val="005971BD"/>
    <w:rsid w:val="005979D7"/>
    <w:rsid w:val="005A04F8"/>
    <w:rsid w:val="005A0D0D"/>
    <w:rsid w:val="005A1F55"/>
    <w:rsid w:val="005A2030"/>
    <w:rsid w:val="005A2956"/>
    <w:rsid w:val="005A299D"/>
    <w:rsid w:val="005A2D19"/>
    <w:rsid w:val="005A2F7E"/>
    <w:rsid w:val="005A33DF"/>
    <w:rsid w:val="005A344E"/>
    <w:rsid w:val="005A3670"/>
    <w:rsid w:val="005A3C0C"/>
    <w:rsid w:val="005A40A1"/>
    <w:rsid w:val="005A4ABC"/>
    <w:rsid w:val="005A546E"/>
    <w:rsid w:val="005A5653"/>
    <w:rsid w:val="005A5824"/>
    <w:rsid w:val="005A586A"/>
    <w:rsid w:val="005A5F26"/>
    <w:rsid w:val="005A6170"/>
    <w:rsid w:val="005A6802"/>
    <w:rsid w:val="005A6C45"/>
    <w:rsid w:val="005A7723"/>
    <w:rsid w:val="005B0265"/>
    <w:rsid w:val="005B0622"/>
    <w:rsid w:val="005B0970"/>
    <w:rsid w:val="005B0E61"/>
    <w:rsid w:val="005B1398"/>
    <w:rsid w:val="005B16C9"/>
    <w:rsid w:val="005B1EE0"/>
    <w:rsid w:val="005B3376"/>
    <w:rsid w:val="005B45E8"/>
    <w:rsid w:val="005B4974"/>
    <w:rsid w:val="005B4AE0"/>
    <w:rsid w:val="005B4ECC"/>
    <w:rsid w:val="005B5170"/>
    <w:rsid w:val="005B571E"/>
    <w:rsid w:val="005B5F58"/>
    <w:rsid w:val="005B6AA8"/>
    <w:rsid w:val="005B79E7"/>
    <w:rsid w:val="005B7F6C"/>
    <w:rsid w:val="005C03D2"/>
    <w:rsid w:val="005C1205"/>
    <w:rsid w:val="005C134D"/>
    <w:rsid w:val="005C2CF5"/>
    <w:rsid w:val="005C2FB2"/>
    <w:rsid w:val="005C2FC4"/>
    <w:rsid w:val="005C3118"/>
    <w:rsid w:val="005C3991"/>
    <w:rsid w:val="005C3CB4"/>
    <w:rsid w:val="005C3F18"/>
    <w:rsid w:val="005C3F4E"/>
    <w:rsid w:val="005C4B3D"/>
    <w:rsid w:val="005C4F91"/>
    <w:rsid w:val="005C505F"/>
    <w:rsid w:val="005C537B"/>
    <w:rsid w:val="005C5458"/>
    <w:rsid w:val="005C5AEF"/>
    <w:rsid w:val="005C6369"/>
    <w:rsid w:val="005C64D8"/>
    <w:rsid w:val="005C6809"/>
    <w:rsid w:val="005C6AAB"/>
    <w:rsid w:val="005C6AD1"/>
    <w:rsid w:val="005C6D0C"/>
    <w:rsid w:val="005C776D"/>
    <w:rsid w:val="005C795A"/>
    <w:rsid w:val="005D07A5"/>
    <w:rsid w:val="005D09C6"/>
    <w:rsid w:val="005D1272"/>
    <w:rsid w:val="005D1A2C"/>
    <w:rsid w:val="005D1B5F"/>
    <w:rsid w:val="005D1E60"/>
    <w:rsid w:val="005D1FBA"/>
    <w:rsid w:val="005D2777"/>
    <w:rsid w:val="005D31AF"/>
    <w:rsid w:val="005D39B2"/>
    <w:rsid w:val="005D3DF0"/>
    <w:rsid w:val="005D5B06"/>
    <w:rsid w:val="005D5E5F"/>
    <w:rsid w:val="005D6962"/>
    <w:rsid w:val="005D6D40"/>
    <w:rsid w:val="005D6F36"/>
    <w:rsid w:val="005D6FC7"/>
    <w:rsid w:val="005D7182"/>
    <w:rsid w:val="005D77F0"/>
    <w:rsid w:val="005D7DFE"/>
    <w:rsid w:val="005E0B31"/>
    <w:rsid w:val="005E0DD9"/>
    <w:rsid w:val="005E0EFE"/>
    <w:rsid w:val="005E12A6"/>
    <w:rsid w:val="005E1BD7"/>
    <w:rsid w:val="005E1E1C"/>
    <w:rsid w:val="005E209D"/>
    <w:rsid w:val="005E22D2"/>
    <w:rsid w:val="005E2707"/>
    <w:rsid w:val="005E2BD2"/>
    <w:rsid w:val="005E2DCA"/>
    <w:rsid w:val="005E3010"/>
    <w:rsid w:val="005E32AC"/>
    <w:rsid w:val="005E37D3"/>
    <w:rsid w:val="005E496C"/>
    <w:rsid w:val="005E4FF4"/>
    <w:rsid w:val="005E529A"/>
    <w:rsid w:val="005E5335"/>
    <w:rsid w:val="005E5693"/>
    <w:rsid w:val="005E5C44"/>
    <w:rsid w:val="005E6224"/>
    <w:rsid w:val="005E696F"/>
    <w:rsid w:val="005E70B9"/>
    <w:rsid w:val="005F037A"/>
    <w:rsid w:val="005F06A5"/>
    <w:rsid w:val="005F06F8"/>
    <w:rsid w:val="005F0CC3"/>
    <w:rsid w:val="005F108E"/>
    <w:rsid w:val="005F161D"/>
    <w:rsid w:val="005F19A8"/>
    <w:rsid w:val="005F19ED"/>
    <w:rsid w:val="005F1ADA"/>
    <w:rsid w:val="005F2142"/>
    <w:rsid w:val="005F24FB"/>
    <w:rsid w:val="005F258F"/>
    <w:rsid w:val="005F2F4C"/>
    <w:rsid w:val="005F3A2D"/>
    <w:rsid w:val="005F4A12"/>
    <w:rsid w:val="005F4C67"/>
    <w:rsid w:val="005F4E2A"/>
    <w:rsid w:val="005F4ED8"/>
    <w:rsid w:val="005F5AAE"/>
    <w:rsid w:val="005F5C48"/>
    <w:rsid w:val="005F62F7"/>
    <w:rsid w:val="005F693D"/>
    <w:rsid w:val="005F7275"/>
    <w:rsid w:val="005F7B01"/>
    <w:rsid w:val="005F7F4C"/>
    <w:rsid w:val="006001A3"/>
    <w:rsid w:val="00600C1D"/>
    <w:rsid w:val="006019DE"/>
    <w:rsid w:val="00602B60"/>
    <w:rsid w:val="00602BE7"/>
    <w:rsid w:val="00603391"/>
    <w:rsid w:val="00603B85"/>
    <w:rsid w:val="0060489D"/>
    <w:rsid w:val="006048B5"/>
    <w:rsid w:val="00604E4D"/>
    <w:rsid w:val="0060505F"/>
    <w:rsid w:val="00605060"/>
    <w:rsid w:val="00605327"/>
    <w:rsid w:val="00605ECF"/>
    <w:rsid w:val="00606351"/>
    <w:rsid w:val="00606464"/>
    <w:rsid w:val="006064B9"/>
    <w:rsid w:val="006067FB"/>
    <w:rsid w:val="006069D7"/>
    <w:rsid w:val="00606A44"/>
    <w:rsid w:val="00607550"/>
    <w:rsid w:val="00607745"/>
    <w:rsid w:val="00607901"/>
    <w:rsid w:val="00607A21"/>
    <w:rsid w:val="00607D49"/>
    <w:rsid w:val="006101F9"/>
    <w:rsid w:val="00610D89"/>
    <w:rsid w:val="00612670"/>
    <w:rsid w:val="00612758"/>
    <w:rsid w:val="00612768"/>
    <w:rsid w:val="0061371C"/>
    <w:rsid w:val="00613808"/>
    <w:rsid w:val="0061391A"/>
    <w:rsid w:val="00614419"/>
    <w:rsid w:val="00614D48"/>
    <w:rsid w:val="00615741"/>
    <w:rsid w:val="00615C7D"/>
    <w:rsid w:val="00616C9D"/>
    <w:rsid w:val="00617832"/>
    <w:rsid w:val="00617BD9"/>
    <w:rsid w:val="00617E10"/>
    <w:rsid w:val="006206C3"/>
    <w:rsid w:val="006215A6"/>
    <w:rsid w:val="006215F5"/>
    <w:rsid w:val="00621965"/>
    <w:rsid w:val="00621A3F"/>
    <w:rsid w:val="0062344A"/>
    <w:rsid w:val="00623FF7"/>
    <w:rsid w:val="00624761"/>
    <w:rsid w:val="0062479D"/>
    <w:rsid w:val="00624E73"/>
    <w:rsid w:val="0062553C"/>
    <w:rsid w:val="00625807"/>
    <w:rsid w:val="00625B32"/>
    <w:rsid w:val="0062606D"/>
    <w:rsid w:val="006267C4"/>
    <w:rsid w:val="00626EBF"/>
    <w:rsid w:val="00627290"/>
    <w:rsid w:val="00627841"/>
    <w:rsid w:val="006279C1"/>
    <w:rsid w:val="006305F0"/>
    <w:rsid w:val="00630A61"/>
    <w:rsid w:val="00631317"/>
    <w:rsid w:val="0063137A"/>
    <w:rsid w:val="006314A8"/>
    <w:rsid w:val="00631F87"/>
    <w:rsid w:val="0063234F"/>
    <w:rsid w:val="006326D5"/>
    <w:rsid w:val="00632A7A"/>
    <w:rsid w:val="00632C03"/>
    <w:rsid w:val="00633026"/>
    <w:rsid w:val="00633FC4"/>
    <w:rsid w:val="006346E3"/>
    <w:rsid w:val="00634701"/>
    <w:rsid w:val="00634A85"/>
    <w:rsid w:val="00634B80"/>
    <w:rsid w:val="0063578C"/>
    <w:rsid w:val="00636045"/>
    <w:rsid w:val="0063607A"/>
    <w:rsid w:val="00636FA7"/>
    <w:rsid w:val="0063703A"/>
    <w:rsid w:val="0063727D"/>
    <w:rsid w:val="006372FA"/>
    <w:rsid w:val="0064202E"/>
    <w:rsid w:val="006429B3"/>
    <w:rsid w:val="006431FF"/>
    <w:rsid w:val="0064335C"/>
    <w:rsid w:val="006439BA"/>
    <w:rsid w:val="00644602"/>
    <w:rsid w:val="00644707"/>
    <w:rsid w:val="0064481F"/>
    <w:rsid w:val="00644B8D"/>
    <w:rsid w:val="00645508"/>
    <w:rsid w:val="00645584"/>
    <w:rsid w:val="00645A5A"/>
    <w:rsid w:val="006460F7"/>
    <w:rsid w:val="00646806"/>
    <w:rsid w:val="00646C1E"/>
    <w:rsid w:val="0064723B"/>
    <w:rsid w:val="006472CC"/>
    <w:rsid w:val="006474A1"/>
    <w:rsid w:val="00647B98"/>
    <w:rsid w:val="00647C61"/>
    <w:rsid w:val="006503C3"/>
    <w:rsid w:val="00650699"/>
    <w:rsid w:val="006506D0"/>
    <w:rsid w:val="00651A89"/>
    <w:rsid w:val="00651D69"/>
    <w:rsid w:val="006525F0"/>
    <w:rsid w:val="00652731"/>
    <w:rsid w:val="00653F31"/>
    <w:rsid w:val="0065480B"/>
    <w:rsid w:val="00654FA9"/>
    <w:rsid w:val="0065545D"/>
    <w:rsid w:val="006555DD"/>
    <w:rsid w:val="00655726"/>
    <w:rsid w:val="00655BCC"/>
    <w:rsid w:val="00655D4A"/>
    <w:rsid w:val="00655F74"/>
    <w:rsid w:val="00656049"/>
    <w:rsid w:val="0065633A"/>
    <w:rsid w:val="006566BA"/>
    <w:rsid w:val="00656721"/>
    <w:rsid w:val="00656BF7"/>
    <w:rsid w:val="00657EBD"/>
    <w:rsid w:val="006601FF"/>
    <w:rsid w:val="00660DF3"/>
    <w:rsid w:val="006613B6"/>
    <w:rsid w:val="00661654"/>
    <w:rsid w:val="006623F8"/>
    <w:rsid w:val="0066243A"/>
    <w:rsid w:val="00662640"/>
    <w:rsid w:val="0066296B"/>
    <w:rsid w:val="00664568"/>
    <w:rsid w:val="00665099"/>
    <w:rsid w:val="006650D0"/>
    <w:rsid w:val="006655A5"/>
    <w:rsid w:val="00665ED2"/>
    <w:rsid w:val="00667611"/>
    <w:rsid w:val="00667E0B"/>
    <w:rsid w:val="0067051C"/>
    <w:rsid w:val="006706C7"/>
    <w:rsid w:val="006709DA"/>
    <w:rsid w:val="00670EBD"/>
    <w:rsid w:val="0067191D"/>
    <w:rsid w:val="00671B10"/>
    <w:rsid w:val="0067245D"/>
    <w:rsid w:val="0067371C"/>
    <w:rsid w:val="00673D62"/>
    <w:rsid w:val="00673EF3"/>
    <w:rsid w:val="00674152"/>
    <w:rsid w:val="006746C6"/>
    <w:rsid w:val="00674834"/>
    <w:rsid w:val="00675784"/>
    <w:rsid w:val="006761E9"/>
    <w:rsid w:val="0067677B"/>
    <w:rsid w:val="00680219"/>
    <w:rsid w:val="00680E19"/>
    <w:rsid w:val="00680F59"/>
    <w:rsid w:val="00681040"/>
    <w:rsid w:val="00681AAB"/>
    <w:rsid w:val="0068283E"/>
    <w:rsid w:val="00682846"/>
    <w:rsid w:val="0068310F"/>
    <w:rsid w:val="0068315F"/>
    <w:rsid w:val="006833BE"/>
    <w:rsid w:val="00683D07"/>
    <w:rsid w:val="00684010"/>
    <w:rsid w:val="00684875"/>
    <w:rsid w:val="00684A9D"/>
    <w:rsid w:val="006853DB"/>
    <w:rsid w:val="00685668"/>
    <w:rsid w:val="00685821"/>
    <w:rsid w:val="006858F5"/>
    <w:rsid w:val="00685AE4"/>
    <w:rsid w:val="00685F84"/>
    <w:rsid w:val="006865DC"/>
    <w:rsid w:val="0068700B"/>
    <w:rsid w:val="0068702F"/>
    <w:rsid w:val="0068704E"/>
    <w:rsid w:val="006871A7"/>
    <w:rsid w:val="006872CE"/>
    <w:rsid w:val="00687632"/>
    <w:rsid w:val="006878B2"/>
    <w:rsid w:val="00690509"/>
    <w:rsid w:val="00690601"/>
    <w:rsid w:val="0069062E"/>
    <w:rsid w:val="006906FA"/>
    <w:rsid w:val="00690B8B"/>
    <w:rsid w:val="00690CBC"/>
    <w:rsid w:val="00691150"/>
    <w:rsid w:val="00691641"/>
    <w:rsid w:val="0069381B"/>
    <w:rsid w:val="00693BCD"/>
    <w:rsid w:val="00693CA5"/>
    <w:rsid w:val="0069419D"/>
    <w:rsid w:val="006945D6"/>
    <w:rsid w:val="00694774"/>
    <w:rsid w:val="006956EB"/>
    <w:rsid w:val="00695CE9"/>
    <w:rsid w:val="0069642A"/>
    <w:rsid w:val="00696A4B"/>
    <w:rsid w:val="00696B6B"/>
    <w:rsid w:val="00696BC7"/>
    <w:rsid w:val="00696F6A"/>
    <w:rsid w:val="006975CC"/>
    <w:rsid w:val="006975DA"/>
    <w:rsid w:val="00697A82"/>
    <w:rsid w:val="00697A8B"/>
    <w:rsid w:val="00697C0D"/>
    <w:rsid w:val="006A0639"/>
    <w:rsid w:val="006A0775"/>
    <w:rsid w:val="006A08DB"/>
    <w:rsid w:val="006A0EB4"/>
    <w:rsid w:val="006A1996"/>
    <w:rsid w:val="006A19A2"/>
    <w:rsid w:val="006A20A9"/>
    <w:rsid w:val="006A29E6"/>
    <w:rsid w:val="006A2E27"/>
    <w:rsid w:val="006A2ED5"/>
    <w:rsid w:val="006A2F43"/>
    <w:rsid w:val="006A3D39"/>
    <w:rsid w:val="006A453E"/>
    <w:rsid w:val="006A487F"/>
    <w:rsid w:val="006A4F56"/>
    <w:rsid w:val="006A50BE"/>
    <w:rsid w:val="006A58EC"/>
    <w:rsid w:val="006A5F34"/>
    <w:rsid w:val="006A5F70"/>
    <w:rsid w:val="006A7536"/>
    <w:rsid w:val="006A7AEF"/>
    <w:rsid w:val="006B01D2"/>
    <w:rsid w:val="006B027C"/>
    <w:rsid w:val="006B0743"/>
    <w:rsid w:val="006B1476"/>
    <w:rsid w:val="006B1B36"/>
    <w:rsid w:val="006B1D70"/>
    <w:rsid w:val="006B1F1E"/>
    <w:rsid w:val="006B21C2"/>
    <w:rsid w:val="006B369F"/>
    <w:rsid w:val="006B36C7"/>
    <w:rsid w:val="006B3F62"/>
    <w:rsid w:val="006B4A7E"/>
    <w:rsid w:val="006B4CCD"/>
    <w:rsid w:val="006B5010"/>
    <w:rsid w:val="006B58D1"/>
    <w:rsid w:val="006B5A4F"/>
    <w:rsid w:val="006B5AFE"/>
    <w:rsid w:val="006B635B"/>
    <w:rsid w:val="006B78F6"/>
    <w:rsid w:val="006B7CA0"/>
    <w:rsid w:val="006B7E40"/>
    <w:rsid w:val="006B7F02"/>
    <w:rsid w:val="006C0B3D"/>
    <w:rsid w:val="006C0EF6"/>
    <w:rsid w:val="006C23EB"/>
    <w:rsid w:val="006C39DD"/>
    <w:rsid w:val="006C4B8F"/>
    <w:rsid w:val="006C522E"/>
    <w:rsid w:val="006C56B4"/>
    <w:rsid w:val="006C5749"/>
    <w:rsid w:val="006C5CFE"/>
    <w:rsid w:val="006C659E"/>
    <w:rsid w:val="006C6B1F"/>
    <w:rsid w:val="006C6B93"/>
    <w:rsid w:val="006C6C7B"/>
    <w:rsid w:val="006C79F6"/>
    <w:rsid w:val="006C7B47"/>
    <w:rsid w:val="006C7F75"/>
    <w:rsid w:val="006D04A9"/>
    <w:rsid w:val="006D08D1"/>
    <w:rsid w:val="006D0D42"/>
    <w:rsid w:val="006D0DD5"/>
    <w:rsid w:val="006D0F3E"/>
    <w:rsid w:val="006D13B3"/>
    <w:rsid w:val="006D1F75"/>
    <w:rsid w:val="006D1F92"/>
    <w:rsid w:val="006D24F5"/>
    <w:rsid w:val="006D26E5"/>
    <w:rsid w:val="006D31A0"/>
    <w:rsid w:val="006D3A11"/>
    <w:rsid w:val="006D3F79"/>
    <w:rsid w:val="006D503D"/>
    <w:rsid w:val="006D589F"/>
    <w:rsid w:val="006D5913"/>
    <w:rsid w:val="006D59CA"/>
    <w:rsid w:val="006D5BD6"/>
    <w:rsid w:val="006D603D"/>
    <w:rsid w:val="006D6091"/>
    <w:rsid w:val="006D610C"/>
    <w:rsid w:val="006D62D3"/>
    <w:rsid w:val="006D6B3F"/>
    <w:rsid w:val="006D70F6"/>
    <w:rsid w:val="006D7602"/>
    <w:rsid w:val="006D7608"/>
    <w:rsid w:val="006D7729"/>
    <w:rsid w:val="006E06E4"/>
    <w:rsid w:val="006E128A"/>
    <w:rsid w:val="006E131C"/>
    <w:rsid w:val="006E13D9"/>
    <w:rsid w:val="006E1DB2"/>
    <w:rsid w:val="006E241D"/>
    <w:rsid w:val="006E32CF"/>
    <w:rsid w:val="006E4608"/>
    <w:rsid w:val="006E46F8"/>
    <w:rsid w:val="006E513E"/>
    <w:rsid w:val="006E5701"/>
    <w:rsid w:val="006E58F3"/>
    <w:rsid w:val="006E5950"/>
    <w:rsid w:val="006E59E4"/>
    <w:rsid w:val="006E5ABC"/>
    <w:rsid w:val="006E5B4B"/>
    <w:rsid w:val="006E5E12"/>
    <w:rsid w:val="006E6102"/>
    <w:rsid w:val="006E73D6"/>
    <w:rsid w:val="006E783F"/>
    <w:rsid w:val="006F005F"/>
    <w:rsid w:val="006F0109"/>
    <w:rsid w:val="006F0117"/>
    <w:rsid w:val="006F0536"/>
    <w:rsid w:val="006F0871"/>
    <w:rsid w:val="006F1154"/>
    <w:rsid w:val="006F2150"/>
    <w:rsid w:val="006F3153"/>
    <w:rsid w:val="006F34D0"/>
    <w:rsid w:val="006F36EE"/>
    <w:rsid w:val="006F39C4"/>
    <w:rsid w:val="006F3F36"/>
    <w:rsid w:val="006F467B"/>
    <w:rsid w:val="006F4942"/>
    <w:rsid w:val="006F5469"/>
    <w:rsid w:val="006F6685"/>
    <w:rsid w:val="006F6D4C"/>
    <w:rsid w:val="006F6E1D"/>
    <w:rsid w:val="006F6E5F"/>
    <w:rsid w:val="006F774C"/>
    <w:rsid w:val="006F790B"/>
    <w:rsid w:val="006F7E4E"/>
    <w:rsid w:val="007006E9"/>
    <w:rsid w:val="0070094A"/>
    <w:rsid w:val="00700D66"/>
    <w:rsid w:val="00700F99"/>
    <w:rsid w:val="0070127C"/>
    <w:rsid w:val="00701807"/>
    <w:rsid w:val="00701E15"/>
    <w:rsid w:val="007025CA"/>
    <w:rsid w:val="00702C1F"/>
    <w:rsid w:val="00702E00"/>
    <w:rsid w:val="00703829"/>
    <w:rsid w:val="007043E6"/>
    <w:rsid w:val="00704AAF"/>
    <w:rsid w:val="00704D56"/>
    <w:rsid w:val="007057A8"/>
    <w:rsid w:val="00705CC4"/>
    <w:rsid w:val="007064F2"/>
    <w:rsid w:val="00706876"/>
    <w:rsid w:val="00706D5A"/>
    <w:rsid w:val="00707887"/>
    <w:rsid w:val="00707FA0"/>
    <w:rsid w:val="007100CC"/>
    <w:rsid w:val="00710197"/>
    <w:rsid w:val="0071055E"/>
    <w:rsid w:val="007105AE"/>
    <w:rsid w:val="007105E5"/>
    <w:rsid w:val="007107D4"/>
    <w:rsid w:val="007112DA"/>
    <w:rsid w:val="00711556"/>
    <w:rsid w:val="00711D8E"/>
    <w:rsid w:val="00711F32"/>
    <w:rsid w:val="007132DC"/>
    <w:rsid w:val="00713774"/>
    <w:rsid w:val="007137E2"/>
    <w:rsid w:val="00713879"/>
    <w:rsid w:val="00713CA5"/>
    <w:rsid w:val="00714D42"/>
    <w:rsid w:val="007153D9"/>
    <w:rsid w:val="00715A3F"/>
    <w:rsid w:val="00715B56"/>
    <w:rsid w:val="00716169"/>
    <w:rsid w:val="00716323"/>
    <w:rsid w:val="00716349"/>
    <w:rsid w:val="00716572"/>
    <w:rsid w:val="00717B2C"/>
    <w:rsid w:val="0072027E"/>
    <w:rsid w:val="00720EEB"/>
    <w:rsid w:val="00721414"/>
    <w:rsid w:val="007216DD"/>
    <w:rsid w:val="007217BE"/>
    <w:rsid w:val="00721B97"/>
    <w:rsid w:val="0072201C"/>
    <w:rsid w:val="007221E4"/>
    <w:rsid w:val="007222FF"/>
    <w:rsid w:val="00722554"/>
    <w:rsid w:val="00723071"/>
    <w:rsid w:val="007231AE"/>
    <w:rsid w:val="0072353F"/>
    <w:rsid w:val="00723627"/>
    <w:rsid w:val="00723782"/>
    <w:rsid w:val="00723B39"/>
    <w:rsid w:val="007243AB"/>
    <w:rsid w:val="00724D37"/>
    <w:rsid w:val="007252CC"/>
    <w:rsid w:val="00725CCD"/>
    <w:rsid w:val="007262E3"/>
    <w:rsid w:val="00727185"/>
    <w:rsid w:val="0073098A"/>
    <w:rsid w:val="007309F3"/>
    <w:rsid w:val="00730D79"/>
    <w:rsid w:val="00731289"/>
    <w:rsid w:val="007317BA"/>
    <w:rsid w:val="0073211C"/>
    <w:rsid w:val="00732219"/>
    <w:rsid w:val="00733E92"/>
    <w:rsid w:val="00734101"/>
    <w:rsid w:val="00734427"/>
    <w:rsid w:val="00734486"/>
    <w:rsid w:val="0073498B"/>
    <w:rsid w:val="00734BA9"/>
    <w:rsid w:val="00734DE8"/>
    <w:rsid w:val="0073571C"/>
    <w:rsid w:val="00735902"/>
    <w:rsid w:val="0073686B"/>
    <w:rsid w:val="00736A85"/>
    <w:rsid w:val="00736F1D"/>
    <w:rsid w:val="00736F5B"/>
    <w:rsid w:val="00737364"/>
    <w:rsid w:val="00737D5C"/>
    <w:rsid w:val="00737E80"/>
    <w:rsid w:val="00740170"/>
    <w:rsid w:val="007406FA"/>
    <w:rsid w:val="00740AE6"/>
    <w:rsid w:val="00740D54"/>
    <w:rsid w:val="00740DC6"/>
    <w:rsid w:val="00742270"/>
    <w:rsid w:val="00742AD2"/>
    <w:rsid w:val="00743070"/>
    <w:rsid w:val="0074370F"/>
    <w:rsid w:val="0074374B"/>
    <w:rsid w:val="00743A29"/>
    <w:rsid w:val="00745680"/>
    <w:rsid w:val="00745717"/>
    <w:rsid w:val="00745888"/>
    <w:rsid w:val="00745897"/>
    <w:rsid w:val="00746E42"/>
    <w:rsid w:val="00746FC0"/>
    <w:rsid w:val="00747902"/>
    <w:rsid w:val="007506E6"/>
    <w:rsid w:val="00750E16"/>
    <w:rsid w:val="00751320"/>
    <w:rsid w:val="00751737"/>
    <w:rsid w:val="00751787"/>
    <w:rsid w:val="0075250B"/>
    <w:rsid w:val="00752D89"/>
    <w:rsid w:val="00752DB3"/>
    <w:rsid w:val="0075309A"/>
    <w:rsid w:val="00753363"/>
    <w:rsid w:val="00753881"/>
    <w:rsid w:val="00753AB6"/>
    <w:rsid w:val="00753FBF"/>
    <w:rsid w:val="00754084"/>
    <w:rsid w:val="0075519B"/>
    <w:rsid w:val="00756935"/>
    <w:rsid w:val="007575C0"/>
    <w:rsid w:val="00760231"/>
    <w:rsid w:val="00760354"/>
    <w:rsid w:val="0076044C"/>
    <w:rsid w:val="00760903"/>
    <w:rsid w:val="00760BBD"/>
    <w:rsid w:val="00761758"/>
    <w:rsid w:val="00761879"/>
    <w:rsid w:val="00761B6F"/>
    <w:rsid w:val="00762282"/>
    <w:rsid w:val="007627E2"/>
    <w:rsid w:val="00762879"/>
    <w:rsid w:val="007634A6"/>
    <w:rsid w:val="00763737"/>
    <w:rsid w:val="007651AA"/>
    <w:rsid w:val="0076520B"/>
    <w:rsid w:val="00765F5A"/>
    <w:rsid w:val="007663AE"/>
    <w:rsid w:val="0076652C"/>
    <w:rsid w:val="007669BC"/>
    <w:rsid w:val="00766C02"/>
    <w:rsid w:val="007676D0"/>
    <w:rsid w:val="00767F97"/>
    <w:rsid w:val="00770558"/>
    <w:rsid w:val="007714A1"/>
    <w:rsid w:val="00771F93"/>
    <w:rsid w:val="00772221"/>
    <w:rsid w:val="007729B8"/>
    <w:rsid w:val="00772A7E"/>
    <w:rsid w:val="00773480"/>
    <w:rsid w:val="00774093"/>
    <w:rsid w:val="0077513D"/>
    <w:rsid w:val="0077551F"/>
    <w:rsid w:val="00775D66"/>
    <w:rsid w:val="00775F61"/>
    <w:rsid w:val="00776FCF"/>
    <w:rsid w:val="00777357"/>
    <w:rsid w:val="00777A21"/>
    <w:rsid w:val="00781E3B"/>
    <w:rsid w:val="007820F4"/>
    <w:rsid w:val="00782321"/>
    <w:rsid w:val="00782916"/>
    <w:rsid w:val="00782C32"/>
    <w:rsid w:val="00783506"/>
    <w:rsid w:val="00783B3F"/>
    <w:rsid w:val="00783C41"/>
    <w:rsid w:val="0078407E"/>
    <w:rsid w:val="00784849"/>
    <w:rsid w:val="007850ED"/>
    <w:rsid w:val="00785E20"/>
    <w:rsid w:val="00786247"/>
    <w:rsid w:val="00786AF5"/>
    <w:rsid w:val="00786D23"/>
    <w:rsid w:val="00787829"/>
    <w:rsid w:val="00787C1E"/>
    <w:rsid w:val="007902E9"/>
    <w:rsid w:val="00790327"/>
    <w:rsid w:val="00790370"/>
    <w:rsid w:val="0079062E"/>
    <w:rsid w:val="007909E7"/>
    <w:rsid w:val="00790C74"/>
    <w:rsid w:val="0079146B"/>
    <w:rsid w:val="00791D15"/>
    <w:rsid w:val="007925BA"/>
    <w:rsid w:val="0079278C"/>
    <w:rsid w:val="00792A95"/>
    <w:rsid w:val="00792EF6"/>
    <w:rsid w:val="00793DF2"/>
    <w:rsid w:val="007941CA"/>
    <w:rsid w:val="00794F01"/>
    <w:rsid w:val="00795137"/>
    <w:rsid w:val="00795235"/>
    <w:rsid w:val="007953C7"/>
    <w:rsid w:val="0079564E"/>
    <w:rsid w:val="00795840"/>
    <w:rsid w:val="007966E0"/>
    <w:rsid w:val="00796B11"/>
    <w:rsid w:val="00796CC6"/>
    <w:rsid w:val="00796EF2"/>
    <w:rsid w:val="007970C5"/>
    <w:rsid w:val="00797425"/>
    <w:rsid w:val="00797904"/>
    <w:rsid w:val="007A0CA9"/>
    <w:rsid w:val="007A179F"/>
    <w:rsid w:val="007A2202"/>
    <w:rsid w:val="007A3B9B"/>
    <w:rsid w:val="007A3EAC"/>
    <w:rsid w:val="007A413A"/>
    <w:rsid w:val="007A44BD"/>
    <w:rsid w:val="007A48A3"/>
    <w:rsid w:val="007A49A5"/>
    <w:rsid w:val="007A49B8"/>
    <w:rsid w:val="007A544F"/>
    <w:rsid w:val="007A598D"/>
    <w:rsid w:val="007A5DC3"/>
    <w:rsid w:val="007A64DC"/>
    <w:rsid w:val="007A69E3"/>
    <w:rsid w:val="007A760F"/>
    <w:rsid w:val="007A78F8"/>
    <w:rsid w:val="007A7984"/>
    <w:rsid w:val="007A7CD0"/>
    <w:rsid w:val="007A7F69"/>
    <w:rsid w:val="007B0582"/>
    <w:rsid w:val="007B0A03"/>
    <w:rsid w:val="007B10F1"/>
    <w:rsid w:val="007B1385"/>
    <w:rsid w:val="007B167B"/>
    <w:rsid w:val="007B1D28"/>
    <w:rsid w:val="007B1E84"/>
    <w:rsid w:val="007B1EEE"/>
    <w:rsid w:val="007B2BA7"/>
    <w:rsid w:val="007B2DE1"/>
    <w:rsid w:val="007B3111"/>
    <w:rsid w:val="007B3114"/>
    <w:rsid w:val="007B3757"/>
    <w:rsid w:val="007B3E3A"/>
    <w:rsid w:val="007B4299"/>
    <w:rsid w:val="007B59BE"/>
    <w:rsid w:val="007B5F89"/>
    <w:rsid w:val="007B6680"/>
    <w:rsid w:val="007B6CA9"/>
    <w:rsid w:val="007B7F8A"/>
    <w:rsid w:val="007C0D05"/>
    <w:rsid w:val="007C0DDD"/>
    <w:rsid w:val="007C0E7A"/>
    <w:rsid w:val="007C14D5"/>
    <w:rsid w:val="007C1EA7"/>
    <w:rsid w:val="007C205C"/>
    <w:rsid w:val="007C28A9"/>
    <w:rsid w:val="007C3797"/>
    <w:rsid w:val="007C47C5"/>
    <w:rsid w:val="007C4981"/>
    <w:rsid w:val="007C4A7F"/>
    <w:rsid w:val="007C4A91"/>
    <w:rsid w:val="007C5698"/>
    <w:rsid w:val="007C57AD"/>
    <w:rsid w:val="007C636E"/>
    <w:rsid w:val="007C6B52"/>
    <w:rsid w:val="007C7456"/>
    <w:rsid w:val="007D05CF"/>
    <w:rsid w:val="007D0B9C"/>
    <w:rsid w:val="007D0D01"/>
    <w:rsid w:val="007D1A80"/>
    <w:rsid w:val="007D1BB6"/>
    <w:rsid w:val="007D1CD9"/>
    <w:rsid w:val="007D1F22"/>
    <w:rsid w:val="007D21D9"/>
    <w:rsid w:val="007D2E3B"/>
    <w:rsid w:val="007D3054"/>
    <w:rsid w:val="007D32BD"/>
    <w:rsid w:val="007D3550"/>
    <w:rsid w:val="007D3561"/>
    <w:rsid w:val="007D3F1D"/>
    <w:rsid w:val="007D3F57"/>
    <w:rsid w:val="007D44FB"/>
    <w:rsid w:val="007D49F7"/>
    <w:rsid w:val="007D5398"/>
    <w:rsid w:val="007D5D62"/>
    <w:rsid w:val="007D5FF5"/>
    <w:rsid w:val="007D601E"/>
    <w:rsid w:val="007D6885"/>
    <w:rsid w:val="007D7130"/>
    <w:rsid w:val="007D76FC"/>
    <w:rsid w:val="007E004D"/>
    <w:rsid w:val="007E05B0"/>
    <w:rsid w:val="007E1869"/>
    <w:rsid w:val="007E1CCD"/>
    <w:rsid w:val="007E1F3C"/>
    <w:rsid w:val="007E21CF"/>
    <w:rsid w:val="007E22C1"/>
    <w:rsid w:val="007E23E8"/>
    <w:rsid w:val="007E2CFD"/>
    <w:rsid w:val="007E2F17"/>
    <w:rsid w:val="007E309E"/>
    <w:rsid w:val="007E3219"/>
    <w:rsid w:val="007E3482"/>
    <w:rsid w:val="007E3A89"/>
    <w:rsid w:val="007E3B2D"/>
    <w:rsid w:val="007E4B1B"/>
    <w:rsid w:val="007E4CC3"/>
    <w:rsid w:val="007E5235"/>
    <w:rsid w:val="007E583D"/>
    <w:rsid w:val="007E5979"/>
    <w:rsid w:val="007E5BEF"/>
    <w:rsid w:val="007E5E3C"/>
    <w:rsid w:val="007E6993"/>
    <w:rsid w:val="007E7E6E"/>
    <w:rsid w:val="007F0D4C"/>
    <w:rsid w:val="007F0FE0"/>
    <w:rsid w:val="007F1018"/>
    <w:rsid w:val="007F166E"/>
    <w:rsid w:val="007F16D9"/>
    <w:rsid w:val="007F16F3"/>
    <w:rsid w:val="007F1E21"/>
    <w:rsid w:val="007F2BC7"/>
    <w:rsid w:val="007F2E93"/>
    <w:rsid w:val="007F306A"/>
    <w:rsid w:val="007F381B"/>
    <w:rsid w:val="007F3BC1"/>
    <w:rsid w:val="007F3F1D"/>
    <w:rsid w:val="007F4421"/>
    <w:rsid w:val="007F477F"/>
    <w:rsid w:val="007F4AD1"/>
    <w:rsid w:val="007F4C81"/>
    <w:rsid w:val="007F598E"/>
    <w:rsid w:val="007F5DC0"/>
    <w:rsid w:val="007F632D"/>
    <w:rsid w:val="007F6538"/>
    <w:rsid w:val="007F6A09"/>
    <w:rsid w:val="007F7907"/>
    <w:rsid w:val="00800102"/>
    <w:rsid w:val="008005EA"/>
    <w:rsid w:val="00800706"/>
    <w:rsid w:val="00800B17"/>
    <w:rsid w:val="00800CEF"/>
    <w:rsid w:val="00801FF8"/>
    <w:rsid w:val="00802B8C"/>
    <w:rsid w:val="00802BAE"/>
    <w:rsid w:val="00802C0D"/>
    <w:rsid w:val="00802DDE"/>
    <w:rsid w:val="00803671"/>
    <w:rsid w:val="00803683"/>
    <w:rsid w:val="00804931"/>
    <w:rsid w:val="00804A2A"/>
    <w:rsid w:val="00805226"/>
    <w:rsid w:val="0080615B"/>
    <w:rsid w:val="008062E7"/>
    <w:rsid w:val="0080699B"/>
    <w:rsid w:val="00806FA0"/>
    <w:rsid w:val="008075A2"/>
    <w:rsid w:val="00807EA7"/>
    <w:rsid w:val="00810B65"/>
    <w:rsid w:val="00810D39"/>
    <w:rsid w:val="00810DAC"/>
    <w:rsid w:val="0081136E"/>
    <w:rsid w:val="008116CD"/>
    <w:rsid w:val="00811D57"/>
    <w:rsid w:val="00812410"/>
    <w:rsid w:val="00812842"/>
    <w:rsid w:val="00812C62"/>
    <w:rsid w:val="00812CF3"/>
    <w:rsid w:val="0081359C"/>
    <w:rsid w:val="00815043"/>
    <w:rsid w:val="00815423"/>
    <w:rsid w:val="0081602E"/>
    <w:rsid w:val="008161A5"/>
    <w:rsid w:val="008163BA"/>
    <w:rsid w:val="0081694D"/>
    <w:rsid w:val="00816CAF"/>
    <w:rsid w:val="00816D16"/>
    <w:rsid w:val="00817314"/>
    <w:rsid w:val="0081796D"/>
    <w:rsid w:val="00817AB4"/>
    <w:rsid w:val="0082009B"/>
    <w:rsid w:val="008200EF"/>
    <w:rsid w:val="0082031E"/>
    <w:rsid w:val="008213D4"/>
    <w:rsid w:val="00821E7C"/>
    <w:rsid w:val="00821FC0"/>
    <w:rsid w:val="008221D1"/>
    <w:rsid w:val="008227F9"/>
    <w:rsid w:val="00822E4A"/>
    <w:rsid w:val="00823092"/>
    <w:rsid w:val="0082326C"/>
    <w:rsid w:val="00823CCC"/>
    <w:rsid w:val="00824098"/>
    <w:rsid w:val="008242B5"/>
    <w:rsid w:val="00824783"/>
    <w:rsid w:val="00824AA4"/>
    <w:rsid w:val="00825124"/>
    <w:rsid w:val="0082562A"/>
    <w:rsid w:val="00825823"/>
    <w:rsid w:val="00825C0B"/>
    <w:rsid w:val="00825CFB"/>
    <w:rsid w:val="00825EC6"/>
    <w:rsid w:val="008263FE"/>
    <w:rsid w:val="008267D9"/>
    <w:rsid w:val="008305F1"/>
    <w:rsid w:val="00830712"/>
    <w:rsid w:val="00830B6F"/>
    <w:rsid w:val="00830B7C"/>
    <w:rsid w:val="00831238"/>
    <w:rsid w:val="008316F3"/>
    <w:rsid w:val="00831BCA"/>
    <w:rsid w:val="0083224E"/>
    <w:rsid w:val="008325C7"/>
    <w:rsid w:val="00833755"/>
    <w:rsid w:val="00833975"/>
    <w:rsid w:val="00833992"/>
    <w:rsid w:val="00833B7A"/>
    <w:rsid w:val="008340AE"/>
    <w:rsid w:val="008344FC"/>
    <w:rsid w:val="00834BCB"/>
    <w:rsid w:val="008350CB"/>
    <w:rsid w:val="00835B01"/>
    <w:rsid w:val="00835D8F"/>
    <w:rsid w:val="0083609A"/>
    <w:rsid w:val="00836ADC"/>
    <w:rsid w:val="0083770A"/>
    <w:rsid w:val="00837DEF"/>
    <w:rsid w:val="00837E3B"/>
    <w:rsid w:val="0084107D"/>
    <w:rsid w:val="00841DD8"/>
    <w:rsid w:val="00842945"/>
    <w:rsid w:val="00842EFD"/>
    <w:rsid w:val="0084348C"/>
    <w:rsid w:val="008434D1"/>
    <w:rsid w:val="00843B40"/>
    <w:rsid w:val="00844A58"/>
    <w:rsid w:val="00844ECA"/>
    <w:rsid w:val="0084616E"/>
    <w:rsid w:val="00846201"/>
    <w:rsid w:val="008463D2"/>
    <w:rsid w:val="00846D68"/>
    <w:rsid w:val="0084734E"/>
    <w:rsid w:val="008476B1"/>
    <w:rsid w:val="00850492"/>
    <w:rsid w:val="00850B2A"/>
    <w:rsid w:val="00851276"/>
    <w:rsid w:val="008512DC"/>
    <w:rsid w:val="00851561"/>
    <w:rsid w:val="008526D4"/>
    <w:rsid w:val="008527FD"/>
    <w:rsid w:val="00852DB9"/>
    <w:rsid w:val="00854195"/>
    <w:rsid w:val="00854802"/>
    <w:rsid w:val="00854A86"/>
    <w:rsid w:val="00855099"/>
    <w:rsid w:val="008552B2"/>
    <w:rsid w:val="00855904"/>
    <w:rsid w:val="00855B16"/>
    <w:rsid w:val="00856428"/>
    <w:rsid w:val="00856E20"/>
    <w:rsid w:val="00857651"/>
    <w:rsid w:val="00857997"/>
    <w:rsid w:val="00857BC2"/>
    <w:rsid w:val="00857E5A"/>
    <w:rsid w:val="00860051"/>
    <w:rsid w:val="0086028A"/>
    <w:rsid w:val="00860977"/>
    <w:rsid w:val="008614EE"/>
    <w:rsid w:val="00861B9F"/>
    <w:rsid w:val="00861D89"/>
    <w:rsid w:val="00862182"/>
    <w:rsid w:val="008621E8"/>
    <w:rsid w:val="008622EE"/>
    <w:rsid w:val="00862C34"/>
    <w:rsid w:val="0086362C"/>
    <w:rsid w:val="00863CD2"/>
    <w:rsid w:val="00864C8A"/>
    <w:rsid w:val="00864FBA"/>
    <w:rsid w:val="0086655E"/>
    <w:rsid w:val="00867520"/>
    <w:rsid w:val="00867A9F"/>
    <w:rsid w:val="00867C4F"/>
    <w:rsid w:val="00867FC7"/>
    <w:rsid w:val="0087050D"/>
    <w:rsid w:val="00870FED"/>
    <w:rsid w:val="00871196"/>
    <w:rsid w:val="008716F7"/>
    <w:rsid w:val="00871969"/>
    <w:rsid w:val="00871F4D"/>
    <w:rsid w:val="00872E13"/>
    <w:rsid w:val="008732EA"/>
    <w:rsid w:val="0087395C"/>
    <w:rsid w:val="00873E99"/>
    <w:rsid w:val="00874EE4"/>
    <w:rsid w:val="00875004"/>
    <w:rsid w:val="00875034"/>
    <w:rsid w:val="0087595E"/>
    <w:rsid w:val="00875FD9"/>
    <w:rsid w:val="0087685F"/>
    <w:rsid w:val="00877426"/>
    <w:rsid w:val="00877BD8"/>
    <w:rsid w:val="00877FF6"/>
    <w:rsid w:val="0088043F"/>
    <w:rsid w:val="008812F6"/>
    <w:rsid w:val="00881B71"/>
    <w:rsid w:val="00881DCE"/>
    <w:rsid w:val="008827F5"/>
    <w:rsid w:val="0088292E"/>
    <w:rsid w:val="00882957"/>
    <w:rsid w:val="00882F7B"/>
    <w:rsid w:val="008834AE"/>
    <w:rsid w:val="0088354D"/>
    <w:rsid w:val="008836E8"/>
    <w:rsid w:val="00883B8E"/>
    <w:rsid w:val="00884092"/>
    <w:rsid w:val="008844D2"/>
    <w:rsid w:val="008848E7"/>
    <w:rsid w:val="00884CFE"/>
    <w:rsid w:val="00884E9A"/>
    <w:rsid w:val="0088571D"/>
    <w:rsid w:val="00885832"/>
    <w:rsid w:val="00885C3C"/>
    <w:rsid w:val="008870BE"/>
    <w:rsid w:val="00887417"/>
    <w:rsid w:val="008875B3"/>
    <w:rsid w:val="008914EC"/>
    <w:rsid w:val="008919EF"/>
    <w:rsid w:val="00893353"/>
    <w:rsid w:val="008948C0"/>
    <w:rsid w:val="00894AD9"/>
    <w:rsid w:val="00894C2B"/>
    <w:rsid w:val="008954AA"/>
    <w:rsid w:val="0089598E"/>
    <w:rsid w:val="00895AF1"/>
    <w:rsid w:val="00895ED0"/>
    <w:rsid w:val="00896080"/>
    <w:rsid w:val="00896547"/>
    <w:rsid w:val="008965A6"/>
    <w:rsid w:val="00896970"/>
    <w:rsid w:val="00896BC3"/>
    <w:rsid w:val="00896C16"/>
    <w:rsid w:val="00896EA9"/>
    <w:rsid w:val="0089708B"/>
    <w:rsid w:val="008972CD"/>
    <w:rsid w:val="00897C01"/>
    <w:rsid w:val="008A0769"/>
    <w:rsid w:val="008A0D4E"/>
    <w:rsid w:val="008A15CD"/>
    <w:rsid w:val="008A194E"/>
    <w:rsid w:val="008A1D9C"/>
    <w:rsid w:val="008A1F7A"/>
    <w:rsid w:val="008A209E"/>
    <w:rsid w:val="008A21EA"/>
    <w:rsid w:val="008A27F2"/>
    <w:rsid w:val="008A2C3D"/>
    <w:rsid w:val="008A3677"/>
    <w:rsid w:val="008A3892"/>
    <w:rsid w:val="008A3C52"/>
    <w:rsid w:val="008A447A"/>
    <w:rsid w:val="008A5088"/>
    <w:rsid w:val="008A59A8"/>
    <w:rsid w:val="008A5BD1"/>
    <w:rsid w:val="008A657F"/>
    <w:rsid w:val="008A6A9E"/>
    <w:rsid w:val="008A6D73"/>
    <w:rsid w:val="008A7C69"/>
    <w:rsid w:val="008B0223"/>
    <w:rsid w:val="008B0430"/>
    <w:rsid w:val="008B06E0"/>
    <w:rsid w:val="008B14FD"/>
    <w:rsid w:val="008B16EE"/>
    <w:rsid w:val="008B2132"/>
    <w:rsid w:val="008B2163"/>
    <w:rsid w:val="008B3824"/>
    <w:rsid w:val="008B3C32"/>
    <w:rsid w:val="008B441E"/>
    <w:rsid w:val="008B48AA"/>
    <w:rsid w:val="008B4B39"/>
    <w:rsid w:val="008B4EAA"/>
    <w:rsid w:val="008B54AA"/>
    <w:rsid w:val="008B56EF"/>
    <w:rsid w:val="008B6B8D"/>
    <w:rsid w:val="008B7189"/>
    <w:rsid w:val="008B7719"/>
    <w:rsid w:val="008B7A3A"/>
    <w:rsid w:val="008B7AD2"/>
    <w:rsid w:val="008B7E90"/>
    <w:rsid w:val="008C1122"/>
    <w:rsid w:val="008C1823"/>
    <w:rsid w:val="008C1C23"/>
    <w:rsid w:val="008C1D75"/>
    <w:rsid w:val="008C2B98"/>
    <w:rsid w:val="008C2D4D"/>
    <w:rsid w:val="008C323E"/>
    <w:rsid w:val="008C3789"/>
    <w:rsid w:val="008C42B9"/>
    <w:rsid w:val="008C44ED"/>
    <w:rsid w:val="008C4EC1"/>
    <w:rsid w:val="008C4FE1"/>
    <w:rsid w:val="008C515E"/>
    <w:rsid w:val="008C5B13"/>
    <w:rsid w:val="008C694C"/>
    <w:rsid w:val="008C6C8B"/>
    <w:rsid w:val="008C6F50"/>
    <w:rsid w:val="008D049C"/>
    <w:rsid w:val="008D09C1"/>
    <w:rsid w:val="008D0B9F"/>
    <w:rsid w:val="008D12A7"/>
    <w:rsid w:val="008D19F1"/>
    <w:rsid w:val="008D1D81"/>
    <w:rsid w:val="008D1DC3"/>
    <w:rsid w:val="008D2779"/>
    <w:rsid w:val="008D3392"/>
    <w:rsid w:val="008D3528"/>
    <w:rsid w:val="008D3AB6"/>
    <w:rsid w:val="008D3E7B"/>
    <w:rsid w:val="008D459A"/>
    <w:rsid w:val="008D4611"/>
    <w:rsid w:val="008D4633"/>
    <w:rsid w:val="008D489D"/>
    <w:rsid w:val="008D5FA5"/>
    <w:rsid w:val="008D7EFD"/>
    <w:rsid w:val="008E004E"/>
    <w:rsid w:val="008E0295"/>
    <w:rsid w:val="008E041E"/>
    <w:rsid w:val="008E08AC"/>
    <w:rsid w:val="008E0DDD"/>
    <w:rsid w:val="008E1179"/>
    <w:rsid w:val="008E15E6"/>
    <w:rsid w:val="008E16F6"/>
    <w:rsid w:val="008E1799"/>
    <w:rsid w:val="008E23A7"/>
    <w:rsid w:val="008E30C4"/>
    <w:rsid w:val="008E31D9"/>
    <w:rsid w:val="008E33D5"/>
    <w:rsid w:val="008E4201"/>
    <w:rsid w:val="008E4305"/>
    <w:rsid w:val="008E50BE"/>
    <w:rsid w:val="008E51FA"/>
    <w:rsid w:val="008E5BAF"/>
    <w:rsid w:val="008E6455"/>
    <w:rsid w:val="008E6924"/>
    <w:rsid w:val="008E69F8"/>
    <w:rsid w:val="008E6A8D"/>
    <w:rsid w:val="008E6CD5"/>
    <w:rsid w:val="008E7997"/>
    <w:rsid w:val="008E7F79"/>
    <w:rsid w:val="008F0C94"/>
    <w:rsid w:val="008F0F49"/>
    <w:rsid w:val="008F1129"/>
    <w:rsid w:val="008F1899"/>
    <w:rsid w:val="008F220F"/>
    <w:rsid w:val="008F3893"/>
    <w:rsid w:val="008F41EE"/>
    <w:rsid w:val="008F4C7F"/>
    <w:rsid w:val="008F5117"/>
    <w:rsid w:val="008F57CA"/>
    <w:rsid w:val="008F642E"/>
    <w:rsid w:val="008F6AD6"/>
    <w:rsid w:val="008F6C60"/>
    <w:rsid w:val="008F763D"/>
    <w:rsid w:val="008F7FCA"/>
    <w:rsid w:val="009006AA"/>
    <w:rsid w:val="00900CE5"/>
    <w:rsid w:val="00900E3D"/>
    <w:rsid w:val="009012E9"/>
    <w:rsid w:val="00901AC2"/>
    <w:rsid w:val="009025A0"/>
    <w:rsid w:val="00902811"/>
    <w:rsid w:val="00902D5B"/>
    <w:rsid w:val="00903195"/>
    <w:rsid w:val="009032CF"/>
    <w:rsid w:val="0090356A"/>
    <w:rsid w:val="00904C44"/>
    <w:rsid w:val="00904CA2"/>
    <w:rsid w:val="00904FFD"/>
    <w:rsid w:val="00905769"/>
    <w:rsid w:val="00905D0E"/>
    <w:rsid w:val="00906ACA"/>
    <w:rsid w:val="00907D6D"/>
    <w:rsid w:val="00907E56"/>
    <w:rsid w:val="00907FB7"/>
    <w:rsid w:val="00910B66"/>
    <w:rsid w:val="00912204"/>
    <w:rsid w:val="00912277"/>
    <w:rsid w:val="0091251D"/>
    <w:rsid w:val="00913849"/>
    <w:rsid w:val="00913FD3"/>
    <w:rsid w:val="009140F4"/>
    <w:rsid w:val="00914B29"/>
    <w:rsid w:val="00914BE1"/>
    <w:rsid w:val="00914C74"/>
    <w:rsid w:val="00916754"/>
    <w:rsid w:val="00916FC8"/>
    <w:rsid w:val="0091705E"/>
    <w:rsid w:val="0092010E"/>
    <w:rsid w:val="009204DA"/>
    <w:rsid w:val="00920BDE"/>
    <w:rsid w:val="00920E3F"/>
    <w:rsid w:val="00922155"/>
    <w:rsid w:val="009232B4"/>
    <w:rsid w:val="00923635"/>
    <w:rsid w:val="00923E32"/>
    <w:rsid w:val="00923FF7"/>
    <w:rsid w:val="00924243"/>
    <w:rsid w:val="009243A3"/>
    <w:rsid w:val="00924575"/>
    <w:rsid w:val="009249C4"/>
    <w:rsid w:val="00925C45"/>
    <w:rsid w:val="00925CC5"/>
    <w:rsid w:val="00926EEC"/>
    <w:rsid w:val="0092741C"/>
    <w:rsid w:val="00927E27"/>
    <w:rsid w:val="00930541"/>
    <w:rsid w:val="00930A01"/>
    <w:rsid w:val="00930FE7"/>
    <w:rsid w:val="00931415"/>
    <w:rsid w:val="00932E3C"/>
    <w:rsid w:val="00933F2D"/>
    <w:rsid w:val="0093458D"/>
    <w:rsid w:val="009347DC"/>
    <w:rsid w:val="00934AFF"/>
    <w:rsid w:val="0093564A"/>
    <w:rsid w:val="00935CE4"/>
    <w:rsid w:val="00935D99"/>
    <w:rsid w:val="00936690"/>
    <w:rsid w:val="009367CD"/>
    <w:rsid w:val="00936D68"/>
    <w:rsid w:val="00936E9F"/>
    <w:rsid w:val="009372F1"/>
    <w:rsid w:val="00937595"/>
    <w:rsid w:val="0093790B"/>
    <w:rsid w:val="00937BAF"/>
    <w:rsid w:val="00937D61"/>
    <w:rsid w:val="00937FA3"/>
    <w:rsid w:val="00940155"/>
    <w:rsid w:val="009402AD"/>
    <w:rsid w:val="00940ACB"/>
    <w:rsid w:val="00940B26"/>
    <w:rsid w:val="00940C99"/>
    <w:rsid w:val="00941158"/>
    <w:rsid w:val="009418C3"/>
    <w:rsid w:val="00942B8E"/>
    <w:rsid w:val="00942F3F"/>
    <w:rsid w:val="00943094"/>
    <w:rsid w:val="00943BFB"/>
    <w:rsid w:val="00943C6F"/>
    <w:rsid w:val="00944B18"/>
    <w:rsid w:val="00944EBF"/>
    <w:rsid w:val="00946855"/>
    <w:rsid w:val="00946A7B"/>
    <w:rsid w:val="009470CE"/>
    <w:rsid w:val="009471CF"/>
    <w:rsid w:val="00947700"/>
    <w:rsid w:val="0094786F"/>
    <w:rsid w:val="00947C47"/>
    <w:rsid w:val="00947CF3"/>
    <w:rsid w:val="00947E26"/>
    <w:rsid w:val="00947E66"/>
    <w:rsid w:val="0095031F"/>
    <w:rsid w:val="00950835"/>
    <w:rsid w:val="00950C63"/>
    <w:rsid w:val="00950CFF"/>
    <w:rsid w:val="00950FCA"/>
    <w:rsid w:val="00950FF7"/>
    <w:rsid w:val="00951178"/>
    <w:rsid w:val="00951332"/>
    <w:rsid w:val="00951AEA"/>
    <w:rsid w:val="009520D8"/>
    <w:rsid w:val="009520E2"/>
    <w:rsid w:val="00952487"/>
    <w:rsid w:val="00952BD8"/>
    <w:rsid w:val="00952F35"/>
    <w:rsid w:val="009540FA"/>
    <w:rsid w:val="0095439E"/>
    <w:rsid w:val="009549AE"/>
    <w:rsid w:val="00954E20"/>
    <w:rsid w:val="009551B0"/>
    <w:rsid w:val="009553BC"/>
    <w:rsid w:val="009560A7"/>
    <w:rsid w:val="009563B1"/>
    <w:rsid w:val="009566A4"/>
    <w:rsid w:val="0096004B"/>
    <w:rsid w:val="009606C0"/>
    <w:rsid w:val="00960CB2"/>
    <w:rsid w:val="00960EC2"/>
    <w:rsid w:val="0096173B"/>
    <w:rsid w:val="00961A4B"/>
    <w:rsid w:val="00961E56"/>
    <w:rsid w:val="009622C2"/>
    <w:rsid w:val="00962A84"/>
    <w:rsid w:val="00962E9F"/>
    <w:rsid w:val="009635F5"/>
    <w:rsid w:val="009636F3"/>
    <w:rsid w:val="0096383B"/>
    <w:rsid w:val="009639CA"/>
    <w:rsid w:val="009648AB"/>
    <w:rsid w:val="0096492A"/>
    <w:rsid w:val="00964D04"/>
    <w:rsid w:val="009654C2"/>
    <w:rsid w:val="0096559D"/>
    <w:rsid w:val="00965665"/>
    <w:rsid w:val="009657C6"/>
    <w:rsid w:val="00966E88"/>
    <w:rsid w:val="00970884"/>
    <w:rsid w:val="00970CE8"/>
    <w:rsid w:val="009712A8"/>
    <w:rsid w:val="00971824"/>
    <w:rsid w:val="00971F66"/>
    <w:rsid w:val="009721FF"/>
    <w:rsid w:val="009723DD"/>
    <w:rsid w:val="0097282D"/>
    <w:rsid w:val="00973C2C"/>
    <w:rsid w:val="00973D49"/>
    <w:rsid w:val="0097406B"/>
    <w:rsid w:val="00974511"/>
    <w:rsid w:val="00974E9E"/>
    <w:rsid w:val="00975677"/>
    <w:rsid w:val="00975B9A"/>
    <w:rsid w:val="00975EBB"/>
    <w:rsid w:val="00976258"/>
    <w:rsid w:val="00977613"/>
    <w:rsid w:val="009779D9"/>
    <w:rsid w:val="00977EE1"/>
    <w:rsid w:val="00977F1E"/>
    <w:rsid w:val="009812B2"/>
    <w:rsid w:val="009813C4"/>
    <w:rsid w:val="00981404"/>
    <w:rsid w:val="00981CEF"/>
    <w:rsid w:val="0098259C"/>
    <w:rsid w:val="00982823"/>
    <w:rsid w:val="00982974"/>
    <w:rsid w:val="00982CE7"/>
    <w:rsid w:val="00983749"/>
    <w:rsid w:val="00984178"/>
    <w:rsid w:val="009843BB"/>
    <w:rsid w:val="00984B3D"/>
    <w:rsid w:val="00985665"/>
    <w:rsid w:val="00985790"/>
    <w:rsid w:val="0098582D"/>
    <w:rsid w:val="00985E54"/>
    <w:rsid w:val="00986CA0"/>
    <w:rsid w:val="0098725B"/>
    <w:rsid w:val="00987832"/>
    <w:rsid w:val="00987EEE"/>
    <w:rsid w:val="00987F57"/>
    <w:rsid w:val="00990B93"/>
    <w:rsid w:val="0099124F"/>
    <w:rsid w:val="009913D5"/>
    <w:rsid w:val="009913F5"/>
    <w:rsid w:val="009926E3"/>
    <w:rsid w:val="009932B5"/>
    <w:rsid w:val="00993F35"/>
    <w:rsid w:val="00994C37"/>
    <w:rsid w:val="009951F4"/>
    <w:rsid w:val="0099539F"/>
    <w:rsid w:val="009956F1"/>
    <w:rsid w:val="00995A0A"/>
    <w:rsid w:val="009961D9"/>
    <w:rsid w:val="00996392"/>
    <w:rsid w:val="00996BD4"/>
    <w:rsid w:val="0099710F"/>
    <w:rsid w:val="0099756D"/>
    <w:rsid w:val="00997909"/>
    <w:rsid w:val="00997FEF"/>
    <w:rsid w:val="009A01CD"/>
    <w:rsid w:val="009A02C4"/>
    <w:rsid w:val="009A09B3"/>
    <w:rsid w:val="009A0D55"/>
    <w:rsid w:val="009A196E"/>
    <w:rsid w:val="009A1B04"/>
    <w:rsid w:val="009A1C97"/>
    <w:rsid w:val="009A2A90"/>
    <w:rsid w:val="009A2BE1"/>
    <w:rsid w:val="009A2D98"/>
    <w:rsid w:val="009A308C"/>
    <w:rsid w:val="009A3677"/>
    <w:rsid w:val="009A3D2E"/>
    <w:rsid w:val="009A3ED5"/>
    <w:rsid w:val="009A40A4"/>
    <w:rsid w:val="009A4B0E"/>
    <w:rsid w:val="009A5244"/>
    <w:rsid w:val="009A5E33"/>
    <w:rsid w:val="009A6524"/>
    <w:rsid w:val="009A673D"/>
    <w:rsid w:val="009A69B1"/>
    <w:rsid w:val="009A72B0"/>
    <w:rsid w:val="009A74CC"/>
    <w:rsid w:val="009B06C0"/>
    <w:rsid w:val="009B0B6D"/>
    <w:rsid w:val="009B0E66"/>
    <w:rsid w:val="009B1AC6"/>
    <w:rsid w:val="009B1C20"/>
    <w:rsid w:val="009B21E4"/>
    <w:rsid w:val="009B4682"/>
    <w:rsid w:val="009B4C2C"/>
    <w:rsid w:val="009B5379"/>
    <w:rsid w:val="009B5ACB"/>
    <w:rsid w:val="009B6147"/>
    <w:rsid w:val="009B62B3"/>
    <w:rsid w:val="009B68FC"/>
    <w:rsid w:val="009B6C14"/>
    <w:rsid w:val="009B779E"/>
    <w:rsid w:val="009B7999"/>
    <w:rsid w:val="009B799A"/>
    <w:rsid w:val="009B7A40"/>
    <w:rsid w:val="009B7DC4"/>
    <w:rsid w:val="009C0A20"/>
    <w:rsid w:val="009C1029"/>
    <w:rsid w:val="009C10FE"/>
    <w:rsid w:val="009C11B6"/>
    <w:rsid w:val="009C185C"/>
    <w:rsid w:val="009C2BD7"/>
    <w:rsid w:val="009C3035"/>
    <w:rsid w:val="009C336F"/>
    <w:rsid w:val="009C42ED"/>
    <w:rsid w:val="009C47D5"/>
    <w:rsid w:val="009C4FDF"/>
    <w:rsid w:val="009C53F6"/>
    <w:rsid w:val="009C5777"/>
    <w:rsid w:val="009C6A00"/>
    <w:rsid w:val="009D014E"/>
    <w:rsid w:val="009D0849"/>
    <w:rsid w:val="009D0E45"/>
    <w:rsid w:val="009D156E"/>
    <w:rsid w:val="009D1A74"/>
    <w:rsid w:val="009D1C2F"/>
    <w:rsid w:val="009D1F46"/>
    <w:rsid w:val="009D1FE5"/>
    <w:rsid w:val="009D23C1"/>
    <w:rsid w:val="009D2E57"/>
    <w:rsid w:val="009D344A"/>
    <w:rsid w:val="009D40F9"/>
    <w:rsid w:val="009D420A"/>
    <w:rsid w:val="009D4E4C"/>
    <w:rsid w:val="009D4EE0"/>
    <w:rsid w:val="009D4FD3"/>
    <w:rsid w:val="009D5EF9"/>
    <w:rsid w:val="009D6170"/>
    <w:rsid w:val="009D6BE7"/>
    <w:rsid w:val="009D6F59"/>
    <w:rsid w:val="009D6FFF"/>
    <w:rsid w:val="009D7148"/>
    <w:rsid w:val="009D7372"/>
    <w:rsid w:val="009E0356"/>
    <w:rsid w:val="009E0566"/>
    <w:rsid w:val="009E14AD"/>
    <w:rsid w:val="009E2A11"/>
    <w:rsid w:val="009E2F5A"/>
    <w:rsid w:val="009E3837"/>
    <w:rsid w:val="009E4B04"/>
    <w:rsid w:val="009E4FC8"/>
    <w:rsid w:val="009E5523"/>
    <w:rsid w:val="009E5690"/>
    <w:rsid w:val="009E5BE7"/>
    <w:rsid w:val="009E5E76"/>
    <w:rsid w:val="009E6A1A"/>
    <w:rsid w:val="009E7019"/>
    <w:rsid w:val="009E7771"/>
    <w:rsid w:val="009E7BF5"/>
    <w:rsid w:val="009F03A9"/>
    <w:rsid w:val="009F0D3A"/>
    <w:rsid w:val="009F0EC9"/>
    <w:rsid w:val="009F0EE8"/>
    <w:rsid w:val="009F1E78"/>
    <w:rsid w:val="009F1E92"/>
    <w:rsid w:val="009F1FF0"/>
    <w:rsid w:val="009F2422"/>
    <w:rsid w:val="009F2526"/>
    <w:rsid w:val="009F2D96"/>
    <w:rsid w:val="009F2E5F"/>
    <w:rsid w:val="009F30F4"/>
    <w:rsid w:val="009F39BF"/>
    <w:rsid w:val="009F3AB7"/>
    <w:rsid w:val="009F41E7"/>
    <w:rsid w:val="009F4860"/>
    <w:rsid w:val="009F55FE"/>
    <w:rsid w:val="009F5CE3"/>
    <w:rsid w:val="009F6A1D"/>
    <w:rsid w:val="009F70D9"/>
    <w:rsid w:val="009F7142"/>
    <w:rsid w:val="009F7781"/>
    <w:rsid w:val="009F7E97"/>
    <w:rsid w:val="00A001DA"/>
    <w:rsid w:val="00A0072D"/>
    <w:rsid w:val="00A00F6A"/>
    <w:rsid w:val="00A00FAB"/>
    <w:rsid w:val="00A01A01"/>
    <w:rsid w:val="00A01C35"/>
    <w:rsid w:val="00A0210C"/>
    <w:rsid w:val="00A02501"/>
    <w:rsid w:val="00A02652"/>
    <w:rsid w:val="00A02852"/>
    <w:rsid w:val="00A035EC"/>
    <w:rsid w:val="00A03683"/>
    <w:rsid w:val="00A037D9"/>
    <w:rsid w:val="00A039B2"/>
    <w:rsid w:val="00A044BF"/>
    <w:rsid w:val="00A04626"/>
    <w:rsid w:val="00A0473F"/>
    <w:rsid w:val="00A051A5"/>
    <w:rsid w:val="00A053FA"/>
    <w:rsid w:val="00A055E9"/>
    <w:rsid w:val="00A05CD8"/>
    <w:rsid w:val="00A0635B"/>
    <w:rsid w:val="00A0642D"/>
    <w:rsid w:val="00A066A2"/>
    <w:rsid w:val="00A0677C"/>
    <w:rsid w:val="00A0790D"/>
    <w:rsid w:val="00A07EC8"/>
    <w:rsid w:val="00A10497"/>
    <w:rsid w:val="00A10569"/>
    <w:rsid w:val="00A1092F"/>
    <w:rsid w:val="00A1107C"/>
    <w:rsid w:val="00A118B8"/>
    <w:rsid w:val="00A11BA3"/>
    <w:rsid w:val="00A11F38"/>
    <w:rsid w:val="00A12164"/>
    <w:rsid w:val="00A13127"/>
    <w:rsid w:val="00A138F2"/>
    <w:rsid w:val="00A13902"/>
    <w:rsid w:val="00A14C94"/>
    <w:rsid w:val="00A14ED3"/>
    <w:rsid w:val="00A154D3"/>
    <w:rsid w:val="00A155B1"/>
    <w:rsid w:val="00A1564E"/>
    <w:rsid w:val="00A156FC"/>
    <w:rsid w:val="00A15FE6"/>
    <w:rsid w:val="00A1603A"/>
    <w:rsid w:val="00A16CE0"/>
    <w:rsid w:val="00A17404"/>
    <w:rsid w:val="00A17825"/>
    <w:rsid w:val="00A17CA4"/>
    <w:rsid w:val="00A17F1D"/>
    <w:rsid w:val="00A2014D"/>
    <w:rsid w:val="00A20C7F"/>
    <w:rsid w:val="00A21531"/>
    <w:rsid w:val="00A21A94"/>
    <w:rsid w:val="00A21B67"/>
    <w:rsid w:val="00A21CC5"/>
    <w:rsid w:val="00A2222F"/>
    <w:rsid w:val="00A2243F"/>
    <w:rsid w:val="00A2266D"/>
    <w:rsid w:val="00A22888"/>
    <w:rsid w:val="00A22CB9"/>
    <w:rsid w:val="00A2325A"/>
    <w:rsid w:val="00A23BE3"/>
    <w:rsid w:val="00A24FCA"/>
    <w:rsid w:val="00A25077"/>
    <w:rsid w:val="00A251BE"/>
    <w:rsid w:val="00A25251"/>
    <w:rsid w:val="00A2549B"/>
    <w:rsid w:val="00A25C30"/>
    <w:rsid w:val="00A25DA0"/>
    <w:rsid w:val="00A265F4"/>
    <w:rsid w:val="00A2704B"/>
    <w:rsid w:val="00A27111"/>
    <w:rsid w:val="00A2751F"/>
    <w:rsid w:val="00A30F0F"/>
    <w:rsid w:val="00A31098"/>
    <w:rsid w:val="00A31145"/>
    <w:rsid w:val="00A315E8"/>
    <w:rsid w:val="00A31CD6"/>
    <w:rsid w:val="00A3224F"/>
    <w:rsid w:val="00A32340"/>
    <w:rsid w:val="00A324F2"/>
    <w:rsid w:val="00A326C0"/>
    <w:rsid w:val="00A32C0A"/>
    <w:rsid w:val="00A32D1B"/>
    <w:rsid w:val="00A32EA7"/>
    <w:rsid w:val="00A33E62"/>
    <w:rsid w:val="00A34B48"/>
    <w:rsid w:val="00A358C0"/>
    <w:rsid w:val="00A35A33"/>
    <w:rsid w:val="00A35BA6"/>
    <w:rsid w:val="00A3622E"/>
    <w:rsid w:val="00A370CC"/>
    <w:rsid w:val="00A3730A"/>
    <w:rsid w:val="00A376BE"/>
    <w:rsid w:val="00A37A95"/>
    <w:rsid w:val="00A37AA9"/>
    <w:rsid w:val="00A37C40"/>
    <w:rsid w:val="00A4009C"/>
    <w:rsid w:val="00A40458"/>
    <w:rsid w:val="00A405DD"/>
    <w:rsid w:val="00A405EF"/>
    <w:rsid w:val="00A40715"/>
    <w:rsid w:val="00A40978"/>
    <w:rsid w:val="00A414ED"/>
    <w:rsid w:val="00A41BF1"/>
    <w:rsid w:val="00A43202"/>
    <w:rsid w:val="00A432AE"/>
    <w:rsid w:val="00A43552"/>
    <w:rsid w:val="00A4400A"/>
    <w:rsid w:val="00A442BC"/>
    <w:rsid w:val="00A44890"/>
    <w:rsid w:val="00A451DF"/>
    <w:rsid w:val="00A454F4"/>
    <w:rsid w:val="00A455AC"/>
    <w:rsid w:val="00A45A24"/>
    <w:rsid w:val="00A45B2B"/>
    <w:rsid w:val="00A46EE4"/>
    <w:rsid w:val="00A47E5E"/>
    <w:rsid w:val="00A47F2E"/>
    <w:rsid w:val="00A50281"/>
    <w:rsid w:val="00A505AD"/>
    <w:rsid w:val="00A50C16"/>
    <w:rsid w:val="00A510AD"/>
    <w:rsid w:val="00A512FA"/>
    <w:rsid w:val="00A51AAE"/>
    <w:rsid w:val="00A52187"/>
    <w:rsid w:val="00A521D6"/>
    <w:rsid w:val="00A52F19"/>
    <w:rsid w:val="00A535D8"/>
    <w:rsid w:val="00A54434"/>
    <w:rsid w:val="00A54A37"/>
    <w:rsid w:val="00A54C2B"/>
    <w:rsid w:val="00A54FE1"/>
    <w:rsid w:val="00A552F3"/>
    <w:rsid w:val="00A55DA3"/>
    <w:rsid w:val="00A55DD4"/>
    <w:rsid w:val="00A5681F"/>
    <w:rsid w:val="00A56A5D"/>
    <w:rsid w:val="00A56EB3"/>
    <w:rsid w:val="00A56ED4"/>
    <w:rsid w:val="00A56EE6"/>
    <w:rsid w:val="00A56F07"/>
    <w:rsid w:val="00A576EC"/>
    <w:rsid w:val="00A5777F"/>
    <w:rsid w:val="00A57CCA"/>
    <w:rsid w:val="00A57DF6"/>
    <w:rsid w:val="00A60504"/>
    <w:rsid w:val="00A6055B"/>
    <w:rsid w:val="00A60B3B"/>
    <w:rsid w:val="00A60B76"/>
    <w:rsid w:val="00A60E75"/>
    <w:rsid w:val="00A61156"/>
    <w:rsid w:val="00A612E6"/>
    <w:rsid w:val="00A61985"/>
    <w:rsid w:val="00A61D89"/>
    <w:rsid w:val="00A61F5D"/>
    <w:rsid w:val="00A62200"/>
    <w:rsid w:val="00A62EA1"/>
    <w:rsid w:val="00A62EAD"/>
    <w:rsid w:val="00A63928"/>
    <w:rsid w:val="00A63FC1"/>
    <w:rsid w:val="00A64576"/>
    <w:rsid w:val="00A64CA9"/>
    <w:rsid w:val="00A64F46"/>
    <w:rsid w:val="00A64F95"/>
    <w:rsid w:val="00A6528A"/>
    <w:rsid w:val="00A65C0C"/>
    <w:rsid w:val="00A66198"/>
    <w:rsid w:val="00A661B6"/>
    <w:rsid w:val="00A66508"/>
    <w:rsid w:val="00A675AB"/>
    <w:rsid w:val="00A67E92"/>
    <w:rsid w:val="00A67F19"/>
    <w:rsid w:val="00A70671"/>
    <w:rsid w:val="00A70DA4"/>
    <w:rsid w:val="00A70E92"/>
    <w:rsid w:val="00A71213"/>
    <w:rsid w:val="00A719A4"/>
    <w:rsid w:val="00A731CA"/>
    <w:rsid w:val="00A73C63"/>
    <w:rsid w:val="00A743C3"/>
    <w:rsid w:val="00A75238"/>
    <w:rsid w:val="00A756FB"/>
    <w:rsid w:val="00A768A5"/>
    <w:rsid w:val="00A76EED"/>
    <w:rsid w:val="00A7704C"/>
    <w:rsid w:val="00A773EB"/>
    <w:rsid w:val="00A7745D"/>
    <w:rsid w:val="00A77AD4"/>
    <w:rsid w:val="00A77DAB"/>
    <w:rsid w:val="00A805FA"/>
    <w:rsid w:val="00A807F8"/>
    <w:rsid w:val="00A80C36"/>
    <w:rsid w:val="00A81386"/>
    <w:rsid w:val="00A816F7"/>
    <w:rsid w:val="00A819CA"/>
    <w:rsid w:val="00A81C14"/>
    <w:rsid w:val="00A82C41"/>
    <w:rsid w:val="00A834A0"/>
    <w:rsid w:val="00A83DDF"/>
    <w:rsid w:val="00A83E0B"/>
    <w:rsid w:val="00A83E5B"/>
    <w:rsid w:val="00A83F8B"/>
    <w:rsid w:val="00A84518"/>
    <w:rsid w:val="00A846E5"/>
    <w:rsid w:val="00A84B39"/>
    <w:rsid w:val="00A84C9B"/>
    <w:rsid w:val="00A851F1"/>
    <w:rsid w:val="00A85A2F"/>
    <w:rsid w:val="00A85DDC"/>
    <w:rsid w:val="00A8627D"/>
    <w:rsid w:val="00A86B85"/>
    <w:rsid w:val="00A90614"/>
    <w:rsid w:val="00A90D65"/>
    <w:rsid w:val="00A90F42"/>
    <w:rsid w:val="00A91B61"/>
    <w:rsid w:val="00A91B62"/>
    <w:rsid w:val="00A91BB9"/>
    <w:rsid w:val="00A91D63"/>
    <w:rsid w:val="00A92A9F"/>
    <w:rsid w:val="00A92B2D"/>
    <w:rsid w:val="00A92F7D"/>
    <w:rsid w:val="00A93200"/>
    <w:rsid w:val="00A93F78"/>
    <w:rsid w:val="00A949C0"/>
    <w:rsid w:val="00A95562"/>
    <w:rsid w:val="00A9625C"/>
    <w:rsid w:val="00A97522"/>
    <w:rsid w:val="00AA161B"/>
    <w:rsid w:val="00AA17B3"/>
    <w:rsid w:val="00AA19B7"/>
    <w:rsid w:val="00AA19B8"/>
    <w:rsid w:val="00AA254E"/>
    <w:rsid w:val="00AA259C"/>
    <w:rsid w:val="00AA35CC"/>
    <w:rsid w:val="00AA41FB"/>
    <w:rsid w:val="00AA4321"/>
    <w:rsid w:val="00AA576F"/>
    <w:rsid w:val="00AA5C12"/>
    <w:rsid w:val="00AA5C3D"/>
    <w:rsid w:val="00AA61E8"/>
    <w:rsid w:val="00AA69D1"/>
    <w:rsid w:val="00AA69FA"/>
    <w:rsid w:val="00AA6BD4"/>
    <w:rsid w:val="00AA6F31"/>
    <w:rsid w:val="00AA70BC"/>
    <w:rsid w:val="00AA7F5F"/>
    <w:rsid w:val="00AA7FFE"/>
    <w:rsid w:val="00AB018D"/>
    <w:rsid w:val="00AB0D00"/>
    <w:rsid w:val="00AB0FBB"/>
    <w:rsid w:val="00AB11E1"/>
    <w:rsid w:val="00AB1830"/>
    <w:rsid w:val="00AB28F4"/>
    <w:rsid w:val="00AB2909"/>
    <w:rsid w:val="00AB32EE"/>
    <w:rsid w:val="00AB3420"/>
    <w:rsid w:val="00AB3A03"/>
    <w:rsid w:val="00AB3AF6"/>
    <w:rsid w:val="00AB3DF2"/>
    <w:rsid w:val="00AB431F"/>
    <w:rsid w:val="00AB4970"/>
    <w:rsid w:val="00AB4EC0"/>
    <w:rsid w:val="00AB5628"/>
    <w:rsid w:val="00AB57D3"/>
    <w:rsid w:val="00AB6937"/>
    <w:rsid w:val="00AB698F"/>
    <w:rsid w:val="00AB6FE8"/>
    <w:rsid w:val="00AC04AB"/>
    <w:rsid w:val="00AC077E"/>
    <w:rsid w:val="00AC07AA"/>
    <w:rsid w:val="00AC0A57"/>
    <w:rsid w:val="00AC1C5B"/>
    <w:rsid w:val="00AC25DB"/>
    <w:rsid w:val="00AC2652"/>
    <w:rsid w:val="00AC3640"/>
    <w:rsid w:val="00AC3D01"/>
    <w:rsid w:val="00AC3F49"/>
    <w:rsid w:val="00AC3FC9"/>
    <w:rsid w:val="00AC4179"/>
    <w:rsid w:val="00AC4374"/>
    <w:rsid w:val="00AC4C27"/>
    <w:rsid w:val="00AC52B3"/>
    <w:rsid w:val="00AC5475"/>
    <w:rsid w:val="00AC56A1"/>
    <w:rsid w:val="00AC5A64"/>
    <w:rsid w:val="00AC5AEC"/>
    <w:rsid w:val="00AC6363"/>
    <w:rsid w:val="00AC647B"/>
    <w:rsid w:val="00AC6755"/>
    <w:rsid w:val="00AC676C"/>
    <w:rsid w:val="00AC6EF6"/>
    <w:rsid w:val="00AC6FC1"/>
    <w:rsid w:val="00AC77A4"/>
    <w:rsid w:val="00AC7AF7"/>
    <w:rsid w:val="00AC7EFA"/>
    <w:rsid w:val="00AD1FBA"/>
    <w:rsid w:val="00AD2DC7"/>
    <w:rsid w:val="00AD3FB8"/>
    <w:rsid w:val="00AD4A34"/>
    <w:rsid w:val="00AD512B"/>
    <w:rsid w:val="00AD5A98"/>
    <w:rsid w:val="00AD5BE3"/>
    <w:rsid w:val="00AD5E89"/>
    <w:rsid w:val="00AD6FD1"/>
    <w:rsid w:val="00AD7386"/>
    <w:rsid w:val="00AE0073"/>
    <w:rsid w:val="00AE0C1D"/>
    <w:rsid w:val="00AE0D62"/>
    <w:rsid w:val="00AE13FF"/>
    <w:rsid w:val="00AE1747"/>
    <w:rsid w:val="00AE1A14"/>
    <w:rsid w:val="00AE1BA0"/>
    <w:rsid w:val="00AE1C45"/>
    <w:rsid w:val="00AE2137"/>
    <w:rsid w:val="00AE225D"/>
    <w:rsid w:val="00AE24E9"/>
    <w:rsid w:val="00AE2C69"/>
    <w:rsid w:val="00AE2CA9"/>
    <w:rsid w:val="00AE2D98"/>
    <w:rsid w:val="00AE3550"/>
    <w:rsid w:val="00AE3938"/>
    <w:rsid w:val="00AE39B9"/>
    <w:rsid w:val="00AE3A2A"/>
    <w:rsid w:val="00AE43E7"/>
    <w:rsid w:val="00AE448F"/>
    <w:rsid w:val="00AE5A1D"/>
    <w:rsid w:val="00AE5AE2"/>
    <w:rsid w:val="00AE5C98"/>
    <w:rsid w:val="00AE75DF"/>
    <w:rsid w:val="00AE7D1A"/>
    <w:rsid w:val="00AE7D3E"/>
    <w:rsid w:val="00AF0057"/>
    <w:rsid w:val="00AF0C40"/>
    <w:rsid w:val="00AF106A"/>
    <w:rsid w:val="00AF20E9"/>
    <w:rsid w:val="00AF21C2"/>
    <w:rsid w:val="00AF263D"/>
    <w:rsid w:val="00AF2645"/>
    <w:rsid w:val="00AF2D06"/>
    <w:rsid w:val="00AF2F72"/>
    <w:rsid w:val="00AF3087"/>
    <w:rsid w:val="00AF3FB6"/>
    <w:rsid w:val="00AF43D3"/>
    <w:rsid w:val="00AF4E64"/>
    <w:rsid w:val="00AF4F13"/>
    <w:rsid w:val="00AF575E"/>
    <w:rsid w:val="00AF57BD"/>
    <w:rsid w:val="00AF59CF"/>
    <w:rsid w:val="00AF655B"/>
    <w:rsid w:val="00AF65AC"/>
    <w:rsid w:val="00AF6705"/>
    <w:rsid w:val="00AF7BAC"/>
    <w:rsid w:val="00AF7E32"/>
    <w:rsid w:val="00AF7E6C"/>
    <w:rsid w:val="00B000C6"/>
    <w:rsid w:val="00B01141"/>
    <w:rsid w:val="00B01A87"/>
    <w:rsid w:val="00B01DB0"/>
    <w:rsid w:val="00B01F5F"/>
    <w:rsid w:val="00B0297B"/>
    <w:rsid w:val="00B029C0"/>
    <w:rsid w:val="00B02A39"/>
    <w:rsid w:val="00B02A4E"/>
    <w:rsid w:val="00B02B75"/>
    <w:rsid w:val="00B03AB2"/>
    <w:rsid w:val="00B03D51"/>
    <w:rsid w:val="00B03F6D"/>
    <w:rsid w:val="00B04040"/>
    <w:rsid w:val="00B041DC"/>
    <w:rsid w:val="00B04439"/>
    <w:rsid w:val="00B047BB"/>
    <w:rsid w:val="00B05396"/>
    <w:rsid w:val="00B05BDD"/>
    <w:rsid w:val="00B06907"/>
    <w:rsid w:val="00B06BC1"/>
    <w:rsid w:val="00B073C6"/>
    <w:rsid w:val="00B07720"/>
    <w:rsid w:val="00B077CB"/>
    <w:rsid w:val="00B105F4"/>
    <w:rsid w:val="00B119A6"/>
    <w:rsid w:val="00B11DA3"/>
    <w:rsid w:val="00B120BA"/>
    <w:rsid w:val="00B12223"/>
    <w:rsid w:val="00B13006"/>
    <w:rsid w:val="00B13756"/>
    <w:rsid w:val="00B13B97"/>
    <w:rsid w:val="00B14989"/>
    <w:rsid w:val="00B153F4"/>
    <w:rsid w:val="00B153F6"/>
    <w:rsid w:val="00B155B9"/>
    <w:rsid w:val="00B156B3"/>
    <w:rsid w:val="00B15878"/>
    <w:rsid w:val="00B1607C"/>
    <w:rsid w:val="00B16B55"/>
    <w:rsid w:val="00B17078"/>
    <w:rsid w:val="00B17118"/>
    <w:rsid w:val="00B172FE"/>
    <w:rsid w:val="00B17B76"/>
    <w:rsid w:val="00B17F08"/>
    <w:rsid w:val="00B20C07"/>
    <w:rsid w:val="00B214E2"/>
    <w:rsid w:val="00B22165"/>
    <w:rsid w:val="00B2275D"/>
    <w:rsid w:val="00B22809"/>
    <w:rsid w:val="00B22C02"/>
    <w:rsid w:val="00B22F6B"/>
    <w:rsid w:val="00B2351D"/>
    <w:rsid w:val="00B2355D"/>
    <w:rsid w:val="00B2357B"/>
    <w:rsid w:val="00B23892"/>
    <w:rsid w:val="00B239A5"/>
    <w:rsid w:val="00B23A17"/>
    <w:rsid w:val="00B246D0"/>
    <w:rsid w:val="00B257DC"/>
    <w:rsid w:val="00B259F3"/>
    <w:rsid w:val="00B25B2A"/>
    <w:rsid w:val="00B25D17"/>
    <w:rsid w:val="00B2614E"/>
    <w:rsid w:val="00B266BA"/>
    <w:rsid w:val="00B26F2B"/>
    <w:rsid w:val="00B306B2"/>
    <w:rsid w:val="00B30FCC"/>
    <w:rsid w:val="00B31415"/>
    <w:rsid w:val="00B31B4D"/>
    <w:rsid w:val="00B31FE1"/>
    <w:rsid w:val="00B3210E"/>
    <w:rsid w:val="00B32725"/>
    <w:rsid w:val="00B32BD0"/>
    <w:rsid w:val="00B32CE7"/>
    <w:rsid w:val="00B33755"/>
    <w:rsid w:val="00B345D1"/>
    <w:rsid w:val="00B349AD"/>
    <w:rsid w:val="00B34F8C"/>
    <w:rsid w:val="00B3502D"/>
    <w:rsid w:val="00B35299"/>
    <w:rsid w:val="00B358B6"/>
    <w:rsid w:val="00B4060D"/>
    <w:rsid w:val="00B40D6A"/>
    <w:rsid w:val="00B40F97"/>
    <w:rsid w:val="00B4172D"/>
    <w:rsid w:val="00B41E36"/>
    <w:rsid w:val="00B428BE"/>
    <w:rsid w:val="00B42CBB"/>
    <w:rsid w:val="00B43AB3"/>
    <w:rsid w:val="00B445E0"/>
    <w:rsid w:val="00B44DDF"/>
    <w:rsid w:val="00B45D44"/>
    <w:rsid w:val="00B460E8"/>
    <w:rsid w:val="00B46133"/>
    <w:rsid w:val="00B4625D"/>
    <w:rsid w:val="00B4678F"/>
    <w:rsid w:val="00B46F7C"/>
    <w:rsid w:val="00B47D18"/>
    <w:rsid w:val="00B50B43"/>
    <w:rsid w:val="00B50B67"/>
    <w:rsid w:val="00B51233"/>
    <w:rsid w:val="00B518F8"/>
    <w:rsid w:val="00B52927"/>
    <w:rsid w:val="00B52E4B"/>
    <w:rsid w:val="00B54029"/>
    <w:rsid w:val="00B545CE"/>
    <w:rsid w:val="00B54623"/>
    <w:rsid w:val="00B55690"/>
    <w:rsid w:val="00B55C1E"/>
    <w:rsid w:val="00B55D35"/>
    <w:rsid w:val="00B56DB0"/>
    <w:rsid w:val="00B57661"/>
    <w:rsid w:val="00B57784"/>
    <w:rsid w:val="00B57A64"/>
    <w:rsid w:val="00B57C15"/>
    <w:rsid w:val="00B57F5E"/>
    <w:rsid w:val="00B60037"/>
    <w:rsid w:val="00B609B3"/>
    <w:rsid w:val="00B6176E"/>
    <w:rsid w:val="00B61776"/>
    <w:rsid w:val="00B62238"/>
    <w:rsid w:val="00B64113"/>
    <w:rsid w:val="00B64153"/>
    <w:rsid w:val="00B64360"/>
    <w:rsid w:val="00B649D5"/>
    <w:rsid w:val="00B64C0E"/>
    <w:rsid w:val="00B64C52"/>
    <w:rsid w:val="00B64C91"/>
    <w:rsid w:val="00B652BB"/>
    <w:rsid w:val="00B65578"/>
    <w:rsid w:val="00B657AD"/>
    <w:rsid w:val="00B65B22"/>
    <w:rsid w:val="00B65B53"/>
    <w:rsid w:val="00B660CF"/>
    <w:rsid w:val="00B66450"/>
    <w:rsid w:val="00B6772D"/>
    <w:rsid w:val="00B67C11"/>
    <w:rsid w:val="00B67C9D"/>
    <w:rsid w:val="00B701EE"/>
    <w:rsid w:val="00B70394"/>
    <w:rsid w:val="00B70637"/>
    <w:rsid w:val="00B708DC"/>
    <w:rsid w:val="00B719DB"/>
    <w:rsid w:val="00B72672"/>
    <w:rsid w:val="00B727E4"/>
    <w:rsid w:val="00B72CE2"/>
    <w:rsid w:val="00B73579"/>
    <w:rsid w:val="00B736AD"/>
    <w:rsid w:val="00B737A1"/>
    <w:rsid w:val="00B73DD7"/>
    <w:rsid w:val="00B74199"/>
    <w:rsid w:val="00B741F6"/>
    <w:rsid w:val="00B75784"/>
    <w:rsid w:val="00B75E2C"/>
    <w:rsid w:val="00B76127"/>
    <w:rsid w:val="00B76774"/>
    <w:rsid w:val="00B7699E"/>
    <w:rsid w:val="00B76F40"/>
    <w:rsid w:val="00B77405"/>
    <w:rsid w:val="00B77539"/>
    <w:rsid w:val="00B80224"/>
    <w:rsid w:val="00B80460"/>
    <w:rsid w:val="00B80D7B"/>
    <w:rsid w:val="00B81221"/>
    <w:rsid w:val="00B812A2"/>
    <w:rsid w:val="00B813E4"/>
    <w:rsid w:val="00B817E9"/>
    <w:rsid w:val="00B818C0"/>
    <w:rsid w:val="00B81D9D"/>
    <w:rsid w:val="00B82785"/>
    <w:rsid w:val="00B82BFD"/>
    <w:rsid w:val="00B82C43"/>
    <w:rsid w:val="00B82D6B"/>
    <w:rsid w:val="00B82E37"/>
    <w:rsid w:val="00B832E1"/>
    <w:rsid w:val="00B83353"/>
    <w:rsid w:val="00B83527"/>
    <w:rsid w:val="00B836DB"/>
    <w:rsid w:val="00B83988"/>
    <w:rsid w:val="00B83EBE"/>
    <w:rsid w:val="00B84476"/>
    <w:rsid w:val="00B84481"/>
    <w:rsid w:val="00B846F9"/>
    <w:rsid w:val="00B84B16"/>
    <w:rsid w:val="00B84C7B"/>
    <w:rsid w:val="00B86186"/>
    <w:rsid w:val="00B8648B"/>
    <w:rsid w:val="00B86529"/>
    <w:rsid w:val="00B869E9"/>
    <w:rsid w:val="00B86B7F"/>
    <w:rsid w:val="00B90A25"/>
    <w:rsid w:val="00B90C96"/>
    <w:rsid w:val="00B90F16"/>
    <w:rsid w:val="00B91BDB"/>
    <w:rsid w:val="00B91EB2"/>
    <w:rsid w:val="00B9229C"/>
    <w:rsid w:val="00B93EF2"/>
    <w:rsid w:val="00B94602"/>
    <w:rsid w:val="00B96130"/>
    <w:rsid w:val="00B96135"/>
    <w:rsid w:val="00B96DB6"/>
    <w:rsid w:val="00BA02A0"/>
    <w:rsid w:val="00BA0343"/>
    <w:rsid w:val="00BA054B"/>
    <w:rsid w:val="00BA07B9"/>
    <w:rsid w:val="00BA09F7"/>
    <w:rsid w:val="00BA0F59"/>
    <w:rsid w:val="00BA0FE6"/>
    <w:rsid w:val="00BA2293"/>
    <w:rsid w:val="00BA3E00"/>
    <w:rsid w:val="00BA40E2"/>
    <w:rsid w:val="00BA4392"/>
    <w:rsid w:val="00BA4C32"/>
    <w:rsid w:val="00BA4CDD"/>
    <w:rsid w:val="00BA4F64"/>
    <w:rsid w:val="00BA4F71"/>
    <w:rsid w:val="00BA518A"/>
    <w:rsid w:val="00BA5D9A"/>
    <w:rsid w:val="00BA674A"/>
    <w:rsid w:val="00BA6C48"/>
    <w:rsid w:val="00BA6CAB"/>
    <w:rsid w:val="00BA6E49"/>
    <w:rsid w:val="00BA73E6"/>
    <w:rsid w:val="00BA7D90"/>
    <w:rsid w:val="00BA7F9D"/>
    <w:rsid w:val="00BB0062"/>
    <w:rsid w:val="00BB0669"/>
    <w:rsid w:val="00BB1105"/>
    <w:rsid w:val="00BB1171"/>
    <w:rsid w:val="00BB12BD"/>
    <w:rsid w:val="00BB1975"/>
    <w:rsid w:val="00BB1AD1"/>
    <w:rsid w:val="00BB2393"/>
    <w:rsid w:val="00BB26E9"/>
    <w:rsid w:val="00BB3540"/>
    <w:rsid w:val="00BB361B"/>
    <w:rsid w:val="00BB3B34"/>
    <w:rsid w:val="00BB43A5"/>
    <w:rsid w:val="00BB4672"/>
    <w:rsid w:val="00BB4FE7"/>
    <w:rsid w:val="00BB5F5C"/>
    <w:rsid w:val="00BB5F89"/>
    <w:rsid w:val="00BB6B85"/>
    <w:rsid w:val="00BB72B7"/>
    <w:rsid w:val="00BB74E8"/>
    <w:rsid w:val="00BB78F3"/>
    <w:rsid w:val="00BC065C"/>
    <w:rsid w:val="00BC0BE5"/>
    <w:rsid w:val="00BC118F"/>
    <w:rsid w:val="00BC13CA"/>
    <w:rsid w:val="00BC14D6"/>
    <w:rsid w:val="00BC2990"/>
    <w:rsid w:val="00BC3315"/>
    <w:rsid w:val="00BC38F7"/>
    <w:rsid w:val="00BC3C00"/>
    <w:rsid w:val="00BC5AB0"/>
    <w:rsid w:val="00BC6BA4"/>
    <w:rsid w:val="00BC6C12"/>
    <w:rsid w:val="00BC6DD1"/>
    <w:rsid w:val="00BC7080"/>
    <w:rsid w:val="00BC7DFD"/>
    <w:rsid w:val="00BC7E95"/>
    <w:rsid w:val="00BD1519"/>
    <w:rsid w:val="00BD2243"/>
    <w:rsid w:val="00BD2AB0"/>
    <w:rsid w:val="00BD2AFB"/>
    <w:rsid w:val="00BD2CD8"/>
    <w:rsid w:val="00BD3083"/>
    <w:rsid w:val="00BD3597"/>
    <w:rsid w:val="00BD36D7"/>
    <w:rsid w:val="00BD36E9"/>
    <w:rsid w:val="00BD4480"/>
    <w:rsid w:val="00BD4894"/>
    <w:rsid w:val="00BD4EB9"/>
    <w:rsid w:val="00BD5A2E"/>
    <w:rsid w:val="00BD5B71"/>
    <w:rsid w:val="00BD5C5F"/>
    <w:rsid w:val="00BD5CBB"/>
    <w:rsid w:val="00BD611D"/>
    <w:rsid w:val="00BD6221"/>
    <w:rsid w:val="00BD6534"/>
    <w:rsid w:val="00BD68CC"/>
    <w:rsid w:val="00BD7AEE"/>
    <w:rsid w:val="00BE0103"/>
    <w:rsid w:val="00BE04AB"/>
    <w:rsid w:val="00BE0C59"/>
    <w:rsid w:val="00BE0CC7"/>
    <w:rsid w:val="00BE1213"/>
    <w:rsid w:val="00BE14B8"/>
    <w:rsid w:val="00BE1AA3"/>
    <w:rsid w:val="00BE2894"/>
    <w:rsid w:val="00BE2970"/>
    <w:rsid w:val="00BE2B7D"/>
    <w:rsid w:val="00BE3AB2"/>
    <w:rsid w:val="00BE3E16"/>
    <w:rsid w:val="00BE3F9C"/>
    <w:rsid w:val="00BE4168"/>
    <w:rsid w:val="00BE430A"/>
    <w:rsid w:val="00BE4DCC"/>
    <w:rsid w:val="00BE588F"/>
    <w:rsid w:val="00BE6727"/>
    <w:rsid w:val="00BE68EA"/>
    <w:rsid w:val="00BE7056"/>
    <w:rsid w:val="00BE739B"/>
    <w:rsid w:val="00BE7620"/>
    <w:rsid w:val="00BE7B0B"/>
    <w:rsid w:val="00BE7F20"/>
    <w:rsid w:val="00BF1265"/>
    <w:rsid w:val="00BF18C2"/>
    <w:rsid w:val="00BF2B70"/>
    <w:rsid w:val="00BF3564"/>
    <w:rsid w:val="00BF3804"/>
    <w:rsid w:val="00BF38F5"/>
    <w:rsid w:val="00BF4054"/>
    <w:rsid w:val="00BF4CD8"/>
    <w:rsid w:val="00BF4CEA"/>
    <w:rsid w:val="00BF4F79"/>
    <w:rsid w:val="00BF549C"/>
    <w:rsid w:val="00BF557E"/>
    <w:rsid w:val="00BF5AAF"/>
    <w:rsid w:val="00BF61DB"/>
    <w:rsid w:val="00BF6811"/>
    <w:rsid w:val="00BF77ED"/>
    <w:rsid w:val="00BF7D0F"/>
    <w:rsid w:val="00BF7DF3"/>
    <w:rsid w:val="00C00D7B"/>
    <w:rsid w:val="00C027CA"/>
    <w:rsid w:val="00C02EBA"/>
    <w:rsid w:val="00C04703"/>
    <w:rsid w:val="00C04BA8"/>
    <w:rsid w:val="00C04D56"/>
    <w:rsid w:val="00C04F62"/>
    <w:rsid w:val="00C05817"/>
    <w:rsid w:val="00C06839"/>
    <w:rsid w:val="00C06C59"/>
    <w:rsid w:val="00C07DEF"/>
    <w:rsid w:val="00C1007F"/>
    <w:rsid w:val="00C10572"/>
    <w:rsid w:val="00C11B43"/>
    <w:rsid w:val="00C12826"/>
    <w:rsid w:val="00C12DDA"/>
    <w:rsid w:val="00C1371D"/>
    <w:rsid w:val="00C13753"/>
    <w:rsid w:val="00C140CE"/>
    <w:rsid w:val="00C14428"/>
    <w:rsid w:val="00C155D6"/>
    <w:rsid w:val="00C15E24"/>
    <w:rsid w:val="00C161ED"/>
    <w:rsid w:val="00C16E85"/>
    <w:rsid w:val="00C1713D"/>
    <w:rsid w:val="00C173D8"/>
    <w:rsid w:val="00C1771F"/>
    <w:rsid w:val="00C17A2C"/>
    <w:rsid w:val="00C17C15"/>
    <w:rsid w:val="00C17C4E"/>
    <w:rsid w:val="00C2027B"/>
    <w:rsid w:val="00C203AE"/>
    <w:rsid w:val="00C20808"/>
    <w:rsid w:val="00C20F16"/>
    <w:rsid w:val="00C20F46"/>
    <w:rsid w:val="00C2145F"/>
    <w:rsid w:val="00C214FA"/>
    <w:rsid w:val="00C2183C"/>
    <w:rsid w:val="00C21B3D"/>
    <w:rsid w:val="00C239C5"/>
    <w:rsid w:val="00C23BFD"/>
    <w:rsid w:val="00C23C42"/>
    <w:rsid w:val="00C24178"/>
    <w:rsid w:val="00C2445D"/>
    <w:rsid w:val="00C24CB9"/>
    <w:rsid w:val="00C25367"/>
    <w:rsid w:val="00C254B0"/>
    <w:rsid w:val="00C25D37"/>
    <w:rsid w:val="00C27007"/>
    <w:rsid w:val="00C27115"/>
    <w:rsid w:val="00C27FAE"/>
    <w:rsid w:val="00C30B98"/>
    <w:rsid w:val="00C32CDF"/>
    <w:rsid w:val="00C32FEC"/>
    <w:rsid w:val="00C3325F"/>
    <w:rsid w:val="00C33FCA"/>
    <w:rsid w:val="00C34034"/>
    <w:rsid w:val="00C34522"/>
    <w:rsid w:val="00C34705"/>
    <w:rsid w:val="00C349D9"/>
    <w:rsid w:val="00C350E5"/>
    <w:rsid w:val="00C35411"/>
    <w:rsid w:val="00C3554E"/>
    <w:rsid w:val="00C355C0"/>
    <w:rsid w:val="00C35774"/>
    <w:rsid w:val="00C36935"/>
    <w:rsid w:val="00C370BC"/>
    <w:rsid w:val="00C3711B"/>
    <w:rsid w:val="00C37B2D"/>
    <w:rsid w:val="00C41659"/>
    <w:rsid w:val="00C416E6"/>
    <w:rsid w:val="00C419E5"/>
    <w:rsid w:val="00C420D4"/>
    <w:rsid w:val="00C4219C"/>
    <w:rsid w:val="00C42B14"/>
    <w:rsid w:val="00C42F1E"/>
    <w:rsid w:val="00C4359B"/>
    <w:rsid w:val="00C4516A"/>
    <w:rsid w:val="00C457DC"/>
    <w:rsid w:val="00C46995"/>
    <w:rsid w:val="00C46D29"/>
    <w:rsid w:val="00C470A0"/>
    <w:rsid w:val="00C47937"/>
    <w:rsid w:val="00C502B1"/>
    <w:rsid w:val="00C50908"/>
    <w:rsid w:val="00C50B35"/>
    <w:rsid w:val="00C512B6"/>
    <w:rsid w:val="00C518CE"/>
    <w:rsid w:val="00C5199E"/>
    <w:rsid w:val="00C51EF2"/>
    <w:rsid w:val="00C52110"/>
    <w:rsid w:val="00C521F6"/>
    <w:rsid w:val="00C522D5"/>
    <w:rsid w:val="00C5275E"/>
    <w:rsid w:val="00C527A8"/>
    <w:rsid w:val="00C53765"/>
    <w:rsid w:val="00C53942"/>
    <w:rsid w:val="00C53C3E"/>
    <w:rsid w:val="00C53E37"/>
    <w:rsid w:val="00C54D6C"/>
    <w:rsid w:val="00C552E8"/>
    <w:rsid w:val="00C55515"/>
    <w:rsid w:val="00C55B64"/>
    <w:rsid w:val="00C56069"/>
    <w:rsid w:val="00C56BAE"/>
    <w:rsid w:val="00C56D29"/>
    <w:rsid w:val="00C571E5"/>
    <w:rsid w:val="00C57412"/>
    <w:rsid w:val="00C57C0E"/>
    <w:rsid w:val="00C57F9B"/>
    <w:rsid w:val="00C606BB"/>
    <w:rsid w:val="00C618A1"/>
    <w:rsid w:val="00C61A6E"/>
    <w:rsid w:val="00C61E82"/>
    <w:rsid w:val="00C62798"/>
    <w:rsid w:val="00C62D8D"/>
    <w:rsid w:val="00C62F8A"/>
    <w:rsid w:val="00C6351E"/>
    <w:rsid w:val="00C63F29"/>
    <w:rsid w:val="00C63FEA"/>
    <w:rsid w:val="00C640FC"/>
    <w:rsid w:val="00C64359"/>
    <w:rsid w:val="00C65736"/>
    <w:rsid w:val="00C65C30"/>
    <w:rsid w:val="00C65EB6"/>
    <w:rsid w:val="00C666FE"/>
    <w:rsid w:val="00C66ACD"/>
    <w:rsid w:val="00C66DC8"/>
    <w:rsid w:val="00C66F09"/>
    <w:rsid w:val="00C6755F"/>
    <w:rsid w:val="00C67907"/>
    <w:rsid w:val="00C70486"/>
    <w:rsid w:val="00C7080C"/>
    <w:rsid w:val="00C70EFD"/>
    <w:rsid w:val="00C713FA"/>
    <w:rsid w:val="00C71A4D"/>
    <w:rsid w:val="00C71F69"/>
    <w:rsid w:val="00C720E2"/>
    <w:rsid w:val="00C72302"/>
    <w:rsid w:val="00C723FB"/>
    <w:rsid w:val="00C72421"/>
    <w:rsid w:val="00C727FB"/>
    <w:rsid w:val="00C72D9B"/>
    <w:rsid w:val="00C7330B"/>
    <w:rsid w:val="00C73CE2"/>
    <w:rsid w:val="00C7504E"/>
    <w:rsid w:val="00C75326"/>
    <w:rsid w:val="00C75766"/>
    <w:rsid w:val="00C75A35"/>
    <w:rsid w:val="00C76129"/>
    <w:rsid w:val="00C762C2"/>
    <w:rsid w:val="00C76617"/>
    <w:rsid w:val="00C766C0"/>
    <w:rsid w:val="00C76842"/>
    <w:rsid w:val="00C7763D"/>
    <w:rsid w:val="00C779F8"/>
    <w:rsid w:val="00C77AB1"/>
    <w:rsid w:val="00C77D30"/>
    <w:rsid w:val="00C77DA7"/>
    <w:rsid w:val="00C806AE"/>
    <w:rsid w:val="00C81470"/>
    <w:rsid w:val="00C81795"/>
    <w:rsid w:val="00C81A83"/>
    <w:rsid w:val="00C82CF9"/>
    <w:rsid w:val="00C82F69"/>
    <w:rsid w:val="00C832E6"/>
    <w:rsid w:val="00C83A4D"/>
    <w:rsid w:val="00C83F54"/>
    <w:rsid w:val="00C84345"/>
    <w:rsid w:val="00C84EBD"/>
    <w:rsid w:val="00C853B5"/>
    <w:rsid w:val="00C854DE"/>
    <w:rsid w:val="00C86DB2"/>
    <w:rsid w:val="00C87B49"/>
    <w:rsid w:val="00C87D04"/>
    <w:rsid w:val="00C90466"/>
    <w:rsid w:val="00C904D8"/>
    <w:rsid w:val="00C908DB"/>
    <w:rsid w:val="00C90BFD"/>
    <w:rsid w:val="00C91313"/>
    <w:rsid w:val="00C91463"/>
    <w:rsid w:val="00C92531"/>
    <w:rsid w:val="00C92F76"/>
    <w:rsid w:val="00C93211"/>
    <w:rsid w:val="00C934E6"/>
    <w:rsid w:val="00C93BBC"/>
    <w:rsid w:val="00C93EF7"/>
    <w:rsid w:val="00C9401B"/>
    <w:rsid w:val="00C951C2"/>
    <w:rsid w:val="00C951F7"/>
    <w:rsid w:val="00C9533D"/>
    <w:rsid w:val="00C95884"/>
    <w:rsid w:val="00C95997"/>
    <w:rsid w:val="00C95DF2"/>
    <w:rsid w:val="00C95F29"/>
    <w:rsid w:val="00C966CE"/>
    <w:rsid w:val="00C96794"/>
    <w:rsid w:val="00C972D3"/>
    <w:rsid w:val="00C97655"/>
    <w:rsid w:val="00C97726"/>
    <w:rsid w:val="00C978AB"/>
    <w:rsid w:val="00C97B5A"/>
    <w:rsid w:val="00CA1104"/>
    <w:rsid w:val="00CA13CD"/>
    <w:rsid w:val="00CA195A"/>
    <w:rsid w:val="00CA1C3E"/>
    <w:rsid w:val="00CA1DC6"/>
    <w:rsid w:val="00CA2257"/>
    <w:rsid w:val="00CA2D51"/>
    <w:rsid w:val="00CA2F47"/>
    <w:rsid w:val="00CA3798"/>
    <w:rsid w:val="00CA3B4C"/>
    <w:rsid w:val="00CA4205"/>
    <w:rsid w:val="00CA4323"/>
    <w:rsid w:val="00CA43CC"/>
    <w:rsid w:val="00CA4996"/>
    <w:rsid w:val="00CA5925"/>
    <w:rsid w:val="00CA758A"/>
    <w:rsid w:val="00CA76CE"/>
    <w:rsid w:val="00CB067C"/>
    <w:rsid w:val="00CB08DD"/>
    <w:rsid w:val="00CB0AE0"/>
    <w:rsid w:val="00CB1C4B"/>
    <w:rsid w:val="00CB202B"/>
    <w:rsid w:val="00CB2C49"/>
    <w:rsid w:val="00CB31E4"/>
    <w:rsid w:val="00CB3389"/>
    <w:rsid w:val="00CB3A42"/>
    <w:rsid w:val="00CB3CD4"/>
    <w:rsid w:val="00CB3E23"/>
    <w:rsid w:val="00CB3E41"/>
    <w:rsid w:val="00CB4580"/>
    <w:rsid w:val="00CB48A4"/>
    <w:rsid w:val="00CB49AD"/>
    <w:rsid w:val="00CB4CDF"/>
    <w:rsid w:val="00CB5986"/>
    <w:rsid w:val="00CB5D33"/>
    <w:rsid w:val="00CB651C"/>
    <w:rsid w:val="00CB66B6"/>
    <w:rsid w:val="00CB6717"/>
    <w:rsid w:val="00CB73F2"/>
    <w:rsid w:val="00CB7572"/>
    <w:rsid w:val="00CB7BE4"/>
    <w:rsid w:val="00CC05B1"/>
    <w:rsid w:val="00CC08D4"/>
    <w:rsid w:val="00CC160A"/>
    <w:rsid w:val="00CC1A9F"/>
    <w:rsid w:val="00CC1B45"/>
    <w:rsid w:val="00CC207C"/>
    <w:rsid w:val="00CC223C"/>
    <w:rsid w:val="00CC29A0"/>
    <w:rsid w:val="00CC3744"/>
    <w:rsid w:val="00CC3B1B"/>
    <w:rsid w:val="00CC3ED2"/>
    <w:rsid w:val="00CC4294"/>
    <w:rsid w:val="00CC44BF"/>
    <w:rsid w:val="00CC50E8"/>
    <w:rsid w:val="00CC51BC"/>
    <w:rsid w:val="00CC5A16"/>
    <w:rsid w:val="00CC5E8A"/>
    <w:rsid w:val="00CC6274"/>
    <w:rsid w:val="00CC62D0"/>
    <w:rsid w:val="00CC6522"/>
    <w:rsid w:val="00CC711E"/>
    <w:rsid w:val="00CC7A93"/>
    <w:rsid w:val="00CD00A3"/>
    <w:rsid w:val="00CD05A6"/>
    <w:rsid w:val="00CD162D"/>
    <w:rsid w:val="00CD16BB"/>
    <w:rsid w:val="00CD1A0C"/>
    <w:rsid w:val="00CD1C80"/>
    <w:rsid w:val="00CD1DC7"/>
    <w:rsid w:val="00CD279F"/>
    <w:rsid w:val="00CD2883"/>
    <w:rsid w:val="00CD2CA5"/>
    <w:rsid w:val="00CD344A"/>
    <w:rsid w:val="00CD3728"/>
    <w:rsid w:val="00CD3CE9"/>
    <w:rsid w:val="00CD3E08"/>
    <w:rsid w:val="00CD40BE"/>
    <w:rsid w:val="00CD46B4"/>
    <w:rsid w:val="00CD4BE3"/>
    <w:rsid w:val="00CD4D01"/>
    <w:rsid w:val="00CD566A"/>
    <w:rsid w:val="00CD73EC"/>
    <w:rsid w:val="00CD7F98"/>
    <w:rsid w:val="00CE0118"/>
    <w:rsid w:val="00CE01B3"/>
    <w:rsid w:val="00CE02E2"/>
    <w:rsid w:val="00CE0A6F"/>
    <w:rsid w:val="00CE0D12"/>
    <w:rsid w:val="00CE1012"/>
    <w:rsid w:val="00CE1186"/>
    <w:rsid w:val="00CE1373"/>
    <w:rsid w:val="00CE1898"/>
    <w:rsid w:val="00CE2302"/>
    <w:rsid w:val="00CE23B1"/>
    <w:rsid w:val="00CE2B1D"/>
    <w:rsid w:val="00CE46A5"/>
    <w:rsid w:val="00CE5180"/>
    <w:rsid w:val="00CE7354"/>
    <w:rsid w:val="00CE749F"/>
    <w:rsid w:val="00CE7553"/>
    <w:rsid w:val="00CE7707"/>
    <w:rsid w:val="00CE7A18"/>
    <w:rsid w:val="00CE7ECB"/>
    <w:rsid w:val="00CF0BC2"/>
    <w:rsid w:val="00CF159A"/>
    <w:rsid w:val="00CF159D"/>
    <w:rsid w:val="00CF1BF0"/>
    <w:rsid w:val="00CF281B"/>
    <w:rsid w:val="00CF2921"/>
    <w:rsid w:val="00CF2B59"/>
    <w:rsid w:val="00CF356F"/>
    <w:rsid w:val="00CF382C"/>
    <w:rsid w:val="00CF403F"/>
    <w:rsid w:val="00CF41FF"/>
    <w:rsid w:val="00CF435D"/>
    <w:rsid w:val="00CF460B"/>
    <w:rsid w:val="00CF53F8"/>
    <w:rsid w:val="00CF5CA5"/>
    <w:rsid w:val="00CF5D37"/>
    <w:rsid w:val="00CF6051"/>
    <w:rsid w:val="00CF67EC"/>
    <w:rsid w:val="00CF69FC"/>
    <w:rsid w:val="00CF6EFE"/>
    <w:rsid w:val="00CF76A6"/>
    <w:rsid w:val="00CF7AA6"/>
    <w:rsid w:val="00D0073B"/>
    <w:rsid w:val="00D00956"/>
    <w:rsid w:val="00D009A0"/>
    <w:rsid w:val="00D01928"/>
    <w:rsid w:val="00D027AD"/>
    <w:rsid w:val="00D027C2"/>
    <w:rsid w:val="00D030B8"/>
    <w:rsid w:val="00D035EF"/>
    <w:rsid w:val="00D03A02"/>
    <w:rsid w:val="00D03E36"/>
    <w:rsid w:val="00D04389"/>
    <w:rsid w:val="00D0497D"/>
    <w:rsid w:val="00D04C79"/>
    <w:rsid w:val="00D053D2"/>
    <w:rsid w:val="00D065A8"/>
    <w:rsid w:val="00D07DDD"/>
    <w:rsid w:val="00D07E35"/>
    <w:rsid w:val="00D10590"/>
    <w:rsid w:val="00D1068F"/>
    <w:rsid w:val="00D106F7"/>
    <w:rsid w:val="00D107F7"/>
    <w:rsid w:val="00D11105"/>
    <w:rsid w:val="00D113DE"/>
    <w:rsid w:val="00D11963"/>
    <w:rsid w:val="00D12122"/>
    <w:rsid w:val="00D125E0"/>
    <w:rsid w:val="00D12607"/>
    <w:rsid w:val="00D13161"/>
    <w:rsid w:val="00D13784"/>
    <w:rsid w:val="00D138C9"/>
    <w:rsid w:val="00D13C17"/>
    <w:rsid w:val="00D13F9F"/>
    <w:rsid w:val="00D14291"/>
    <w:rsid w:val="00D143AE"/>
    <w:rsid w:val="00D1456C"/>
    <w:rsid w:val="00D14BD3"/>
    <w:rsid w:val="00D14ED7"/>
    <w:rsid w:val="00D15A74"/>
    <w:rsid w:val="00D15BAA"/>
    <w:rsid w:val="00D17B70"/>
    <w:rsid w:val="00D17F8E"/>
    <w:rsid w:val="00D202AB"/>
    <w:rsid w:val="00D2048A"/>
    <w:rsid w:val="00D205C8"/>
    <w:rsid w:val="00D206F0"/>
    <w:rsid w:val="00D208DC"/>
    <w:rsid w:val="00D21149"/>
    <w:rsid w:val="00D211D3"/>
    <w:rsid w:val="00D21DFE"/>
    <w:rsid w:val="00D22133"/>
    <w:rsid w:val="00D225F9"/>
    <w:rsid w:val="00D228E6"/>
    <w:rsid w:val="00D22C17"/>
    <w:rsid w:val="00D22D8B"/>
    <w:rsid w:val="00D233B8"/>
    <w:rsid w:val="00D23AA4"/>
    <w:rsid w:val="00D23FF5"/>
    <w:rsid w:val="00D248A4"/>
    <w:rsid w:val="00D24C82"/>
    <w:rsid w:val="00D25649"/>
    <w:rsid w:val="00D257DB"/>
    <w:rsid w:val="00D264F3"/>
    <w:rsid w:val="00D26B09"/>
    <w:rsid w:val="00D27D9E"/>
    <w:rsid w:val="00D27FDC"/>
    <w:rsid w:val="00D30303"/>
    <w:rsid w:val="00D3031F"/>
    <w:rsid w:val="00D3037A"/>
    <w:rsid w:val="00D30806"/>
    <w:rsid w:val="00D317C1"/>
    <w:rsid w:val="00D32640"/>
    <w:rsid w:val="00D32A66"/>
    <w:rsid w:val="00D32FE8"/>
    <w:rsid w:val="00D330BB"/>
    <w:rsid w:val="00D33335"/>
    <w:rsid w:val="00D334AA"/>
    <w:rsid w:val="00D3376B"/>
    <w:rsid w:val="00D3377B"/>
    <w:rsid w:val="00D337B3"/>
    <w:rsid w:val="00D337E2"/>
    <w:rsid w:val="00D34319"/>
    <w:rsid w:val="00D345C1"/>
    <w:rsid w:val="00D34ED7"/>
    <w:rsid w:val="00D35824"/>
    <w:rsid w:val="00D35B4B"/>
    <w:rsid w:val="00D36C82"/>
    <w:rsid w:val="00D40753"/>
    <w:rsid w:val="00D4092B"/>
    <w:rsid w:val="00D40CEC"/>
    <w:rsid w:val="00D40E59"/>
    <w:rsid w:val="00D415F8"/>
    <w:rsid w:val="00D42941"/>
    <w:rsid w:val="00D42E48"/>
    <w:rsid w:val="00D42FE9"/>
    <w:rsid w:val="00D43094"/>
    <w:rsid w:val="00D432E3"/>
    <w:rsid w:val="00D43414"/>
    <w:rsid w:val="00D43493"/>
    <w:rsid w:val="00D443B1"/>
    <w:rsid w:val="00D444B3"/>
    <w:rsid w:val="00D448CA"/>
    <w:rsid w:val="00D44C41"/>
    <w:rsid w:val="00D44E25"/>
    <w:rsid w:val="00D4506C"/>
    <w:rsid w:val="00D45150"/>
    <w:rsid w:val="00D4533B"/>
    <w:rsid w:val="00D45F5A"/>
    <w:rsid w:val="00D465C1"/>
    <w:rsid w:val="00D465C5"/>
    <w:rsid w:val="00D471C3"/>
    <w:rsid w:val="00D47AFD"/>
    <w:rsid w:val="00D50BA7"/>
    <w:rsid w:val="00D50EAC"/>
    <w:rsid w:val="00D51261"/>
    <w:rsid w:val="00D51C5C"/>
    <w:rsid w:val="00D52D94"/>
    <w:rsid w:val="00D53742"/>
    <w:rsid w:val="00D53863"/>
    <w:rsid w:val="00D54598"/>
    <w:rsid w:val="00D54B86"/>
    <w:rsid w:val="00D54C18"/>
    <w:rsid w:val="00D54D63"/>
    <w:rsid w:val="00D5529D"/>
    <w:rsid w:val="00D55357"/>
    <w:rsid w:val="00D555C1"/>
    <w:rsid w:val="00D55B08"/>
    <w:rsid w:val="00D5670A"/>
    <w:rsid w:val="00D56F67"/>
    <w:rsid w:val="00D57334"/>
    <w:rsid w:val="00D578A6"/>
    <w:rsid w:val="00D57C9C"/>
    <w:rsid w:val="00D60760"/>
    <w:rsid w:val="00D60EC5"/>
    <w:rsid w:val="00D6133D"/>
    <w:rsid w:val="00D615FD"/>
    <w:rsid w:val="00D61622"/>
    <w:rsid w:val="00D617E9"/>
    <w:rsid w:val="00D61D60"/>
    <w:rsid w:val="00D61E23"/>
    <w:rsid w:val="00D61EAB"/>
    <w:rsid w:val="00D61EEE"/>
    <w:rsid w:val="00D61FA0"/>
    <w:rsid w:val="00D63073"/>
    <w:rsid w:val="00D632E5"/>
    <w:rsid w:val="00D63714"/>
    <w:rsid w:val="00D6396A"/>
    <w:rsid w:val="00D63A3B"/>
    <w:rsid w:val="00D6559B"/>
    <w:rsid w:val="00D655BC"/>
    <w:rsid w:val="00D65741"/>
    <w:rsid w:val="00D65781"/>
    <w:rsid w:val="00D65793"/>
    <w:rsid w:val="00D65F42"/>
    <w:rsid w:val="00D66164"/>
    <w:rsid w:val="00D6661C"/>
    <w:rsid w:val="00D67931"/>
    <w:rsid w:val="00D67AAB"/>
    <w:rsid w:val="00D67C3E"/>
    <w:rsid w:val="00D67ED8"/>
    <w:rsid w:val="00D67F0F"/>
    <w:rsid w:val="00D702F0"/>
    <w:rsid w:val="00D703E3"/>
    <w:rsid w:val="00D704BC"/>
    <w:rsid w:val="00D705A4"/>
    <w:rsid w:val="00D7065F"/>
    <w:rsid w:val="00D7066F"/>
    <w:rsid w:val="00D70D58"/>
    <w:rsid w:val="00D70F2E"/>
    <w:rsid w:val="00D714A4"/>
    <w:rsid w:val="00D71948"/>
    <w:rsid w:val="00D719C6"/>
    <w:rsid w:val="00D71A7D"/>
    <w:rsid w:val="00D71F39"/>
    <w:rsid w:val="00D7242B"/>
    <w:rsid w:val="00D72CAD"/>
    <w:rsid w:val="00D7374E"/>
    <w:rsid w:val="00D7380B"/>
    <w:rsid w:val="00D738F0"/>
    <w:rsid w:val="00D73B72"/>
    <w:rsid w:val="00D73E9F"/>
    <w:rsid w:val="00D741E4"/>
    <w:rsid w:val="00D745FA"/>
    <w:rsid w:val="00D7461D"/>
    <w:rsid w:val="00D74AF5"/>
    <w:rsid w:val="00D7504F"/>
    <w:rsid w:val="00D7549B"/>
    <w:rsid w:val="00D75D98"/>
    <w:rsid w:val="00D76D0B"/>
    <w:rsid w:val="00D7756E"/>
    <w:rsid w:val="00D7792A"/>
    <w:rsid w:val="00D77A1F"/>
    <w:rsid w:val="00D77D22"/>
    <w:rsid w:val="00D80BCF"/>
    <w:rsid w:val="00D8118F"/>
    <w:rsid w:val="00D81536"/>
    <w:rsid w:val="00D82236"/>
    <w:rsid w:val="00D823C5"/>
    <w:rsid w:val="00D825C6"/>
    <w:rsid w:val="00D828BD"/>
    <w:rsid w:val="00D84135"/>
    <w:rsid w:val="00D84AB3"/>
    <w:rsid w:val="00D84FEE"/>
    <w:rsid w:val="00D85B7A"/>
    <w:rsid w:val="00D86264"/>
    <w:rsid w:val="00D8682D"/>
    <w:rsid w:val="00D86B78"/>
    <w:rsid w:val="00D86DA4"/>
    <w:rsid w:val="00D87928"/>
    <w:rsid w:val="00D9091A"/>
    <w:rsid w:val="00D90E68"/>
    <w:rsid w:val="00D91402"/>
    <w:rsid w:val="00D914DE"/>
    <w:rsid w:val="00D91D2E"/>
    <w:rsid w:val="00D928C1"/>
    <w:rsid w:val="00D92BB9"/>
    <w:rsid w:val="00D92C2B"/>
    <w:rsid w:val="00D942D9"/>
    <w:rsid w:val="00D94579"/>
    <w:rsid w:val="00D94B8D"/>
    <w:rsid w:val="00D951C9"/>
    <w:rsid w:val="00D959C3"/>
    <w:rsid w:val="00D95C8F"/>
    <w:rsid w:val="00D96432"/>
    <w:rsid w:val="00D96B07"/>
    <w:rsid w:val="00D96D5C"/>
    <w:rsid w:val="00D96DE0"/>
    <w:rsid w:val="00D96DFC"/>
    <w:rsid w:val="00D9721A"/>
    <w:rsid w:val="00D97479"/>
    <w:rsid w:val="00D978FA"/>
    <w:rsid w:val="00D979A8"/>
    <w:rsid w:val="00D979E4"/>
    <w:rsid w:val="00D979F3"/>
    <w:rsid w:val="00D97E36"/>
    <w:rsid w:val="00DA00A3"/>
    <w:rsid w:val="00DA0309"/>
    <w:rsid w:val="00DA0CA7"/>
    <w:rsid w:val="00DA0D1C"/>
    <w:rsid w:val="00DA0F49"/>
    <w:rsid w:val="00DA2316"/>
    <w:rsid w:val="00DA2FCC"/>
    <w:rsid w:val="00DA3829"/>
    <w:rsid w:val="00DA42AC"/>
    <w:rsid w:val="00DA4EB4"/>
    <w:rsid w:val="00DA51D0"/>
    <w:rsid w:val="00DA52BB"/>
    <w:rsid w:val="00DA53C2"/>
    <w:rsid w:val="00DA5D28"/>
    <w:rsid w:val="00DA5E6D"/>
    <w:rsid w:val="00DA5F38"/>
    <w:rsid w:val="00DA673D"/>
    <w:rsid w:val="00DA6C3F"/>
    <w:rsid w:val="00DA7742"/>
    <w:rsid w:val="00DA7AC7"/>
    <w:rsid w:val="00DA7C20"/>
    <w:rsid w:val="00DB0779"/>
    <w:rsid w:val="00DB0CA9"/>
    <w:rsid w:val="00DB1537"/>
    <w:rsid w:val="00DB20B7"/>
    <w:rsid w:val="00DB22C0"/>
    <w:rsid w:val="00DB234B"/>
    <w:rsid w:val="00DB2B1B"/>
    <w:rsid w:val="00DB34C5"/>
    <w:rsid w:val="00DB3B77"/>
    <w:rsid w:val="00DB4094"/>
    <w:rsid w:val="00DB40D9"/>
    <w:rsid w:val="00DB4355"/>
    <w:rsid w:val="00DB4813"/>
    <w:rsid w:val="00DB505A"/>
    <w:rsid w:val="00DB55D9"/>
    <w:rsid w:val="00DB5A3E"/>
    <w:rsid w:val="00DB5BAB"/>
    <w:rsid w:val="00DB5C7F"/>
    <w:rsid w:val="00DB64F2"/>
    <w:rsid w:val="00DB65FB"/>
    <w:rsid w:val="00DB687A"/>
    <w:rsid w:val="00DB6B48"/>
    <w:rsid w:val="00DB6F31"/>
    <w:rsid w:val="00DB7337"/>
    <w:rsid w:val="00DB78E3"/>
    <w:rsid w:val="00DB7C99"/>
    <w:rsid w:val="00DC0E6C"/>
    <w:rsid w:val="00DC0FD4"/>
    <w:rsid w:val="00DC1690"/>
    <w:rsid w:val="00DC1E76"/>
    <w:rsid w:val="00DC2924"/>
    <w:rsid w:val="00DC2A8C"/>
    <w:rsid w:val="00DC2CA4"/>
    <w:rsid w:val="00DC2D64"/>
    <w:rsid w:val="00DC32CD"/>
    <w:rsid w:val="00DC3996"/>
    <w:rsid w:val="00DC3F31"/>
    <w:rsid w:val="00DC42F5"/>
    <w:rsid w:val="00DC50F5"/>
    <w:rsid w:val="00DC5173"/>
    <w:rsid w:val="00DC53CD"/>
    <w:rsid w:val="00DC5504"/>
    <w:rsid w:val="00DC5CD7"/>
    <w:rsid w:val="00DC5E65"/>
    <w:rsid w:val="00DC6289"/>
    <w:rsid w:val="00DC6942"/>
    <w:rsid w:val="00DC6A3F"/>
    <w:rsid w:val="00DC6B66"/>
    <w:rsid w:val="00DC6BEB"/>
    <w:rsid w:val="00DC6C05"/>
    <w:rsid w:val="00DC6FD3"/>
    <w:rsid w:val="00DC7417"/>
    <w:rsid w:val="00DC7E81"/>
    <w:rsid w:val="00DC7FC7"/>
    <w:rsid w:val="00DD04A8"/>
    <w:rsid w:val="00DD0CED"/>
    <w:rsid w:val="00DD0ED9"/>
    <w:rsid w:val="00DD127F"/>
    <w:rsid w:val="00DD1BD0"/>
    <w:rsid w:val="00DD2119"/>
    <w:rsid w:val="00DD22CC"/>
    <w:rsid w:val="00DD24AA"/>
    <w:rsid w:val="00DD27E6"/>
    <w:rsid w:val="00DD2FDC"/>
    <w:rsid w:val="00DD3197"/>
    <w:rsid w:val="00DD43D7"/>
    <w:rsid w:val="00DD44F9"/>
    <w:rsid w:val="00DD47DA"/>
    <w:rsid w:val="00DD599E"/>
    <w:rsid w:val="00DD5CA9"/>
    <w:rsid w:val="00DD5CD1"/>
    <w:rsid w:val="00DD628C"/>
    <w:rsid w:val="00DD6884"/>
    <w:rsid w:val="00DD6F81"/>
    <w:rsid w:val="00DD6FBD"/>
    <w:rsid w:val="00DD738E"/>
    <w:rsid w:val="00DD7673"/>
    <w:rsid w:val="00DE0AAB"/>
    <w:rsid w:val="00DE0BE9"/>
    <w:rsid w:val="00DE15EE"/>
    <w:rsid w:val="00DE179D"/>
    <w:rsid w:val="00DE1AA8"/>
    <w:rsid w:val="00DE2CA1"/>
    <w:rsid w:val="00DE2CE3"/>
    <w:rsid w:val="00DE2EDD"/>
    <w:rsid w:val="00DE2FB6"/>
    <w:rsid w:val="00DE3FF7"/>
    <w:rsid w:val="00DE41E1"/>
    <w:rsid w:val="00DE4A73"/>
    <w:rsid w:val="00DE519E"/>
    <w:rsid w:val="00DE5AAC"/>
    <w:rsid w:val="00DE6061"/>
    <w:rsid w:val="00DE79C3"/>
    <w:rsid w:val="00DF019F"/>
    <w:rsid w:val="00DF1EF9"/>
    <w:rsid w:val="00DF2033"/>
    <w:rsid w:val="00DF2A80"/>
    <w:rsid w:val="00DF2AA3"/>
    <w:rsid w:val="00DF2C7A"/>
    <w:rsid w:val="00DF3539"/>
    <w:rsid w:val="00DF36B9"/>
    <w:rsid w:val="00DF37D0"/>
    <w:rsid w:val="00DF4C66"/>
    <w:rsid w:val="00DF53C3"/>
    <w:rsid w:val="00DF568A"/>
    <w:rsid w:val="00DF58CF"/>
    <w:rsid w:val="00DF6371"/>
    <w:rsid w:val="00DF66A8"/>
    <w:rsid w:val="00DF672C"/>
    <w:rsid w:val="00DF6B7A"/>
    <w:rsid w:val="00DF7B0D"/>
    <w:rsid w:val="00E00A3D"/>
    <w:rsid w:val="00E01029"/>
    <w:rsid w:val="00E01588"/>
    <w:rsid w:val="00E019DB"/>
    <w:rsid w:val="00E0244F"/>
    <w:rsid w:val="00E0274D"/>
    <w:rsid w:val="00E02F09"/>
    <w:rsid w:val="00E034BE"/>
    <w:rsid w:val="00E049BE"/>
    <w:rsid w:val="00E04A80"/>
    <w:rsid w:val="00E0554E"/>
    <w:rsid w:val="00E079C9"/>
    <w:rsid w:val="00E07A8F"/>
    <w:rsid w:val="00E10A02"/>
    <w:rsid w:val="00E10EC5"/>
    <w:rsid w:val="00E10FB9"/>
    <w:rsid w:val="00E11917"/>
    <w:rsid w:val="00E11BCE"/>
    <w:rsid w:val="00E13058"/>
    <w:rsid w:val="00E136E5"/>
    <w:rsid w:val="00E13713"/>
    <w:rsid w:val="00E142FA"/>
    <w:rsid w:val="00E14425"/>
    <w:rsid w:val="00E1495C"/>
    <w:rsid w:val="00E14CEF"/>
    <w:rsid w:val="00E14D1B"/>
    <w:rsid w:val="00E15921"/>
    <w:rsid w:val="00E15C2D"/>
    <w:rsid w:val="00E15D64"/>
    <w:rsid w:val="00E161FC"/>
    <w:rsid w:val="00E16381"/>
    <w:rsid w:val="00E1709E"/>
    <w:rsid w:val="00E17D2B"/>
    <w:rsid w:val="00E20C57"/>
    <w:rsid w:val="00E21088"/>
    <w:rsid w:val="00E210D0"/>
    <w:rsid w:val="00E2120E"/>
    <w:rsid w:val="00E218E6"/>
    <w:rsid w:val="00E2195D"/>
    <w:rsid w:val="00E2254B"/>
    <w:rsid w:val="00E2264E"/>
    <w:rsid w:val="00E2282E"/>
    <w:rsid w:val="00E22BF5"/>
    <w:rsid w:val="00E22D14"/>
    <w:rsid w:val="00E233FA"/>
    <w:rsid w:val="00E2378C"/>
    <w:rsid w:val="00E2386E"/>
    <w:rsid w:val="00E24498"/>
    <w:rsid w:val="00E247F8"/>
    <w:rsid w:val="00E2485F"/>
    <w:rsid w:val="00E248B2"/>
    <w:rsid w:val="00E25379"/>
    <w:rsid w:val="00E25810"/>
    <w:rsid w:val="00E260C8"/>
    <w:rsid w:val="00E262C4"/>
    <w:rsid w:val="00E265C4"/>
    <w:rsid w:val="00E269D8"/>
    <w:rsid w:val="00E26F5E"/>
    <w:rsid w:val="00E27635"/>
    <w:rsid w:val="00E27A29"/>
    <w:rsid w:val="00E27DF8"/>
    <w:rsid w:val="00E27E1D"/>
    <w:rsid w:val="00E27E77"/>
    <w:rsid w:val="00E30804"/>
    <w:rsid w:val="00E30C6C"/>
    <w:rsid w:val="00E31278"/>
    <w:rsid w:val="00E31346"/>
    <w:rsid w:val="00E328FB"/>
    <w:rsid w:val="00E3346C"/>
    <w:rsid w:val="00E335AD"/>
    <w:rsid w:val="00E337DD"/>
    <w:rsid w:val="00E3380E"/>
    <w:rsid w:val="00E343F1"/>
    <w:rsid w:val="00E348CA"/>
    <w:rsid w:val="00E349D4"/>
    <w:rsid w:val="00E34A74"/>
    <w:rsid w:val="00E34B8C"/>
    <w:rsid w:val="00E35E63"/>
    <w:rsid w:val="00E36241"/>
    <w:rsid w:val="00E36A30"/>
    <w:rsid w:val="00E36BB0"/>
    <w:rsid w:val="00E36CC8"/>
    <w:rsid w:val="00E37258"/>
    <w:rsid w:val="00E3797E"/>
    <w:rsid w:val="00E40537"/>
    <w:rsid w:val="00E405DD"/>
    <w:rsid w:val="00E40B7E"/>
    <w:rsid w:val="00E40EA0"/>
    <w:rsid w:val="00E413C8"/>
    <w:rsid w:val="00E4223D"/>
    <w:rsid w:val="00E4225C"/>
    <w:rsid w:val="00E42A62"/>
    <w:rsid w:val="00E42C0E"/>
    <w:rsid w:val="00E451A7"/>
    <w:rsid w:val="00E459CC"/>
    <w:rsid w:val="00E45B76"/>
    <w:rsid w:val="00E466AE"/>
    <w:rsid w:val="00E470E9"/>
    <w:rsid w:val="00E50978"/>
    <w:rsid w:val="00E50CF8"/>
    <w:rsid w:val="00E50E39"/>
    <w:rsid w:val="00E51A0D"/>
    <w:rsid w:val="00E51EC4"/>
    <w:rsid w:val="00E52853"/>
    <w:rsid w:val="00E547B6"/>
    <w:rsid w:val="00E550E4"/>
    <w:rsid w:val="00E55ADF"/>
    <w:rsid w:val="00E55F95"/>
    <w:rsid w:val="00E56095"/>
    <w:rsid w:val="00E5611F"/>
    <w:rsid w:val="00E56355"/>
    <w:rsid w:val="00E56CB4"/>
    <w:rsid w:val="00E57C77"/>
    <w:rsid w:val="00E6033A"/>
    <w:rsid w:val="00E60767"/>
    <w:rsid w:val="00E60BC1"/>
    <w:rsid w:val="00E60BD3"/>
    <w:rsid w:val="00E613EF"/>
    <w:rsid w:val="00E617E7"/>
    <w:rsid w:val="00E61E3E"/>
    <w:rsid w:val="00E61ED4"/>
    <w:rsid w:val="00E61F90"/>
    <w:rsid w:val="00E62713"/>
    <w:rsid w:val="00E628BE"/>
    <w:rsid w:val="00E6320B"/>
    <w:rsid w:val="00E63E61"/>
    <w:rsid w:val="00E641A5"/>
    <w:rsid w:val="00E647A1"/>
    <w:rsid w:val="00E65335"/>
    <w:rsid w:val="00E65A48"/>
    <w:rsid w:val="00E65CB8"/>
    <w:rsid w:val="00E66A42"/>
    <w:rsid w:val="00E66C44"/>
    <w:rsid w:val="00E67483"/>
    <w:rsid w:val="00E678FE"/>
    <w:rsid w:val="00E67BBB"/>
    <w:rsid w:val="00E70DB7"/>
    <w:rsid w:val="00E71634"/>
    <w:rsid w:val="00E71AB4"/>
    <w:rsid w:val="00E7268C"/>
    <w:rsid w:val="00E72C01"/>
    <w:rsid w:val="00E7308F"/>
    <w:rsid w:val="00E73D9B"/>
    <w:rsid w:val="00E74544"/>
    <w:rsid w:val="00E74C9A"/>
    <w:rsid w:val="00E75528"/>
    <w:rsid w:val="00E756E5"/>
    <w:rsid w:val="00E757D7"/>
    <w:rsid w:val="00E761FC"/>
    <w:rsid w:val="00E768DE"/>
    <w:rsid w:val="00E76E98"/>
    <w:rsid w:val="00E80572"/>
    <w:rsid w:val="00E8072D"/>
    <w:rsid w:val="00E80825"/>
    <w:rsid w:val="00E81312"/>
    <w:rsid w:val="00E81985"/>
    <w:rsid w:val="00E82172"/>
    <w:rsid w:val="00E823F2"/>
    <w:rsid w:val="00E8269C"/>
    <w:rsid w:val="00E82922"/>
    <w:rsid w:val="00E82FEB"/>
    <w:rsid w:val="00E83263"/>
    <w:rsid w:val="00E84A92"/>
    <w:rsid w:val="00E84BD4"/>
    <w:rsid w:val="00E84C2A"/>
    <w:rsid w:val="00E84EE7"/>
    <w:rsid w:val="00E85626"/>
    <w:rsid w:val="00E85F64"/>
    <w:rsid w:val="00E862AC"/>
    <w:rsid w:val="00E868EC"/>
    <w:rsid w:val="00E869B0"/>
    <w:rsid w:val="00E9026D"/>
    <w:rsid w:val="00E91023"/>
    <w:rsid w:val="00E91231"/>
    <w:rsid w:val="00E91242"/>
    <w:rsid w:val="00E9129A"/>
    <w:rsid w:val="00E914BD"/>
    <w:rsid w:val="00E92D65"/>
    <w:rsid w:val="00E92FEE"/>
    <w:rsid w:val="00E935AA"/>
    <w:rsid w:val="00E93633"/>
    <w:rsid w:val="00E93697"/>
    <w:rsid w:val="00E93890"/>
    <w:rsid w:val="00E93ADF"/>
    <w:rsid w:val="00E9436B"/>
    <w:rsid w:val="00E94B5C"/>
    <w:rsid w:val="00E94FD5"/>
    <w:rsid w:val="00E951B2"/>
    <w:rsid w:val="00E952FB"/>
    <w:rsid w:val="00E9533D"/>
    <w:rsid w:val="00E95B02"/>
    <w:rsid w:val="00E96254"/>
    <w:rsid w:val="00E965B5"/>
    <w:rsid w:val="00E966FA"/>
    <w:rsid w:val="00E96C1A"/>
    <w:rsid w:val="00E96DBB"/>
    <w:rsid w:val="00E96FD8"/>
    <w:rsid w:val="00E971EF"/>
    <w:rsid w:val="00E977D4"/>
    <w:rsid w:val="00EA0869"/>
    <w:rsid w:val="00EA0AE4"/>
    <w:rsid w:val="00EA0FD8"/>
    <w:rsid w:val="00EA1287"/>
    <w:rsid w:val="00EA2199"/>
    <w:rsid w:val="00EA21AE"/>
    <w:rsid w:val="00EA25DB"/>
    <w:rsid w:val="00EA278B"/>
    <w:rsid w:val="00EA2A9A"/>
    <w:rsid w:val="00EA2C6B"/>
    <w:rsid w:val="00EA2ED1"/>
    <w:rsid w:val="00EA3098"/>
    <w:rsid w:val="00EA3432"/>
    <w:rsid w:val="00EA38A0"/>
    <w:rsid w:val="00EA3BBE"/>
    <w:rsid w:val="00EA41F2"/>
    <w:rsid w:val="00EA45E5"/>
    <w:rsid w:val="00EA4728"/>
    <w:rsid w:val="00EA4989"/>
    <w:rsid w:val="00EA4A2E"/>
    <w:rsid w:val="00EA4C96"/>
    <w:rsid w:val="00EA5403"/>
    <w:rsid w:val="00EA6329"/>
    <w:rsid w:val="00EA6844"/>
    <w:rsid w:val="00EA7D32"/>
    <w:rsid w:val="00EB0294"/>
    <w:rsid w:val="00EB0A44"/>
    <w:rsid w:val="00EB1926"/>
    <w:rsid w:val="00EB1948"/>
    <w:rsid w:val="00EB2063"/>
    <w:rsid w:val="00EB2356"/>
    <w:rsid w:val="00EB27D6"/>
    <w:rsid w:val="00EB2A29"/>
    <w:rsid w:val="00EB2D51"/>
    <w:rsid w:val="00EB2DC7"/>
    <w:rsid w:val="00EB3735"/>
    <w:rsid w:val="00EB3CBC"/>
    <w:rsid w:val="00EB4845"/>
    <w:rsid w:val="00EB49A1"/>
    <w:rsid w:val="00EB4BCF"/>
    <w:rsid w:val="00EB4C18"/>
    <w:rsid w:val="00EB5E63"/>
    <w:rsid w:val="00EB5F99"/>
    <w:rsid w:val="00EB65A7"/>
    <w:rsid w:val="00EB65DE"/>
    <w:rsid w:val="00EB6C7D"/>
    <w:rsid w:val="00EB71F5"/>
    <w:rsid w:val="00EB741C"/>
    <w:rsid w:val="00EB7E39"/>
    <w:rsid w:val="00EC01D4"/>
    <w:rsid w:val="00EC0335"/>
    <w:rsid w:val="00EC0534"/>
    <w:rsid w:val="00EC066B"/>
    <w:rsid w:val="00EC13A7"/>
    <w:rsid w:val="00EC2004"/>
    <w:rsid w:val="00EC2946"/>
    <w:rsid w:val="00EC2AE6"/>
    <w:rsid w:val="00EC3AAE"/>
    <w:rsid w:val="00EC41B1"/>
    <w:rsid w:val="00EC4F16"/>
    <w:rsid w:val="00EC594D"/>
    <w:rsid w:val="00EC6225"/>
    <w:rsid w:val="00EC697B"/>
    <w:rsid w:val="00EC6BC9"/>
    <w:rsid w:val="00EC6C10"/>
    <w:rsid w:val="00EC782A"/>
    <w:rsid w:val="00EC7A79"/>
    <w:rsid w:val="00ED0202"/>
    <w:rsid w:val="00ED08AA"/>
    <w:rsid w:val="00ED0A8C"/>
    <w:rsid w:val="00ED0BA5"/>
    <w:rsid w:val="00ED0EF8"/>
    <w:rsid w:val="00ED2D1D"/>
    <w:rsid w:val="00ED31F1"/>
    <w:rsid w:val="00ED3259"/>
    <w:rsid w:val="00ED3CFF"/>
    <w:rsid w:val="00ED3E6A"/>
    <w:rsid w:val="00ED4BB2"/>
    <w:rsid w:val="00ED6325"/>
    <w:rsid w:val="00ED64D2"/>
    <w:rsid w:val="00ED6595"/>
    <w:rsid w:val="00ED6753"/>
    <w:rsid w:val="00ED6BF3"/>
    <w:rsid w:val="00ED6CC1"/>
    <w:rsid w:val="00ED7454"/>
    <w:rsid w:val="00ED7888"/>
    <w:rsid w:val="00ED79A2"/>
    <w:rsid w:val="00ED7D1E"/>
    <w:rsid w:val="00EE0420"/>
    <w:rsid w:val="00EE0CD0"/>
    <w:rsid w:val="00EE11E3"/>
    <w:rsid w:val="00EE190B"/>
    <w:rsid w:val="00EE19DF"/>
    <w:rsid w:val="00EE20BE"/>
    <w:rsid w:val="00EE25C9"/>
    <w:rsid w:val="00EE2C9E"/>
    <w:rsid w:val="00EE2E26"/>
    <w:rsid w:val="00EE2EC1"/>
    <w:rsid w:val="00EE37AB"/>
    <w:rsid w:val="00EE5A53"/>
    <w:rsid w:val="00EE5AC0"/>
    <w:rsid w:val="00EE5B56"/>
    <w:rsid w:val="00EE60C1"/>
    <w:rsid w:val="00EE61BD"/>
    <w:rsid w:val="00EE6715"/>
    <w:rsid w:val="00EE6852"/>
    <w:rsid w:val="00EE75F0"/>
    <w:rsid w:val="00EE77C6"/>
    <w:rsid w:val="00EF0084"/>
    <w:rsid w:val="00EF04A8"/>
    <w:rsid w:val="00EF0D91"/>
    <w:rsid w:val="00EF0E27"/>
    <w:rsid w:val="00EF1A29"/>
    <w:rsid w:val="00EF2783"/>
    <w:rsid w:val="00EF28A7"/>
    <w:rsid w:val="00EF2CC6"/>
    <w:rsid w:val="00EF34D0"/>
    <w:rsid w:val="00EF3FB0"/>
    <w:rsid w:val="00EF4449"/>
    <w:rsid w:val="00EF4470"/>
    <w:rsid w:val="00EF49A3"/>
    <w:rsid w:val="00EF4A32"/>
    <w:rsid w:val="00EF5271"/>
    <w:rsid w:val="00EF5852"/>
    <w:rsid w:val="00EF593C"/>
    <w:rsid w:val="00EF5F18"/>
    <w:rsid w:val="00EF6029"/>
    <w:rsid w:val="00EF61E3"/>
    <w:rsid w:val="00EF6A56"/>
    <w:rsid w:val="00EF6B89"/>
    <w:rsid w:val="00EF7015"/>
    <w:rsid w:val="00EF795B"/>
    <w:rsid w:val="00EF7B87"/>
    <w:rsid w:val="00EF7CEF"/>
    <w:rsid w:val="00F00422"/>
    <w:rsid w:val="00F00983"/>
    <w:rsid w:val="00F00F6D"/>
    <w:rsid w:val="00F0158B"/>
    <w:rsid w:val="00F0159B"/>
    <w:rsid w:val="00F01892"/>
    <w:rsid w:val="00F01A27"/>
    <w:rsid w:val="00F01A45"/>
    <w:rsid w:val="00F02243"/>
    <w:rsid w:val="00F02773"/>
    <w:rsid w:val="00F04AFF"/>
    <w:rsid w:val="00F04BE0"/>
    <w:rsid w:val="00F051A5"/>
    <w:rsid w:val="00F054A4"/>
    <w:rsid w:val="00F062D6"/>
    <w:rsid w:val="00F0727D"/>
    <w:rsid w:val="00F07796"/>
    <w:rsid w:val="00F078B2"/>
    <w:rsid w:val="00F079CA"/>
    <w:rsid w:val="00F07A1E"/>
    <w:rsid w:val="00F07A6F"/>
    <w:rsid w:val="00F07BEF"/>
    <w:rsid w:val="00F07F38"/>
    <w:rsid w:val="00F10071"/>
    <w:rsid w:val="00F1029F"/>
    <w:rsid w:val="00F10356"/>
    <w:rsid w:val="00F10908"/>
    <w:rsid w:val="00F10F64"/>
    <w:rsid w:val="00F115BD"/>
    <w:rsid w:val="00F11AE7"/>
    <w:rsid w:val="00F125EC"/>
    <w:rsid w:val="00F12787"/>
    <w:rsid w:val="00F12C99"/>
    <w:rsid w:val="00F130CC"/>
    <w:rsid w:val="00F130E5"/>
    <w:rsid w:val="00F1328C"/>
    <w:rsid w:val="00F13898"/>
    <w:rsid w:val="00F14C53"/>
    <w:rsid w:val="00F14F50"/>
    <w:rsid w:val="00F15982"/>
    <w:rsid w:val="00F15B04"/>
    <w:rsid w:val="00F15B8A"/>
    <w:rsid w:val="00F16B64"/>
    <w:rsid w:val="00F17E9E"/>
    <w:rsid w:val="00F20B54"/>
    <w:rsid w:val="00F21158"/>
    <w:rsid w:val="00F2155C"/>
    <w:rsid w:val="00F21573"/>
    <w:rsid w:val="00F21BF1"/>
    <w:rsid w:val="00F21BF4"/>
    <w:rsid w:val="00F22565"/>
    <w:rsid w:val="00F23340"/>
    <w:rsid w:val="00F23B2B"/>
    <w:rsid w:val="00F24087"/>
    <w:rsid w:val="00F2457E"/>
    <w:rsid w:val="00F24713"/>
    <w:rsid w:val="00F2541E"/>
    <w:rsid w:val="00F2608F"/>
    <w:rsid w:val="00F26A2F"/>
    <w:rsid w:val="00F26C72"/>
    <w:rsid w:val="00F271CF"/>
    <w:rsid w:val="00F2757C"/>
    <w:rsid w:val="00F27945"/>
    <w:rsid w:val="00F279F3"/>
    <w:rsid w:val="00F308F6"/>
    <w:rsid w:val="00F30F17"/>
    <w:rsid w:val="00F3130F"/>
    <w:rsid w:val="00F31536"/>
    <w:rsid w:val="00F31865"/>
    <w:rsid w:val="00F31C63"/>
    <w:rsid w:val="00F31EA6"/>
    <w:rsid w:val="00F32B9E"/>
    <w:rsid w:val="00F33002"/>
    <w:rsid w:val="00F333BC"/>
    <w:rsid w:val="00F33454"/>
    <w:rsid w:val="00F33500"/>
    <w:rsid w:val="00F3459E"/>
    <w:rsid w:val="00F345D1"/>
    <w:rsid w:val="00F34B42"/>
    <w:rsid w:val="00F3503D"/>
    <w:rsid w:val="00F359AB"/>
    <w:rsid w:val="00F363F7"/>
    <w:rsid w:val="00F372FE"/>
    <w:rsid w:val="00F375DD"/>
    <w:rsid w:val="00F37D1E"/>
    <w:rsid w:val="00F37EB8"/>
    <w:rsid w:val="00F4008B"/>
    <w:rsid w:val="00F4063A"/>
    <w:rsid w:val="00F40828"/>
    <w:rsid w:val="00F40D1A"/>
    <w:rsid w:val="00F4113F"/>
    <w:rsid w:val="00F412DD"/>
    <w:rsid w:val="00F4173E"/>
    <w:rsid w:val="00F4217B"/>
    <w:rsid w:val="00F422AD"/>
    <w:rsid w:val="00F43197"/>
    <w:rsid w:val="00F43429"/>
    <w:rsid w:val="00F438AF"/>
    <w:rsid w:val="00F43A7F"/>
    <w:rsid w:val="00F43C50"/>
    <w:rsid w:val="00F44AFB"/>
    <w:rsid w:val="00F44B5F"/>
    <w:rsid w:val="00F451C2"/>
    <w:rsid w:val="00F4578B"/>
    <w:rsid w:val="00F45A45"/>
    <w:rsid w:val="00F45D6D"/>
    <w:rsid w:val="00F45DCE"/>
    <w:rsid w:val="00F461F8"/>
    <w:rsid w:val="00F47009"/>
    <w:rsid w:val="00F4712B"/>
    <w:rsid w:val="00F4751A"/>
    <w:rsid w:val="00F47821"/>
    <w:rsid w:val="00F47EAC"/>
    <w:rsid w:val="00F508F9"/>
    <w:rsid w:val="00F50A0F"/>
    <w:rsid w:val="00F50EDF"/>
    <w:rsid w:val="00F511FA"/>
    <w:rsid w:val="00F5121C"/>
    <w:rsid w:val="00F515BF"/>
    <w:rsid w:val="00F51922"/>
    <w:rsid w:val="00F5196F"/>
    <w:rsid w:val="00F51CCE"/>
    <w:rsid w:val="00F52C6E"/>
    <w:rsid w:val="00F52F32"/>
    <w:rsid w:val="00F5319A"/>
    <w:rsid w:val="00F53B73"/>
    <w:rsid w:val="00F544BB"/>
    <w:rsid w:val="00F54520"/>
    <w:rsid w:val="00F54827"/>
    <w:rsid w:val="00F54A24"/>
    <w:rsid w:val="00F54E1E"/>
    <w:rsid w:val="00F5546A"/>
    <w:rsid w:val="00F55B9A"/>
    <w:rsid w:val="00F55F9F"/>
    <w:rsid w:val="00F5670F"/>
    <w:rsid w:val="00F56A74"/>
    <w:rsid w:val="00F57523"/>
    <w:rsid w:val="00F57699"/>
    <w:rsid w:val="00F57864"/>
    <w:rsid w:val="00F57DC5"/>
    <w:rsid w:val="00F57E14"/>
    <w:rsid w:val="00F606CF"/>
    <w:rsid w:val="00F609FA"/>
    <w:rsid w:val="00F61449"/>
    <w:rsid w:val="00F6265B"/>
    <w:rsid w:val="00F62897"/>
    <w:rsid w:val="00F6291B"/>
    <w:rsid w:val="00F6341A"/>
    <w:rsid w:val="00F63C8A"/>
    <w:rsid w:val="00F642E6"/>
    <w:rsid w:val="00F6448F"/>
    <w:rsid w:val="00F644DF"/>
    <w:rsid w:val="00F6463E"/>
    <w:rsid w:val="00F64A7A"/>
    <w:rsid w:val="00F65582"/>
    <w:rsid w:val="00F6573B"/>
    <w:rsid w:val="00F658E5"/>
    <w:rsid w:val="00F65D99"/>
    <w:rsid w:val="00F6667E"/>
    <w:rsid w:val="00F6710D"/>
    <w:rsid w:val="00F675FD"/>
    <w:rsid w:val="00F67742"/>
    <w:rsid w:val="00F70342"/>
    <w:rsid w:val="00F70484"/>
    <w:rsid w:val="00F704E1"/>
    <w:rsid w:val="00F71745"/>
    <w:rsid w:val="00F72063"/>
    <w:rsid w:val="00F720F8"/>
    <w:rsid w:val="00F729E0"/>
    <w:rsid w:val="00F72BB6"/>
    <w:rsid w:val="00F7319B"/>
    <w:rsid w:val="00F738D3"/>
    <w:rsid w:val="00F74136"/>
    <w:rsid w:val="00F74886"/>
    <w:rsid w:val="00F74C8B"/>
    <w:rsid w:val="00F75B5F"/>
    <w:rsid w:val="00F75E2F"/>
    <w:rsid w:val="00F760C2"/>
    <w:rsid w:val="00F76731"/>
    <w:rsid w:val="00F76D12"/>
    <w:rsid w:val="00F76FDC"/>
    <w:rsid w:val="00F777F4"/>
    <w:rsid w:val="00F77B15"/>
    <w:rsid w:val="00F77FBC"/>
    <w:rsid w:val="00F80B2D"/>
    <w:rsid w:val="00F80C4F"/>
    <w:rsid w:val="00F8129B"/>
    <w:rsid w:val="00F81BB2"/>
    <w:rsid w:val="00F8222E"/>
    <w:rsid w:val="00F8239A"/>
    <w:rsid w:val="00F824B3"/>
    <w:rsid w:val="00F82851"/>
    <w:rsid w:val="00F835DD"/>
    <w:rsid w:val="00F83738"/>
    <w:rsid w:val="00F83C6E"/>
    <w:rsid w:val="00F843D8"/>
    <w:rsid w:val="00F848DD"/>
    <w:rsid w:val="00F85243"/>
    <w:rsid w:val="00F85607"/>
    <w:rsid w:val="00F859ED"/>
    <w:rsid w:val="00F85A1E"/>
    <w:rsid w:val="00F85C0B"/>
    <w:rsid w:val="00F85D0D"/>
    <w:rsid w:val="00F8650A"/>
    <w:rsid w:val="00F86581"/>
    <w:rsid w:val="00F87865"/>
    <w:rsid w:val="00F878C6"/>
    <w:rsid w:val="00F90688"/>
    <w:rsid w:val="00F908C0"/>
    <w:rsid w:val="00F90EB4"/>
    <w:rsid w:val="00F920A5"/>
    <w:rsid w:val="00F9246D"/>
    <w:rsid w:val="00F92769"/>
    <w:rsid w:val="00F940B3"/>
    <w:rsid w:val="00F942EE"/>
    <w:rsid w:val="00F942F7"/>
    <w:rsid w:val="00F9436D"/>
    <w:rsid w:val="00F943EC"/>
    <w:rsid w:val="00F94DC6"/>
    <w:rsid w:val="00F9511E"/>
    <w:rsid w:val="00F952AB"/>
    <w:rsid w:val="00F9533B"/>
    <w:rsid w:val="00F95611"/>
    <w:rsid w:val="00F95A44"/>
    <w:rsid w:val="00F95E10"/>
    <w:rsid w:val="00F95E21"/>
    <w:rsid w:val="00F95E5F"/>
    <w:rsid w:val="00F95EAE"/>
    <w:rsid w:val="00F9654A"/>
    <w:rsid w:val="00F96671"/>
    <w:rsid w:val="00F968C6"/>
    <w:rsid w:val="00F96BA2"/>
    <w:rsid w:val="00F96BD9"/>
    <w:rsid w:val="00F96DB6"/>
    <w:rsid w:val="00F97731"/>
    <w:rsid w:val="00FA0223"/>
    <w:rsid w:val="00FA0973"/>
    <w:rsid w:val="00FA1378"/>
    <w:rsid w:val="00FA1440"/>
    <w:rsid w:val="00FA1C46"/>
    <w:rsid w:val="00FA1FDB"/>
    <w:rsid w:val="00FA2683"/>
    <w:rsid w:val="00FA2C3F"/>
    <w:rsid w:val="00FA3261"/>
    <w:rsid w:val="00FA34B2"/>
    <w:rsid w:val="00FA392B"/>
    <w:rsid w:val="00FA3950"/>
    <w:rsid w:val="00FA3D53"/>
    <w:rsid w:val="00FA3D95"/>
    <w:rsid w:val="00FA4149"/>
    <w:rsid w:val="00FA51B6"/>
    <w:rsid w:val="00FA62F8"/>
    <w:rsid w:val="00FA6579"/>
    <w:rsid w:val="00FA682C"/>
    <w:rsid w:val="00FA685B"/>
    <w:rsid w:val="00FB0338"/>
    <w:rsid w:val="00FB05A9"/>
    <w:rsid w:val="00FB0636"/>
    <w:rsid w:val="00FB06C5"/>
    <w:rsid w:val="00FB1376"/>
    <w:rsid w:val="00FB142D"/>
    <w:rsid w:val="00FB1AE7"/>
    <w:rsid w:val="00FB1B0E"/>
    <w:rsid w:val="00FB21D9"/>
    <w:rsid w:val="00FB2253"/>
    <w:rsid w:val="00FB2F16"/>
    <w:rsid w:val="00FB3515"/>
    <w:rsid w:val="00FB38B1"/>
    <w:rsid w:val="00FB4FE3"/>
    <w:rsid w:val="00FB57AE"/>
    <w:rsid w:val="00FB6AC2"/>
    <w:rsid w:val="00FB6DCA"/>
    <w:rsid w:val="00FB7343"/>
    <w:rsid w:val="00FB75F1"/>
    <w:rsid w:val="00FB787E"/>
    <w:rsid w:val="00FB7947"/>
    <w:rsid w:val="00FB7FE3"/>
    <w:rsid w:val="00FC00A8"/>
    <w:rsid w:val="00FC0107"/>
    <w:rsid w:val="00FC10B1"/>
    <w:rsid w:val="00FC1492"/>
    <w:rsid w:val="00FC216B"/>
    <w:rsid w:val="00FC2A8E"/>
    <w:rsid w:val="00FC2C7B"/>
    <w:rsid w:val="00FC447F"/>
    <w:rsid w:val="00FC44AD"/>
    <w:rsid w:val="00FC4C13"/>
    <w:rsid w:val="00FC4E52"/>
    <w:rsid w:val="00FC5249"/>
    <w:rsid w:val="00FC52B9"/>
    <w:rsid w:val="00FC5782"/>
    <w:rsid w:val="00FC742D"/>
    <w:rsid w:val="00FC7BC2"/>
    <w:rsid w:val="00FC7EA3"/>
    <w:rsid w:val="00FD0C34"/>
    <w:rsid w:val="00FD19E4"/>
    <w:rsid w:val="00FD1AB5"/>
    <w:rsid w:val="00FD24A8"/>
    <w:rsid w:val="00FD284F"/>
    <w:rsid w:val="00FD2B36"/>
    <w:rsid w:val="00FD3DAB"/>
    <w:rsid w:val="00FD3DC4"/>
    <w:rsid w:val="00FD3F05"/>
    <w:rsid w:val="00FD4A94"/>
    <w:rsid w:val="00FD57A5"/>
    <w:rsid w:val="00FD57E1"/>
    <w:rsid w:val="00FD594F"/>
    <w:rsid w:val="00FD5AE0"/>
    <w:rsid w:val="00FD643F"/>
    <w:rsid w:val="00FD657A"/>
    <w:rsid w:val="00FD6972"/>
    <w:rsid w:val="00FD6BB5"/>
    <w:rsid w:val="00FE0FED"/>
    <w:rsid w:val="00FE14B5"/>
    <w:rsid w:val="00FE194B"/>
    <w:rsid w:val="00FE1A71"/>
    <w:rsid w:val="00FE2021"/>
    <w:rsid w:val="00FE289E"/>
    <w:rsid w:val="00FE2BDC"/>
    <w:rsid w:val="00FE359C"/>
    <w:rsid w:val="00FE35AF"/>
    <w:rsid w:val="00FE38E9"/>
    <w:rsid w:val="00FE407B"/>
    <w:rsid w:val="00FE45B7"/>
    <w:rsid w:val="00FE4F91"/>
    <w:rsid w:val="00FE504C"/>
    <w:rsid w:val="00FE5522"/>
    <w:rsid w:val="00FE6617"/>
    <w:rsid w:val="00FE6958"/>
    <w:rsid w:val="00FF0076"/>
    <w:rsid w:val="00FF0289"/>
    <w:rsid w:val="00FF08B8"/>
    <w:rsid w:val="00FF1520"/>
    <w:rsid w:val="00FF154F"/>
    <w:rsid w:val="00FF1A0D"/>
    <w:rsid w:val="00FF1FBB"/>
    <w:rsid w:val="00FF20F7"/>
    <w:rsid w:val="00FF4175"/>
    <w:rsid w:val="00FF4D62"/>
    <w:rsid w:val="00FF4D63"/>
    <w:rsid w:val="00FF576D"/>
    <w:rsid w:val="00FF5A8B"/>
    <w:rsid w:val="00FF5E0D"/>
    <w:rsid w:val="00FF6478"/>
    <w:rsid w:val="00FF681B"/>
    <w:rsid w:val="00FF70CC"/>
    <w:rsid w:val="00FF75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BE0BDB"/>
  <w15:docId w15:val="{04B312F3-42A2-4855-BD71-27D88066A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9D7372"/>
    <w:rPr>
      <w:sz w:val="24"/>
      <w:szCs w:val="24"/>
    </w:rPr>
  </w:style>
  <w:style w:type="paragraph" w:styleId="10">
    <w:name w:val="heading 1"/>
    <w:aliases w:val="OG Heading 1,Caaieiaie aei?ac,Заголовок биораз,Çàãîëîâîê áèîðàç,1,Заголов,H1 Char,ch,SBS BP Heading 1,Заголовок 1 Знак Знак Знак Знак Знак Знак Знак Знак Знак Знак Знак Знак Знак Знак Знак Знак"/>
    <w:basedOn w:val="a6"/>
    <w:next w:val="a6"/>
    <w:link w:val="110"/>
    <w:uiPriority w:val="1"/>
    <w:qFormat/>
    <w:pPr>
      <w:keepNext/>
      <w:spacing w:before="240" w:after="60"/>
      <w:outlineLvl w:val="0"/>
    </w:pPr>
    <w:rPr>
      <w:rFonts w:ascii="Arial" w:hAnsi="Arial" w:cs="Arial"/>
      <w:b/>
      <w:bCs/>
      <w:kern w:val="32"/>
      <w:sz w:val="32"/>
      <w:szCs w:val="32"/>
    </w:rPr>
  </w:style>
  <w:style w:type="paragraph" w:styleId="22">
    <w:name w:val="heading 2"/>
    <w:aliases w:val="Заголовок 2 Знак,OG Heading 2,Загол2,Çàãîë2,1.1. Caaieiaie 2,1.1. Заголовок 2,Caaie2,Caaieiaie 2 Ciae,H2,Numbered text 3,h2,Раздел,Reset numbering,2 headline,headline,Заголовок 2 Знак1,Заголовок 2 Знак Знак,H2 Знак Знак,h2 Знак Знак,H21,Majo"/>
    <w:basedOn w:val="a6"/>
    <w:next w:val="a6"/>
    <w:link w:val="220"/>
    <w:uiPriority w:val="9"/>
    <w:qFormat/>
    <w:pPr>
      <w:keepNext/>
      <w:spacing w:before="240" w:after="60"/>
      <w:outlineLvl w:val="1"/>
    </w:pPr>
    <w:rPr>
      <w:rFonts w:ascii="Arial" w:hAnsi="Arial" w:cs="Arial"/>
      <w:b/>
      <w:bCs/>
      <w:i/>
      <w:iCs/>
      <w:sz w:val="28"/>
      <w:szCs w:val="28"/>
    </w:rPr>
  </w:style>
  <w:style w:type="paragraph" w:styleId="32">
    <w:name w:val="heading 3"/>
    <w:aliases w:val="Heading 31,OG Heading 3,H3,Знак1 Знак Знак Знак Знак,Знак1 Знак,Çàãîëîâîê 3 Çíàê Знак,Заголовок 3 Знак Знак,Знак1 Знак Знак,Заголовок 3 Знак Знак Знак Знак Знак Знак Знак Знак,Заголовок 3 Знак Знак1,Знак1 Знак Знак1 Знак"/>
    <w:basedOn w:val="a6"/>
    <w:next w:val="a6"/>
    <w:link w:val="33"/>
    <w:qFormat/>
    <w:pPr>
      <w:keepNext/>
      <w:spacing w:before="240" w:after="60"/>
      <w:outlineLvl w:val="2"/>
    </w:pPr>
    <w:rPr>
      <w:rFonts w:ascii="Arial" w:hAnsi="Arial" w:cs="Arial"/>
      <w:b/>
      <w:bCs/>
      <w:sz w:val="26"/>
      <w:szCs w:val="26"/>
    </w:rPr>
  </w:style>
  <w:style w:type="paragraph" w:styleId="42">
    <w:name w:val="heading 4"/>
    <w:aliases w:val="OG Heading 4,Заголовок 4 (Приложение),Параграф,Sub-Minor,????????? 4 (??????????),H4,SBS BP Heading 4,Char1,Заголовок 4 Знак"/>
    <w:basedOn w:val="a6"/>
    <w:next w:val="a6"/>
    <w:link w:val="410"/>
    <w:qFormat/>
    <w:pPr>
      <w:keepNext/>
      <w:spacing w:before="240" w:after="60"/>
      <w:outlineLvl w:val="3"/>
    </w:pPr>
    <w:rPr>
      <w:b/>
      <w:bCs/>
      <w:sz w:val="28"/>
      <w:szCs w:val="28"/>
    </w:rPr>
  </w:style>
  <w:style w:type="paragraph" w:styleId="5">
    <w:name w:val="heading 5"/>
    <w:aliases w:val="OG Appendix,Table caption,SBS BP Heading 5,Char,h5,h51"/>
    <w:basedOn w:val="a6"/>
    <w:next w:val="a6"/>
    <w:link w:val="50"/>
    <w:qFormat/>
    <w:pPr>
      <w:keepNext/>
      <w:numPr>
        <w:ilvl w:val="4"/>
        <w:numId w:val="3"/>
      </w:numPr>
      <w:tabs>
        <w:tab w:val="clear" w:pos="1008"/>
        <w:tab w:val="num" w:pos="360"/>
      </w:tabs>
      <w:suppressAutoHyphens/>
      <w:spacing w:before="60" w:line="360" w:lineRule="auto"/>
      <w:ind w:left="0" w:firstLine="0"/>
      <w:jc w:val="both"/>
      <w:outlineLvl w:val="4"/>
    </w:pPr>
    <w:rPr>
      <w:b/>
      <w:snapToGrid w:val="0"/>
      <w:sz w:val="26"/>
      <w:szCs w:val="20"/>
    </w:rPr>
  </w:style>
  <w:style w:type="paragraph" w:styleId="6">
    <w:name w:val="heading 6"/>
    <w:aliases w:val="OG Distribution,SBS BP Heading 6,ASAPHeading 6"/>
    <w:basedOn w:val="a6"/>
    <w:next w:val="a6"/>
    <w:link w:val="60"/>
    <w:qFormat/>
    <w:pPr>
      <w:widowControl w:val="0"/>
      <w:numPr>
        <w:ilvl w:val="5"/>
        <w:numId w:val="3"/>
      </w:numPr>
      <w:tabs>
        <w:tab w:val="clear" w:pos="1152"/>
        <w:tab w:val="num" w:pos="360"/>
      </w:tabs>
      <w:suppressAutoHyphens/>
      <w:spacing w:before="240" w:after="60" w:line="360" w:lineRule="auto"/>
      <w:ind w:left="0" w:firstLine="0"/>
      <w:jc w:val="both"/>
      <w:outlineLvl w:val="5"/>
    </w:pPr>
    <w:rPr>
      <w:b/>
      <w:snapToGrid w:val="0"/>
      <w:sz w:val="22"/>
      <w:szCs w:val="20"/>
    </w:rPr>
  </w:style>
  <w:style w:type="paragraph" w:styleId="7">
    <w:name w:val="heading 7"/>
    <w:basedOn w:val="a6"/>
    <w:next w:val="a6"/>
    <w:link w:val="70"/>
    <w:qFormat/>
    <w:pPr>
      <w:widowControl w:val="0"/>
      <w:numPr>
        <w:ilvl w:val="6"/>
        <w:numId w:val="3"/>
      </w:numPr>
      <w:tabs>
        <w:tab w:val="clear" w:pos="1296"/>
        <w:tab w:val="num" w:pos="360"/>
      </w:tabs>
      <w:suppressAutoHyphens/>
      <w:spacing w:before="240" w:after="60" w:line="360" w:lineRule="auto"/>
      <w:ind w:left="0" w:firstLine="0"/>
      <w:jc w:val="both"/>
      <w:outlineLvl w:val="6"/>
    </w:pPr>
    <w:rPr>
      <w:snapToGrid w:val="0"/>
      <w:sz w:val="26"/>
      <w:szCs w:val="20"/>
    </w:rPr>
  </w:style>
  <w:style w:type="paragraph" w:styleId="8">
    <w:name w:val="heading 8"/>
    <w:basedOn w:val="a6"/>
    <w:next w:val="a6"/>
    <w:link w:val="80"/>
    <w:qFormat/>
    <w:pPr>
      <w:widowControl w:val="0"/>
      <w:numPr>
        <w:ilvl w:val="7"/>
        <w:numId w:val="3"/>
      </w:numPr>
      <w:tabs>
        <w:tab w:val="clear" w:pos="1440"/>
        <w:tab w:val="num" w:pos="360"/>
      </w:tabs>
      <w:suppressAutoHyphens/>
      <w:spacing w:before="240" w:after="60" w:line="360" w:lineRule="auto"/>
      <w:ind w:left="0" w:firstLine="0"/>
      <w:jc w:val="both"/>
      <w:outlineLvl w:val="7"/>
    </w:pPr>
    <w:rPr>
      <w:i/>
      <w:snapToGrid w:val="0"/>
      <w:sz w:val="26"/>
      <w:szCs w:val="20"/>
    </w:rPr>
  </w:style>
  <w:style w:type="paragraph" w:styleId="9">
    <w:name w:val="heading 9"/>
    <w:basedOn w:val="a6"/>
    <w:next w:val="a6"/>
    <w:link w:val="90"/>
    <w:qFormat/>
    <w:pPr>
      <w:widowControl w:val="0"/>
      <w:numPr>
        <w:ilvl w:val="8"/>
        <w:numId w:val="3"/>
      </w:numPr>
      <w:tabs>
        <w:tab w:val="clear" w:pos="1584"/>
        <w:tab w:val="num" w:pos="360"/>
      </w:tabs>
      <w:suppressAutoHyphens/>
      <w:spacing w:before="240" w:after="60" w:line="360" w:lineRule="auto"/>
      <w:ind w:left="0" w:firstLine="0"/>
      <w:jc w:val="both"/>
      <w:outlineLvl w:val="8"/>
    </w:pPr>
    <w:rPr>
      <w:rFonts w:ascii="Arial" w:hAnsi="Arial"/>
      <w:snapToGrid w:val="0"/>
      <w:sz w:val="22"/>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Aa?oiee eieiioeooe,ho,header odd,first,heading one,H1,h,Верхний колонтитул Знак,Titul,Heder,I.L.T."/>
    <w:basedOn w:val="a6"/>
    <w:link w:val="12"/>
    <w:uiPriority w:val="99"/>
    <w:pPr>
      <w:tabs>
        <w:tab w:val="center" w:pos="4677"/>
        <w:tab w:val="right" w:pos="9355"/>
      </w:tabs>
    </w:pPr>
  </w:style>
  <w:style w:type="paragraph" w:styleId="ab">
    <w:name w:val="Title"/>
    <w:aliases w:val="Çàãîëîâîê,Caaieiaie,&amp;#199,&amp;#224,&amp;#227,&amp;#238,&amp;#235,&amp;#226,&amp;#234"/>
    <w:basedOn w:val="a6"/>
    <w:link w:val="ac"/>
    <w:qFormat/>
    <w:pPr>
      <w:jc w:val="center"/>
    </w:pPr>
    <w:rPr>
      <w:b/>
      <w:bCs/>
      <w:sz w:val="28"/>
    </w:rPr>
  </w:style>
  <w:style w:type="paragraph" w:customStyle="1" w:styleId="ConsNonformat">
    <w:name w:val="ConsNonformat"/>
    <w:pPr>
      <w:widowControl w:val="0"/>
      <w:autoSpaceDE w:val="0"/>
      <w:autoSpaceDN w:val="0"/>
      <w:adjustRightInd w:val="0"/>
    </w:pPr>
    <w:rPr>
      <w:rFonts w:ascii="Courier New" w:hAnsi="Courier New" w:cs="Courier New"/>
    </w:rPr>
  </w:style>
  <w:style w:type="character" w:styleId="ad">
    <w:name w:val="page number"/>
    <w:basedOn w:val="a7"/>
    <w:uiPriority w:val="99"/>
  </w:style>
  <w:style w:type="character" w:styleId="ae">
    <w:name w:val="Hyperlink"/>
    <w:rPr>
      <w:color w:val="0000FF"/>
      <w:u w:val="single"/>
    </w:rPr>
  </w:style>
  <w:style w:type="paragraph" w:customStyle="1" w:styleId="af">
    <w:name w:val="Пункт б/н"/>
    <w:basedOn w:val="a6"/>
    <w:pPr>
      <w:tabs>
        <w:tab w:val="left" w:pos="1134"/>
      </w:tabs>
      <w:spacing w:line="360" w:lineRule="auto"/>
      <w:ind w:firstLine="567"/>
      <w:jc w:val="both"/>
    </w:pPr>
    <w:rPr>
      <w:snapToGrid w:val="0"/>
      <w:sz w:val="28"/>
      <w:szCs w:val="20"/>
    </w:rPr>
  </w:style>
  <w:style w:type="paragraph" w:customStyle="1" w:styleId="af0">
    <w:name w:val="Подпункт"/>
    <w:basedOn w:val="a6"/>
    <w:pPr>
      <w:tabs>
        <w:tab w:val="left" w:pos="1701"/>
      </w:tabs>
      <w:spacing w:line="360" w:lineRule="auto"/>
      <w:jc w:val="both"/>
    </w:pPr>
    <w:rPr>
      <w:snapToGrid w:val="0"/>
      <w:sz w:val="28"/>
      <w:szCs w:val="20"/>
    </w:rPr>
  </w:style>
  <w:style w:type="paragraph" w:styleId="af1">
    <w:name w:val="Body Text"/>
    <w:aliases w:val="SecondColumn,body text,отчет_нормаль,Основной текст Знак1,Основной текст Знак Знак,Основной текст Знак Знак Знак,Основной текст Знак1 Знак Знак Знак,Основной текст Знак Знак Знак Знак Знак,Iniiaiie oaeno Ciae,Iniiaiie oaeno Ciae1 Ciae,b"/>
    <w:basedOn w:val="a6"/>
    <w:link w:val="23"/>
    <w:uiPriority w:val="1"/>
    <w:qFormat/>
    <w:pPr>
      <w:autoSpaceDE w:val="0"/>
      <w:autoSpaceDN w:val="0"/>
      <w:adjustRightInd w:val="0"/>
    </w:pPr>
    <w:rPr>
      <w:color w:val="000000"/>
      <w:szCs w:val="32"/>
    </w:rPr>
  </w:style>
  <w:style w:type="paragraph" w:styleId="af2">
    <w:name w:val="Body Text Indent"/>
    <w:basedOn w:val="a6"/>
    <w:link w:val="af3"/>
    <w:pPr>
      <w:ind w:firstLine="900"/>
    </w:pPr>
    <w:rPr>
      <w:sz w:val="28"/>
    </w:rPr>
  </w:style>
  <w:style w:type="paragraph" w:customStyle="1" w:styleId="211">
    <w:name w:val="Основной текст 21"/>
    <w:basedOn w:val="a6"/>
    <w:pPr>
      <w:spacing w:line="360" w:lineRule="auto"/>
      <w:jc w:val="center"/>
    </w:pPr>
    <w:rPr>
      <w:b/>
      <w:sz w:val="28"/>
      <w:szCs w:val="20"/>
    </w:rPr>
  </w:style>
  <w:style w:type="paragraph" w:styleId="13">
    <w:name w:val="toc 1"/>
    <w:basedOn w:val="a6"/>
    <w:next w:val="a6"/>
    <w:autoRedefine/>
    <w:semiHidden/>
    <w:pPr>
      <w:spacing w:before="360"/>
    </w:pPr>
    <w:rPr>
      <w:rFonts w:ascii="Arial" w:hAnsi="Arial" w:cs="Arial"/>
      <w:b/>
      <w:bCs/>
      <w:caps/>
    </w:rPr>
  </w:style>
  <w:style w:type="paragraph" w:customStyle="1" w:styleId="-20">
    <w:name w:val="Пункт-2"/>
    <w:basedOn w:val="a6"/>
    <w:pPr>
      <w:keepNext/>
      <w:numPr>
        <w:ilvl w:val="2"/>
        <w:numId w:val="1"/>
      </w:numPr>
      <w:spacing w:line="360" w:lineRule="auto"/>
      <w:jc w:val="both"/>
      <w:outlineLvl w:val="2"/>
    </w:pPr>
    <w:rPr>
      <w:b/>
      <w:sz w:val="28"/>
      <w:szCs w:val="20"/>
    </w:rPr>
  </w:style>
  <w:style w:type="paragraph" w:styleId="af4">
    <w:name w:val="footer"/>
    <w:basedOn w:val="a6"/>
    <w:link w:val="af5"/>
    <w:uiPriority w:val="99"/>
    <w:pPr>
      <w:tabs>
        <w:tab w:val="center" w:pos="4677"/>
        <w:tab w:val="right" w:pos="9355"/>
      </w:tabs>
    </w:pPr>
  </w:style>
  <w:style w:type="paragraph" w:customStyle="1" w:styleId="af6">
    <w:name w:val="Таблица шапка"/>
    <w:basedOn w:val="a6"/>
    <w:pPr>
      <w:keepNext/>
      <w:spacing w:before="40" w:after="40"/>
      <w:ind w:left="57" w:right="57"/>
    </w:pPr>
    <w:rPr>
      <w:snapToGrid w:val="0"/>
      <w:szCs w:val="20"/>
    </w:rPr>
  </w:style>
  <w:style w:type="paragraph" w:customStyle="1" w:styleId="af7">
    <w:name w:val="Таблица текст"/>
    <w:basedOn w:val="a6"/>
    <w:pPr>
      <w:spacing w:before="40" w:after="40"/>
      <w:ind w:left="57" w:right="57"/>
    </w:pPr>
    <w:rPr>
      <w:snapToGrid w:val="0"/>
      <w:sz w:val="28"/>
      <w:szCs w:val="20"/>
    </w:rPr>
  </w:style>
  <w:style w:type="character" w:customStyle="1" w:styleId="af8">
    <w:name w:val="комментарий"/>
    <w:rPr>
      <w:b/>
      <w:i/>
      <w:sz w:val="28"/>
    </w:rPr>
  </w:style>
  <w:style w:type="paragraph" w:customStyle="1" w:styleId="Iniiaiieoaenooaaeeou">
    <w:name w:val="Iniiaiie oaeno oaaeeou"/>
    <w:basedOn w:val="af1"/>
    <w:next w:val="af1"/>
    <w:pPr>
      <w:overflowPunct w:val="0"/>
      <w:spacing w:before="40" w:after="40"/>
      <w:jc w:val="center"/>
      <w:textAlignment w:val="baseline"/>
    </w:pPr>
    <w:rPr>
      <w:color w:val="auto"/>
      <w:szCs w:val="20"/>
    </w:rPr>
  </w:style>
  <w:style w:type="paragraph" w:customStyle="1" w:styleId="af9">
    <w:name w:val="Заголовок крупный"/>
    <w:basedOn w:val="a6"/>
    <w:link w:val="afa"/>
    <w:pPr>
      <w:keepNext/>
      <w:overflowPunct w:val="0"/>
      <w:autoSpaceDE w:val="0"/>
      <w:autoSpaceDN w:val="0"/>
      <w:adjustRightInd w:val="0"/>
      <w:spacing w:after="480"/>
      <w:jc w:val="center"/>
      <w:textAlignment w:val="baseline"/>
    </w:pPr>
    <w:rPr>
      <w:rFonts w:ascii="Courier New" w:hAnsi="Courier New"/>
      <w:b/>
      <w:caps/>
      <w:spacing w:val="100"/>
      <w:szCs w:val="20"/>
    </w:rPr>
  </w:style>
  <w:style w:type="paragraph" w:customStyle="1" w:styleId="ConsNormal">
    <w:name w:val="ConsNormal"/>
    <w:link w:val="ConsNormal0"/>
    <w:pPr>
      <w:widowControl w:val="0"/>
      <w:autoSpaceDE w:val="0"/>
      <w:autoSpaceDN w:val="0"/>
      <w:adjustRightInd w:val="0"/>
      <w:ind w:firstLine="720"/>
    </w:pPr>
    <w:rPr>
      <w:rFonts w:ascii="Arial" w:hAnsi="Arial" w:cs="Arial"/>
    </w:rPr>
  </w:style>
  <w:style w:type="paragraph" w:styleId="34">
    <w:name w:val="Body Text Indent 3"/>
    <w:basedOn w:val="a6"/>
    <w:link w:val="35"/>
    <w:pPr>
      <w:spacing w:after="120"/>
      <w:ind w:left="283"/>
    </w:pPr>
    <w:rPr>
      <w:sz w:val="16"/>
      <w:szCs w:val="16"/>
    </w:rPr>
  </w:style>
  <w:style w:type="paragraph" w:styleId="24">
    <w:name w:val="Body Text Indent 2"/>
    <w:basedOn w:val="a6"/>
    <w:link w:val="212"/>
    <w:pPr>
      <w:spacing w:after="120" w:line="480" w:lineRule="auto"/>
      <w:ind w:left="283"/>
    </w:pPr>
  </w:style>
  <w:style w:type="paragraph" w:customStyle="1" w:styleId="a0">
    <w:name w:val="Подподпункт"/>
    <w:basedOn w:val="af0"/>
    <w:pPr>
      <w:numPr>
        <w:numId w:val="2"/>
      </w:numPr>
      <w:tabs>
        <w:tab w:val="clear" w:pos="1701"/>
      </w:tabs>
    </w:pPr>
    <w:rPr>
      <w:snapToGrid/>
    </w:rPr>
  </w:style>
  <w:style w:type="paragraph" w:styleId="afb">
    <w:name w:val="Balloon Text"/>
    <w:basedOn w:val="a6"/>
    <w:link w:val="afc"/>
    <w:uiPriority w:val="99"/>
    <w:semiHidden/>
    <w:rPr>
      <w:rFonts w:ascii="Tahoma" w:hAnsi="Tahoma" w:cs="Tahoma"/>
      <w:sz w:val="16"/>
      <w:szCs w:val="16"/>
    </w:rPr>
  </w:style>
  <w:style w:type="paragraph" w:styleId="25">
    <w:name w:val="Body Text 2"/>
    <w:basedOn w:val="a6"/>
    <w:link w:val="26"/>
    <w:pPr>
      <w:spacing w:after="120" w:line="480" w:lineRule="auto"/>
    </w:pPr>
  </w:style>
  <w:style w:type="paragraph" w:styleId="afd">
    <w:name w:val="Subtitle"/>
    <w:basedOn w:val="a6"/>
    <w:link w:val="afe"/>
    <w:qFormat/>
    <w:pPr>
      <w:widowControl w:val="0"/>
      <w:autoSpaceDE w:val="0"/>
      <w:autoSpaceDN w:val="0"/>
      <w:adjustRightInd w:val="0"/>
      <w:jc w:val="right"/>
    </w:pPr>
    <w:rPr>
      <w:b/>
      <w:bCs/>
    </w:rPr>
  </w:style>
  <w:style w:type="paragraph" w:customStyle="1" w:styleId="14">
    <w:name w:val="Обычный1"/>
    <w:link w:val="Normal"/>
    <w:pPr>
      <w:spacing w:before="100" w:after="100"/>
    </w:pPr>
    <w:rPr>
      <w:snapToGrid w:val="0"/>
      <w:sz w:val="24"/>
    </w:rPr>
  </w:style>
  <w:style w:type="paragraph" w:customStyle="1" w:styleId="aff">
    <w:name w:val="маркированный"/>
    <w:basedOn w:val="a6"/>
    <w:semiHidden/>
    <w:pPr>
      <w:tabs>
        <w:tab w:val="num" w:pos="1701"/>
      </w:tabs>
      <w:spacing w:line="360" w:lineRule="auto"/>
      <w:ind w:left="1701" w:hanging="567"/>
      <w:jc w:val="both"/>
    </w:pPr>
    <w:rPr>
      <w:snapToGrid w:val="0"/>
      <w:sz w:val="28"/>
      <w:szCs w:val="20"/>
    </w:rPr>
  </w:style>
  <w:style w:type="paragraph" w:customStyle="1" w:styleId="aff0">
    <w:name w:val="Пункт"/>
    <w:basedOn w:val="af1"/>
    <w:pPr>
      <w:tabs>
        <w:tab w:val="num" w:pos="1985"/>
      </w:tabs>
      <w:autoSpaceDE/>
      <w:autoSpaceDN/>
      <w:adjustRightInd/>
      <w:spacing w:line="360" w:lineRule="auto"/>
      <w:ind w:left="1985" w:hanging="851"/>
      <w:jc w:val="both"/>
    </w:pPr>
    <w:rPr>
      <w:color w:val="auto"/>
      <w:sz w:val="28"/>
      <w:szCs w:val="20"/>
    </w:rPr>
  </w:style>
  <w:style w:type="paragraph" w:customStyle="1" w:styleId="2">
    <w:name w:val="Пункт2"/>
    <w:basedOn w:val="aff0"/>
    <w:pPr>
      <w:keepNext/>
      <w:numPr>
        <w:ilvl w:val="2"/>
        <w:numId w:val="2"/>
      </w:numPr>
      <w:suppressAutoHyphens/>
      <w:spacing w:before="240" w:after="120" w:line="240" w:lineRule="auto"/>
      <w:jc w:val="left"/>
      <w:outlineLvl w:val="2"/>
    </w:pPr>
    <w:rPr>
      <w:b/>
      <w:snapToGrid w:val="0"/>
    </w:rPr>
  </w:style>
  <w:style w:type="character" w:customStyle="1" w:styleId="aff1">
    <w:name w:val="Подпункт Знак"/>
    <w:rPr>
      <w:sz w:val="28"/>
      <w:szCs w:val="28"/>
      <w:lang w:val="ru-RU" w:eastAsia="ru-RU"/>
    </w:rPr>
  </w:style>
  <w:style w:type="paragraph" w:customStyle="1" w:styleId="ArialCYR095">
    <w:name w:val="Стиль Arial CYR Черный Первая строка:  095 см Междустр.интервал..."/>
    <w:basedOn w:val="a6"/>
    <w:pPr>
      <w:spacing w:after="60"/>
      <w:ind w:firstLine="539"/>
      <w:jc w:val="both"/>
    </w:pPr>
    <w:rPr>
      <w:rFonts w:ascii="Arial" w:hAnsi="Arial"/>
      <w:color w:val="000000"/>
      <w:szCs w:val="20"/>
    </w:rPr>
  </w:style>
  <w:style w:type="paragraph" w:styleId="a2">
    <w:name w:val="List Bullet"/>
    <w:aliases w:val="UL,Маркированный список 1,Маркированный список Знак Знак Знак Знак Знак Знак Знак Знак Знак Знак Знак Знак Знак Знак Знак Знак,Nienie a?e."/>
    <w:basedOn w:val="a6"/>
    <w:link w:val="aff2"/>
    <w:pPr>
      <w:numPr>
        <w:numId w:val="4"/>
      </w:numPr>
      <w:spacing w:after="60"/>
      <w:contextualSpacing/>
      <w:jc w:val="both"/>
    </w:pPr>
    <w:rPr>
      <w:sz w:val="22"/>
    </w:rPr>
  </w:style>
  <w:style w:type="paragraph" w:customStyle="1" w:styleId="122">
    <w:name w:val="Стиль 12 пт2"/>
    <w:basedOn w:val="a6"/>
    <w:pPr>
      <w:spacing w:before="100" w:beforeAutospacing="1"/>
    </w:pPr>
    <w:rPr>
      <w:szCs w:val="20"/>
    </w:rPr>
  </w:style>
  <w:style w:type="table" w:styleId="aff3">
    <w:name w:val="Table Grid"/>
    <w:basedOn w:val="a8"/>
    <w:uiPriority w:val="39"/>
    <w:rsid w:val="00DB2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Знак Знак Знак Char Char"/>
    <w:basedOn w:val="a6"/>
    <w:rsid w:val="003220DB"/>
    <w:pPr>
      <w:spacing w:after="160" w:line="240" w:lineRule="exact"/>
    </w:pPr>
    <w:rPr>
      <w:rFonts w:ascii="Verdana" w:hAnsi="Verdana"/>
      <w:sz w:val="20"/>
      <w:szCs w:val="20"/>
      <w:lang w:val="en-US" w:eastAsia="en-US"/>
    </w:rPr>
  </w:style>
  <w:style w:type="paragraph" w:styleId="aff4">
    <w:name w:val="caption"/>
    <w:basedOn w:val="a6"/>
    <w:next w:val="a6"/>
    <w:qFormat/>
    <w:rsid w:val="00ED08AA"/>
    <w:pPr>
      <w:spacing w:before="120" w:after="120"/>
      <w:jc w:val="both"/>
    </w:pPr>
    <w:rPr>
      <w:b/>
      <w:sz w:val="22"/>
    </w:rPr>
  </w:style>
  <w:style w:type="numbering" w:styleId="111111">
    <w:name w:val="Outline List 2"/>
    <w:rsid w:val="00ED08AA"/>
    <w:pPr>
      <w:numPr>
        <w:numId w:val="5"/>
      </w:numPr>
    </w:pPr>
  </w:style>
  <w:style w:type="paragraph" w:customStyle="1" w:styleId="213">
    <w:name w:val="Список 21"/>
    <w:basedOn w:val="a6"/>
    <w:rsid w:val="00156B4F"/>
    <w:pPr>
      <w:widowControl w:val="0"/>
      <w:tabs>
        <w:tab w:val="num" w:pos="720"/>
      </w:tabs>
      <w:suppressAutoHyphens/>
      <w:spacing w:before="40" w:after="40"/>
      <w:jc w:val="both"/>
    </w:pPr>
    <w:rPr>
      <w:rFonts w:ascii="Arial" w:eastAsia="Lucida Sans Unicode" w:hAnsi="Arial"/>
      <w:kern w:val="1"/>
      <w:sz w:val="20"/>
      <w:lang w:val="en-US"/>
    </w:rPr>
  </w:style>
  <w:style w:type="paragraph" w:customStyle="1" w:styleId="214">
    <w:name w:val="Основной текст 21"/>
    <w:basedOn w:val="a6"/>
    <w:rsid w:val="00156B4F"/>
    <w:pPr>
      <w:widowControl w:val="0"/>
      <w:suppressAutoHyphens/>
      <w:jc w:val="both"/>
    </w:pPr>
    <w:rPr>
      <w:rFonts w:ascii="Arial" w:eastAsia="Lucida Sans Unicode" w:hAnsi="Arial"/>
      <w:kern w:val="1"/>
      <w:sz w:val="20"/>
      <w:lang w:val="en-US"/>
    </w:rPr>
  </w:style>
  <w:style w:type="paragraph" w:styleId="36">
    <w:name w:val="Body Text 3"/>
    <w:basedOn w:val="a6"/>
    <w:link w:val="37"/>
    <w:rsid w:val="00347489"/>
    <w:pPr>
      <w:spacing w:after="120"/>
    </w:pPr>
    <w:rPr>
      <w:sz w:val="16"/>
      <w:szCs w:val="16"/>
    </w:rPr>
  </w:style>
  <w:style w:type="paragraph" w:customStyle="1" w:styleId="aff5">
    <w:name w:val="Знак Знак Знак Знак Знак Знак Знак Знак Знак Знак"/>
    <w:basedOn w:val="a6"/>
    <w:rsid w:val="00347489"/>
    <w:pPr>
      <w:spacing w:after="160" w:line="240" w:lineRule="exact"/>
    </w:pPr>
    <w:rPr>
      <w:rFonts w:ascii="Verdana" w:hAnsi="Verdana"/>
      <w:sz w:val="20"/>
      <w:szCs w:val="20"/>
      <w:lang w:val="en-US" w:eastAsia="en-US"/>
    </w:rPr>
  </w:style>
  <w:style w:type="paragraph" w:customStyle="1" w:styleId="FR5">
    <w:name w:val="FR5"/>
    <w:rsid w:val="00541B30"/>
    <w:pPr>
      <w:widowControl w:val="0"/>
      <w:overflowPunct w:val="0"/>
      <w:autoSpaceDE w:val="0"/>
      <w:autoSpaceDN w:val="0"/>
      <w:adjustRightInd w:val="0"/>
      <w:spacing w:line="340" w:lineRule="auto"/>
      <w:jc w:val="center"/>
      <w:textAlignment w:val="baseline"/>
    </w:pPr>
    <w:rPr>
      <w:b/>
    </w:rPr>
  </w:style>
  <w:style w:type="paragraph" w:styleId="27">
    <w:name w:val="toc 2"/>
    <w:basedOn w:val="a6"/>
    <w:next w:val="a6"/>
    <w:autoRedefine/>
    <w:rsid w:val="0001360D"/>
    <w:pPr>
      <w:tabs>
        <w:tab w:val="right" w:pos="9627"/>
      </w:tabs>
      <w:spacing w:line="360" w:lineRule="auto"/>
    </w:pPr>
    <w:rPr>
      <w:bCs/>
      <w:noProof/>
      <w:sz w:val="22"/>
      <w:szCs w:val="22"/>
    </w:rPr>
  </w:style>
  <w:style w:type="paragraph" w:styleId="38">
    <w:name w:val="toc 3"/>
    <w:basedOn w:val="a6"/>
    <w:next w:val="a6"/>
    <w:autoRedefine/>
    <w:semiHidden/>
    <w:rsid w:val="00220B6E"/>
    <w:pPr>
      <w:ind w:left="240"/>
    </w:pPr>
    <w:rPr>
      <w:sz w:val="20"/>
      <w:szCs w:val="20"/>
    </w:rPr>
  </w:style>
  <w:style w:type="paragraph" w:styleId="43">
    <w:name w:val="toc 4"/>
    <w:basedOn w:val="a6"/>
    <w:next w:val="a6"/>
    <w:autoRedefine/>
    <w:semiHidden/>
    <w:rsid w:val="00220B6E"/>
    <w:pPr>
      <w:ind w:left="480"/>
    </w:pPr>
    <w:rPr>
      <w:sz w:val="20"/>
      <w:szCs w:val="20"/>
    </w:rPr>
  </w:style>
  <w:style w:type="paragraph" w:styleId="51">
    <w:name w:val="toc 5"/>
    <w:basedOn w:val="a6"/>
    <w:next w:val="a6"/>
    <w:autoRedefine/>
    <w:semiHidden/>
    <w:rsid w:val="00220B6E"/>
    <w:pPr>
      <w:ind w:left="720"/>
    </w:pPr>
    <w:rPr>
      <w:sz w:val="20"/>
      <w:szCs w:val="20"/>
    </w:rPr>
  </w:style>
  <w:style w:type="paragraph" w:styleId="61">
    <w:name w:val="toc 6"/>
    <w:basedOn w:val="a6"/>
    <w:next w:val="a6"/>
    <w:autoRedefine/>
    <w:semiHidden/>
    <w:rsid w:val="00220B6E"/>
    <w:pPr>
      <w:ind w:left="960"/>
    </w:pPr>
    <w:rPr>
      <w:sz w:val="20"/>
      <w:szCs w:val="20"/>
    </w:rPr>
  </w:style>
  <w:style w:type="paragraph" w:styleId="72">
    <w:name w:val="toc 7"/>
    <w:basedOn w:val="a6"/>
    <w:next w:val="a6"/>
    <w:autoRedefine/>
    <w:semiHidden/>
    <w:rsid w:val="00220B6E"/>
    <w:pPr>
      <w:ind w:left="1200"/>
    </w:pPr>
    <w:rPr>
      <w:sz w:val="20"/>
      <w:szCs w:val="20"/>
    </w:rPr>
  </w:style>
  <w:style w:type="paragraph" w:styleId="82">
    <w:name w:val="toc 8"/>
    <w:basedOn w:val="a6"/>
    <w:next w:val="a6"/>
    <w:autoRedefine/>
    <w:semiHidden/>
    <w:rsid w:val="00220B6E"/>
    <w:pPr>
      <w:ind w:left="1440"/>
    </w:pPr>
    <w:rPr>
      <w:sz w:val="20"/>
      <w:szCs w:val="20"/>
    </w:rPr>
  </w:style>
  <w:style w:type="paragraph" w:styleId="92">
    <w:name w:val="toc 9"/>
    <w:basedOn w:val="a6"/>
    <w:next w:val="a6"/>
    <w:autoRedefine/>
    <w:semiHidden/>
    <w:rsid w:val="00220B6E"/>
    <w:pPr>
      <w:ind w:left="1680"/>
    </w:pPr>
    <w:rPr>
      <w:sz w:val="20"/>
      <w:szCs w:val="20"/>
    </w:rPr>
  </w:style>
  <w:style w:type="paragraph" w:customStyle="1" w:styleId="ConsTitle">
    <w:name w:val="ConsTitle"/>
    <w:rsid w:val="00770558"/>
    <w:rPr>
      <w:rFonts w:ascii="Consultant" w:hAnsi="Consultant"/>
    </w:rPr>
  </w:style>
  <w:style w:type="character" w:customStyle="1" w:styleId="aff6">
    <w:name w:val="Основной текст Знак"/>
    <w:uiPriority w:val="1"/>
    <w:rsid w:val="00FF681B"/>
    <w:rPr>
      <w:sz w:val="28"/>
      <w:lang w:val="ru-RU" w:eastAsia="ru-RU" w:bidi="ar-SA"/>
    </w:rPr>
  </w:style>
  <w:style w:type="paragraph" w:customStyle="1" w:styleId="aff7">
    <w:name w:val="Знак"/>
    <w:basedOn w:val="a6"/>
    <w:rsid w:val="0066296B"/>
    <w:pPr>
      <w:spacing w:after="160" w:line="240" w:lineRule="exact"/>
    </w:pPr>
    <w:rPr>
      <w:rFonts w:ascii="Verdana" w:hAnsi="Verdana"/>
      <w:lang w:val="en-US" w:eastAsia="en-US"/>
    </w:rPr>
  </w:style>
  <w:style w:type="paragraph" w:styleId="aff8">
    <w:name w:val="Block Text"/>
    <w:basedOn w:val="a6"/>
    <w:rsid w:val="007F3BC1"/>
    <w:pPr>
      <w:spacing w:line="160" w:lineRule="atLeast"/>
      <w:ind w:left="4" w:right="84" w:firstLine="716"/>
      <w:jc w:val="both"/>
    </w:pPr>
    <w:rPr>
      <w:snapToGrid w:val="0"/>
      <w:sz w:val="20"/>
      <w:szCs w:val="20"/>
    </w:rPr>
  </w:style>
  <w:style w:type="character" w:customStyle="1" w:styleId="aff9">
    <w:name w:val="Основной шрифт"/>
    <w:semiHidden/>
    <w:rsid w:val="000B2466"/>
  </w:style>
  <w:style w:type="paragraph" w:customStyle="1" w:styleId="Preformat">
    <w:name w:val="Preformat"/>
    <w:rsid w:val="00914C74"/>
    <w:pPr>
      <w:autoSpaceDE w:val="0"/>
      <w:autoSpaceDN w:val="0"/>
      <w:adjustRightInd w:val="0"/>
    </w:pPr>
    <w:rPr>
      <w:rFonts w:ascii="Courier New" w:hAnsi="Courier New" w:cs="Courier New"/>
    </w:rPr>
  </w:style>
  <w:style w:type="paragraph" w:customStyle="1" w:styleId="15">
    <w:name w:val="Номер1"/>
    <w:basedOn w:val="affa"/>
    <w:rsid w:val="00BB1975"/>
    <w:pPr>
      <w:tabs>
        <w:tab w:val="num" w:pos="1077"/>
      </w:tabs>
      <w:spacing w:before="40" w:after="40"/>
      <w:ind w:left="737" w:hanging="380"/>
      <w:jc w:val="both"/>
    </w:pPr>
    <w:rPr>
      <w:sz w:val="22"/>
      <w:szCs w:val="22"/>
    </w:rPr>
  </w:style>
  <w:style w:type="paragraph" w:styleId="affa">
    <w:name w:val="List"/>
    <w:basedOn w:val="a6"/>
    <w:rsid w:val="00BB1975"/>
    <w:pPr>
      <w:ind w:left="283" w:hanging="283"/>
    </w:pPr>
  </w:style>
  <w:style w:type="paragraph" w:customStyle="1" w:styleId="--">
    <w:name w:val="Текст таблицы -центр-"/>
    <w:basedOn w:val="a6"/>
    <w:next w:val="a6"/>
    <w:rsid w:val="00494040"/>
    <w:pPr>
      <w:spacing w:before="60" w:after="60"/>
      <w:jc w:val="center"/>
    </w:pPr>
    <w:rPr>
      <w:sz w:val="22"/>
      <w:szCs w:val="20"/>
    </w:rPr>
  </w:style>
  <w:style w:type="paragraph" w:customStyle="1" w:styleId="affb">
    <w:name w:val="Знак"/>
    <w:basedOn w:val="a6"/>
    <w:uiPriority w:val="99"/>
    <w:rsid w:val="00494040"/>
    <w:pPr>
      <w:spacing w:after="160" w:line="240" w:lineRule="exact"/>
    </w:pPr>
    <w:rPr>
      <w:rFonts w:ascii="Verdana" w:hAnsi="Verdana"/>
      <w:lang w:val="en-US" w:eastAsia="en-US"/>
    </w:rPr>
  </w:style>
  <w:style w:type="paragraph" w:styleId="a">
    <w:name w:val="List Number"/>
    <w:aliases w:val="Ñïèñîê íóì."/>
    <w:basedOn w:val="a6"/>
    <w:rsid w:val="00007CF7"/>
    <w:pPr>
      <w:numPr>
        <w:numId w:val="6"/>
      </w:numPr>
    </w:pPr>
  </w:style>
  <w:style w:type="character" w:customStyle="1" w:styleId="FontStyle21">
    <w:name w:val="Font Style21"/>
    <w:rsid w:val="00C30B98"/>
    <w:rPr>
      <w:rFonts w:ascii="Times New Roman" w:hAnsi="Times New Roman" w:cs="Times New Roman"/>
      <w:sz w:val="24"/>
      <w:szCs w:val="24"/>
    </w:rPr>
  </w:style>
  <w:style w:type="paragraph" w:customStyle="1" w:styleId="-3">
    <w:name w:val="Пункт подраздела - 3 ур"/>
    <w:basedOn w:val="a6"/>
    <w:rsid w:val="00C30B98"/>
    <w:pPr>
      <w:numPr>
        <w:ilvl w:val="2"/>
        <w:numId w:val="7"/>
      </w:numPr>
      <w:spacing w:before="60" w:after="60"/>
      <w:ind w:right="170"/>
      <w:jc w:val="both"/>
    </w:pPr>
    <w:rPr>
      <w:sz w:val="28"/>
      <w:szCs w:val="28"/>
    </w:rPr>
  </w:style>
  <w:style w:type="paragraph" w:customStyle="1" w:styleId="--3">
    <w:name w:val="Пункт подраздела - заголовок - 3 ур"/>
    <w:basedOn w:val="-3"/>
    <w:next w:val="a6"/>
    <w:rsid w:val="00C30B98"/>
    <w:pPr>
      <w:keepNext/>
      <w:numPr>
        <w:ilvl w:val="0"/>
      </w:numPr>
      <w:suppressAutoHyphens/>
      <w:jc w:val="left"/>
    </w:pPr>
    <w:rPr>
      <w:i/>
      <w:iCs/>
    </w:rPr>
  </w:style>
  <w:style w:type="paragraph" w:customStyle="1" w:styleId="16">
    <w:name w:val="Основной текст с отступом1"/>
    <w:basedOn w:val="a6"/>
    <w:rsid w:val="00C30B98"/>
    <w:pPr>
      <w:autoSpaceDE w:val="0"/>
      <w:autoSpaceDN w:val="0"/>
      <w:ind w:right="43" w:firstLine="709"/>
      <w:jc w:val="both"/>
    </w:pPr>
    <w:rPr>
      <w:rFonts w:ascii="Arial" w:hAnsi="Arial" w:cs="Arial"/>
      <w:sz w:val="28"/>
      <w:szCs w:val="28"/>
    </w:rPr>
  </w:style>
  <w:style w:type="character" w:customStyle="1" w:styleId="af5">
    <w:name w:val="Нижний колонтитул Знак"/>
    <w:link w:val="af4"/>
    <w:uiPriority w:val="99"/>
    <w:rsid w:val="00C30B98"/>
    <w:rPr>
      <w:sz w:val="24"/>
      <w:szCs w:val="24"/>
      <w:lang w:val="ru-RU" w:eastAsia="ru-RU" w:bidi="ar-SA"/>
    </w:rPr>
  </w:style>
  <w:style w:type="paragraph" w:customStyle="1" w:styleId="17">
    <w:name w:val="Обычный1"/>
    <w:rsid w:val="00C30B98"/>
    <w:rPr>
      <w:rFonts w:ascii="TimesET" w:hAnsi="TimesET"/>
      <w:sz w:val="24"/>
    </w:rPr>
  </w:style>
  <w:style w:type="character" w:customStyle="1" w:styleId="FontStyle12">
    <w:name w:val="Font Style12"/>
    <w:rsid w:val="00C30B98"/>
    <w:rPr>
      <w:rFonts w:ascii="Times New Roman" w:hAnsi="Times New Roman" w:cs="Times New Roman" w:hint="default"/>
      <w:b/>
      <w:bCs/>
      <w:sz w:val="22"/>
      <w:szCs w:val="22"/>
    </w:rPr>
  </w:style>
  <w:style w:type="character" w:customStyle="1" w:styleId="26">
    <w:name w:val="Основной текст 2 Знак"/>
    <w:link w:val="25"/>
    <w:rsid w:val="00C30B98"/>
    <w:rPr>
      <w:sz w:val="24"/>
      <w:szCs w:val="24"/>
      <w:lang w:val="ru-RU" w:eastAsia="ru-RU" w:bidi="ar-SA"/>
    </w:rPr>
  </w:style>
  <w:style w:type="character" w:customStyle="1" w:styleId="Normal">
    <w:name w:val="Normal Знак"/>
    <w:link w:val="14"/>
    <w:rsid w:val="00C30B98"/>
    <w:rPr>
      <w:snapToGrid w:val="0"/>
      <w:sz w:val="24"/>
      <w:lang w:val="ru-RU" w:eastAsia="ru-RU" w:bidi="ar-SA"/>
    </w:rPr>
  </w:style>
  <w:style w:type="paragraph" w:customStyle="1" w:styleId="affc">
    <w:name w:val="Знак Знак Знак Знак"/>
    <w:basedOn w:val="a6"/>
    <w:rsid w:val="008005EA"/>
    <w:pPr>
      <w:spacing w:after="160" w:line="240" w:lineRule="exact"/>
    </w:pPr>
    <w:rPr>
      <w:rFonts w:ascii="Verdana" w:hAnsi="Verdana"/>
      <w:lang w:val="en-US" w:eastAsia="en-US"/>
    </w:rPr>
  </w:style>
  <w:style w:type="paragraph" w:customStyle="1" w:styleId="affd">
    <w:name w:val="Содержимое таблицы"/>
    <w:basedOn w:val="a6"/>
    <w:rsid w:val="009B0E66"/>
    <w:pPr>
      <w:widowControl w:val="0"/>
      <w:suppressLineNumbers/>
      <w:suppressAutoHyphens/>
    </w:pPr>
    <w:rPr>
      <w:rFonts w:eastAsia="Lucida Sans Unicode"/>
      <w:kern w:val="1"/>
      <w:sz w:val="20"/>
    </w:rPr>
  </w:style>
  <w:style w:type="paragraph" w:customStyle="1" w:styleId="18">
    <w:name w:val="Текст1"/>
    <w:basedOn w:val="a6"/>
    <w:rsid w:val="009B0E66"/>
    <w:pPr>
      <w:widowControl w:val="0"/>
      <w:suppressAutoHyphens/>
    </w:pPr>
    <w:rPr>
      <w:rFonts w:ascii="Courier New" w:eastAsia="Lucida Sans Unicode" w:hAnsi="Courier New"/>
      <w:kern w:val="1"/>
      <w:sz w:val="20"/>
    </w:rPr>
  </w:style>
  <w:style w:type="paragraph" w:customStyle="1" w:styleId="affe">
    <w:name w:val="Стиль Основной текст + По левому краю"/>
    <w:basedOn w:val="a6"/>
    <w:next w:val="a6"/>
    <w:rsid w:val="009B0E66"/>
    <w:pPr>
      <w:suppressAutoHyphens/>
      <w:ind w:firstLine="851"/>
      <w:jc w:val="both"/>
    </w:pPr>
    <w:rPr>
      <w:bCs/>
      <w:kern w:val="1"/>
      <w:szCs w:val="20"/>
    </w:rPr>
  </w:style>
  <w:style w:type="paragraph" w:customStyle="1" w:styleId="afff">
    <w:name w:val="Текст в заданном формате"/>
    <w:basedOn w:val="a6"/>
    <w:rsid w:val="009B0E66"/>
    <w:pPr>
      <w:widowControl w:val="0"/>
      <w:suppressAutoHyphens/>
    </w:pPr>
    <w:rPr>
      <w:rFonts w:ascii="Courier New" w:eastAsia="Courier New" w:hAnsi="Courier New" w:cs="Courier New"/>
      <w:kern w:val="1"/>
      <w:sz w:val="20"/>
      <w:szCs w:val="20"/>
    </w:rPr>
  </w:style>
  <w:style w:type="paragraph" w:customStyle="1" w:styleId="215">
    <w:name w:val="Основной текст с отступом 21"/>
    <w:basedOn w:val="a6"/>
    <w:rsid w:val="009B1C20"/>
    <w:pPr>
      <w:widowControl w:val="0"/>
      <w:suppressAutoHyphens/>
      <w:ind w:left="360"/>
      <w:jc w:val="both"/>
    </w:pPr>
    <w:rPr>
      <w:rFonts w:eastAsia="Lucida Sans Unicode"/>
      <w:kern w:val="1"/>
      <w:sz w:val="20"/>
      <w:szCs w:val="20"/>
    </w:rPr>
  </w:style>
  <w:style w:type="paragraph" w:styleId="afff0">
    <w:name w:val="List Paragraph"/>
    <w:aliases w:val="название,Маркер,Bullet Number,Нумерованый список,List Paragraph1,Bullet List,FooterText,numbered,lp1,List Paragraph,SL_Абзац списка,f_Абзац 1,ПАРАГРАФ,Абзац маркированнный,Paragraphe de liste1,Абзац списка2,Индексы,Num Bullet 1,Рисунок,фото"/>
    <w:basedOn w:val="a6"/>
    <w:link w:val="afff1"/>
    <w:uiPriority w:val="34"/>
    <w:qFormat/>
    <w:rsid w:val="00053F74"/>
    <w:pPr>
      <w:spacing w:after="200" w:line="276" w:lineRule="auto"/>
      <w:ind w:left="720"/>
      <w:contextualSpacing/>
    </w:pPr>
    <w:rPr>
      <w:rFonts w:ascii="Calibri" w:eastAsia="Calibri" w:hAnsi="Calibri"/>
      <w:sz w:val="22"/>
      <w:szCs w:val="22"/>
      <w:lang w:eastAsia="en-US"/>
    </w:rPr>
  </w:style>
  <w:style w:type="paragraph" w:customStyle="1" w:styleId="a5">
    <w:name w:val="СпискаЭлемент"/>
    <w:basedOn w:val="a6"/>
    <w:rsid w:val="00AC3640"/>
    <w:pPr>
      <w:keepLines/>
      <w:numPr>
        <w:numId w:val="8"/>
      </w:numPr>
      <w:spacing w:before="40" w:after="40"/>
      <w:jc w:val="both"/>
    </w:pPr>
    <w:rPr>
      <w:szCs w:val="20"/>
    </w:rPr>
  </w:style>
  <w:style w:type="character" w:customStyle="1" w:styleId="110">
    <w:name w:val="Заголовок 1 Знак1"/>
    <w:aliases w:val="OG Heading 1 Знак,Caaieiaie aei?ac Знак,Заголовок биораз Знак,Çàãîëîâîê áèîðàç Знак,1 Знак,Заголов Знак,H1 Char Знак,ch Знак,SBS BP Heading 1 Знак"/>
    <w:link w:val="10"/>
    <w:rsid w:val="006E241D"/>
    <w:rPr>
      <w:rFonts w:ascii="Arial" w:hAnsi="Arial" w:cs="Arial"/>
      <w:b/>
      <w:bCs/>
      <w:kern w:val="32"/>
      <w:sz w:val="32"/>
      <w:szCs w:val="32"/>
      <w:lang w:val="ru-RU" w:eastAsia="ru-RU" w:bidi="ar-SA"/>
    </w:rPr>
  </w:style>
  <w:style w:type="character" w:customStyle="1" w:styleId="220">
    <w:name w:val="Заголовок 2 Знак2"/>
    <w:aliases w:val="Заголовок 2 Знак Знак1,OG Heading 2 Знак,Загол2 Знак,Çàãîë2 Знак,1.1. Caaieiaie 2 Знак,1.1. Заголовок 2 Знак,Caaie2 Знак,Caaieiaie 2 Ciae Знак,H2 Знак,Numbered text 3 Знак,h2 Знак,Раздел Знак,Reset numbering Знак,2 headline Знак"/>
    <w:link w:val="22"/>
    <w:uiPriority w:val="9"/>
    <w:rsid w:val="006E241D"/>
    <w:rPr>
      <w:rFonts w:ascii="Arial" w:hAnsi="Arial" w:cs="Arial"/>
      <w:b/>
      <w:bCs/>
      <w:i/>
      <w:iCs/>
      <w:sz w:val="28"/>
      <w:szCs w:val="28"/>
      <w:lang w:val="ru-RU" w:eastAsia="ru-RU" w:bidi="ar-SA"/>
    </w:rPr>
  </w:style>
  <w:style w:type="character" w:customStyle="1" w:styleId="33">
    <w:name w:val="Заголовок 3 Знак"/>
    <w:aliases w:val="Heading 31 Знак,OG Heading 3 Знак,H3 Знак,Знак1 Знак Знак Знак Знак Знак,Знак1 Знак Знак1,Çàãîëîâîê 3 Çíàê Знак Знак,Заголовок 3 Знак Знак Знак,Знак1 Знак Знак Знак,Заголовок 3 Знак Знак Знак Знак Знак Знак Знак Знак Знак"/>
    <w:link w:val="32"/>
    <w:rsid w:val="006E241D"/>
    <w:rPr>
      <w:rFonts w:ascii="Arial" w:hAnsi="Arial" w:cs="Arial"/>
      <w:b/>
      <w:bCs/>
      <w:sz w:val="26"/>
      <w:szCs w:val="26"/>
      <w:lang w:val="ru-RU" w:eastAsia="ru-RU" w:bidi="ar-SA"/>
    </w:rPr>
  </w:style>
  <w:style w:type="character" w:customStyle="1" w:styleId="410">
    <w:name w:val="Заголовок 4 Знак1"/>
    <w:aliases w:val="OG Heading 4 Знак,Заголовок 4 (Приложение) Знак,Параграф Знак,Sub-Minor Знак,????????? 4 (??????????) Знак,H4 Знак,SBS BP Heading 4 Знак,Char1 Знак,Заголовок 4 Знак Знак"/>
    <w:link w:val="42"/>
    <w:rsid w:val="006E241D"/>
    <w:rPr>
      <w:b/>
      <w:bCs/>
      <w:sz w:val="28"/>
      <w:szCs w:val="28"/>
      <w:lang w:val="ru-RU" w:eastAsia="ru-RU" w:bidi="ar-SA"/>
    </w:rPr>
  </w:style>
  <w:style w:type="character" w:customStyle="1" w:styleId="50">
    <w:name w:val="Заголовок 5 Знак"/>
    <w:aliases w:val="OG Appendix Знак,Table caption Знак,SBS BP Heading 5 Знак,Char Знак,h5 Знак,h51 Знак"/>
    <w:link w:val="5"/>
    <w:rsid w:val="006E241D"/>
    <w:rPr>
      <w:b/>
      <w:snapToGrid w:val="0"/>
      <w:sz w:val="26"/>
    </w:rPr>
  </w:style>
  <w:style w:type="character" w:customStyle="1" w:styleId="60">
    <w:name w:val="Заголовок 6 Знак"/>
    <w:aliases w:val="OG Distribution Знак,SBS BP Heading 6 Знак,ASAPHeading 6 Знак"/>
    <w:link w:val="6"/>
    <w:rsid w:val="006E241D"/>
    <w:rPr>
      <w:b/>
      <w:snapToGrid w:val="0"/>
      <w:sz w:val="22"/>
    </w:rPr>
  </w:style>
  <w:style w:type="character" w:customStyle="1" w:styleId="70">
    <w:name w:val="Заголовок 7 Знак"/>
    <w:link w:val="7"/>
    <w:rsid w:val="006E241D"/>
    <w:rPr>
      <w:snapToGrid w:val="0"/>
      <w:sz w:val="26"/>
    </w:rPr>
  </w:style>
  <w:style w:type="character" w:customStyle="1" w:styleId="80">
    <w:name w:val="Заголовок 8 Знак"/>
    <w:link w:val="8"/>
    <w:rsid w:val="006E241D"/>
    <w:rPr>
      <w:i/>
      <w:snapToGrid w:val="0"/>
      <w:sz w:val="26"/>
    </w:rPr>
  </w:style>
  <w:style w:type="character" w:customStyle="1" w:styleId="90">
    <w:name w:val="Заголовок 9 Знак"/>
    <w:link w:val="9"/>
    <w:rsid w:val="006E241D"/>
    <w:rPr>
      <w:rFonts w:ascii="Arial" w:hAnsi="Arial"/>
      <w:snapToGrid w:val="0"/>
      <w:sz w:val="22"/>
    </w:rPr>
  </w:style>
  <w:style w:type="character" w:customStyle="1" w:styleId="12">
    <w:name w:val="Верхний колонтитул Знак1"/>
    <w:aliases w:val="Aa?oiee eieiioeooe Знак,ho Знак,header odd Знак,first Знак,heading one Знак,H1 Знак,h Знак,Верхний колонтитул Знак Знак,Titul Знак,Heder Знак,I.L.T. Знак1"/>
    <w:link w:val="aa"/>
    <w:uiPriority w:val="99"/>
    <w:rsid w:val="006E241D"/>
    <w:rPr>
      <w:sz w:val="24"/>
      <w:szCs w:val="24"/>
      <w:lang w:val="ru-RU" w:eastAsia="ru-RU" w:bidi="ar-SA"/>
    </w:rPr>
  </w:style>
  <w:style w:type="character" w:customStyle="1" w:styleId="ac">
    <w:name w:val="Заголовок Знак"/>
    <w:aliases w:val="Çàãîëîâîê Знак1,Caaieiaie Знак,&amp;#199 Знак,&amp;#224 Знак,&amp;#227 Знак,&amp;#238 Знак,&amp;#235 Знак,&amp;#226 Знак,&amp;#234 Знак"/>
    <w:link w:val="ab"/>
    <w:rsid w:val="006E241D"/>
    <w:rPr>
      <w:b/>
      <w:bCs/>
      <w:sz w:val="28"/>
      <w:szCs w:val="24"/>
      <w:lang w:val="ru-RU" w:eastAsia="ru-RU" w:bidi="ar-SA"/>
    </w:rPr>
  </w:style>
  <w:style w:type="character" w:customStyle="1" w:styleId="23">
    <w:name w:val="Основной текст Знак2"/>
    <w:aliases w:val="SecondColumn Знак,body text Знак1,отчет_нормаль Знак1,Основной текст Знак1 Знак2,Основной текст Знак Знак Знак2,Основной текст Знак Знак Знак Знак2,Основной текст Знак1 Знак Знак Знак Знак2,Iniiaiie oaeno Ciae Знак,b Знак"/>
    <w:link w:val="af1"/>
    <w:uiPriority w:val="1"/>
    <w:rsid w:val="006E241D"/>
    <w:rPr>
      <w:color w:val="000000"/>
      <w:sz w:val="24"/>
      <w:szCs w:val="32"/>
      <w:lang w:val="ru-RU" w:eastAsia="ru-RU" w:bidi="ar-SA"/>
    </w:rPr>
  </w:style>
  <w:style w:type="character" w:customStyle="1" w:styleId="af3">
    <w:name w:val="Основной текст с отступом Знак"/>
    <w:link w:val="af2"/>
    <w:rsid w:val="006E241D"/>
    <w:rPr>
      <w:sz w:val="28"/>
      <w:szCs w:val="24"/>
      <w:lang w:val="ru-RU" w:eastAsia="ru-RU" w:bidi="ar-SA"/>
    </w:rPr>
  </w:style>
  <w:style w:type="paragraph" w:customStyle="1" w:styleId="BodyText25">
    <w:name w:val="Body Text 25"/>
    <w:basedOn w:val="a6"/>
    <w:rsid w:val="006E241D"/>
    <w:pPr>
      <w:spacing w:line="360" w:lineRule="auto"/>
      <w:jc w:val="center"/>
    </w:pPr>
    <w:rPr>
      <w:b/>
      <w:sz w:val="28"/>
      <w:szCs w:val="20"/>
    </w:rPr>
  </w:style>
  <w:style w:type="character" w:customStyle="1" w:styleId="230">
    <w:name w:val="Знак Знак23"/>
    <w:rsid w:val="006E241D"/>
    <w:rPr>
      <w:sz w:val="24"/>
      <w:szCs w:val="24"/>
      <w:lang w:val="ru-RU" w:eastAsia="ru-RU" w:bidi="ar-SA"/>
    </w:rPr>
  </w:style>
  <w:style w:type="character" w:customStyle="1" w:styleId="35">
    <w:name w:val="Основной текст с отступом 3 Знак"/>
    <w:link w:val="34"/>
    <w:rsid w:val="006E241D"/>
    <w:rPr>
      <w:sz w:val="16"/>
      <w:szCs w:val="16"/>
      <w:lang w:val="ru-RU" w:eastAsia="ru-RU" w:bidi="ar-SA"/>
    </w:rPr>
  </w:style>
  <w:style w:type="character" w:customStyle="1" w:styleId="212">
    <w:name w:val="Основной текст с отступом 2 Знак1"/>
    <w:link w:val="24"/>
    <w:rsid w:val="006E241D"/>
    <w:rPr>
      <w:sz w:val="24"/>
      <w:szCs w:val="24"/>
      <w:lang w:val="ru-RU" w:eastAsia="ru-RU" w:bidi="ar-SA"/>
    </w:rPr>
  </w:style>
  <w:style w:type="character" w:customStyle="1" w:styleId="afc">
    <w:name w:val="Текст выноски Знак"/>
    <w:link w:val="afb"/>
    <w:uiPriority w:val="99"/>
    <w:semiHidden/>
    <w:rsid w:val="006E241D"/>
    <w:rPr>
      <w:rFonts w:ascii="Tahoma" w:hAnsi="Tahoma" w:cs="Tahoma"/>
      <w:sz w:val="16"/>
      <w:szCs w:val="16"/>
      <w:lang w:val="ru-RU" w:eastAsia="ru-RU" w:bidi="ar-SA"/>
    </w:rPr>
  </w:style>
  <w:style w:type="character" w:customStyle="1" w:styleId="19">
    <w:name w:val="Знак Знак19"/>
    <w:rsid w:val="006E241D"/>
    <w:rPr>
      <w:sz w:val="24"/>
      <w:szCs w:val="24"/>
      <w:lang w:val="ru-RU" w:eastAsia="ru-RU" w:bidi="ar-SA"/>
    </w:rPr>
  </w:style>
  <w:style w:type="character" w:customStyle="1" w:styleId="afe">
    <w:name w:val="Подзаголовок Знак"/>
    <w:link w:val="afd"/>
    <w:rsid w:val="006E241D"/>
    <w:rPr>
      <w:b/>
      <w:bCs/>
      <w:sz w:val="24"/>
      <w:szCs w:val="24"/>
      <w:lang w:val="ru-RU" w:eastAsia="ru-RU" w:bidi="ar-SA"/>
    </w:rPr>
  </w:style>
  <w:style w:type="paragraph" w:customStyle="1" w:styleId="Normal5">
    <w:name w:val="Normal5"/>
    <w:rsid w:val="006E241D"/>
    <w:pPr>
      <w:spacing w:before="100" w:after="100"/>
    </w:pPr>
    <w:rPr>
      <w:snapToGrid w:val="0"/>
      <w:sz w:val="24"/>
    </w:rPr>
  </w:style>
  <w:style w:type="character" w:customStyle="1" w:styleId="37">
    <w:name w:val="Основной текст 3 Знак"/>
    <w:link w:val="36"/>
    <w:rsid w:val="006E241D"/>
    <w:rPr>
      <w:sz w:val="16"/>
      <w:szCs w:val="16"/>
      <w:lang w:val="ru-RU" w:eastAsia="ru-RU" w:bidi="ar-SA"/>
    </w:rPr>
  </w:style>
  <w:style w:type="character" w:styleId="afff2">
    <w:name w:val="Strong"/>
    <w:uiPriority w:val="22"/>
    <w:qFormat/>
    <w:rsid w:val="006E241D"/>
    <w:rPr>
      <w:b/>
      <w:bCs/>
    </w:rPr>
  </w:style>
  <w:style w:type="paragraph" w:customStyle="1" w:styleId="111">
    <w:name w:val="заголовок 11"/>
    <w:basedOn w:val="a6"/>
    <w:next w:val="a6"/>
    <w:rsid w:val="006E241D"/>
    <w:pPr>
      <w:spacing w:before="240"/>
      <w:jc w:val="center"/>
    </w:pPr>
    <w:rPr>
      <w:rFonts w:ascii="Arial" w:hAnsi="Arial"/>
      <w:b/>
      <w:szCs w:val="20"/>
    </w:rPr>
  </w:style>
  <w:style w:type="paragraph" w:styleId="afff3">
    <w:name w:val="Normal (Web)"/>
    <w:aliases w:val="Обычный (Web)"/>
    <w:basedOn w:val="a6"/>
    <w:link w:val="afff4"/>
    <w:rsid w:val="006E241D"/>
    <w:pPr>
      <w:spacing w:before="100" w:beforeAutospacing="1" w:after="100" w:afterAutospacing="1"/>
    </w:pPr>
  </w:style>
  <w:style w:type="paragraph" w:customStyle="1" w:styleId="afff5">
    <w:name w:val="Основной текст таблицы"/>
    <w:basedOn w:val="af1"/>
    <w:rsid w:val="006E241D"/>
    <w:pPr>
      <w:autoSpaceDE/>
      <w:autoSpaceDN/>
      <w:adjustRightInd/>
      <w:spacing w:before="40" w:after="40"/>
      <w:jc w:val="center"/>
    </w:pPr>
    <w:rPr>
      <w:color w:val="auto"/>
      <w:szCs w:val="24"/>
    </w:rPr>
  </w:style>
  <w:style w:type="paragraph" w:styleId="afff6">
    <w:name w:val="Document Map"/>
    <w:basedOn w:val="a6"/>
    <w:semiHidden/>
    <w:rsid w:val="006E241D"/>
    <w:pPr>
      <w:shd w:val="clear" w:color="auto" w:fill="000080"/>
    </w:pPr>
    <w:rPr>
      <w:rFonts w:ascii="Tahoma" w:hAnsi="Tahoma" w:cs="Tahoma"/>
      <w:sz w:val="20"/>
      <w:szCs w:val="20"/>
    </w:rPr>
  </w:style>
  <w:style w:type="paragraph" w:customStyle="1" w:styleId="28">
    <w:name w:val="Знак2"/>
    <w:basedOn w:val="a6"/>
    <w:rsid w:val="006E241D"/>
    <w:pPr>
      <w:spacing w:after="160" w:line="240" w:lineRule="exact"/>
    </w:pPr>
    <w:rPr>
      <w:rFonts w:ascii="Verdana" w:hAnsi="Verdana"/>
      <w:lang w:val="en-US" w:eastAsia="en-US"/>
    </w:rPr>
  </w:style>
  <w:style w:type="paragraph" w:styleId="afff7">
    <w:name w:val="footnote text"/>
    <w:basedOn w:val="a6"/>
    <w:link w:val="1a"/>
    <w:uiPriority w:val="99"/>
    <w:rsid w:val="006E241D"/>
    <w:rPr>
      <w:sz w:val="20"/>
      <w:szCs w:val="20"/>
    </w:rPr>
  </w:style>
  <w:style w:type="character" w:customStyle="1" w:styleId="1a">
    <w:name w:val="Текст сноски Знак1"/>
    <w:link w:val="afff7"/>
    <w:semiHidden/>
    <w:rsid w:val="006E241D"/>
    <w:rPr>
      <w:lang w:val="ru-RU" w:eastAsia="ru-RU" w:bidi="ar-SA"/>
    </w:rPr>
  </w:style>
  <w:style w:type="character" w:styleId="afff8">
    <w:name w:val="footnote reference"/>
    <w:rsid w:val="006E241D"/>
    <w:rPr>
      <w:vertAlign w:val="superscript"/>
    </w:rPr>
  </w:style>
  <w:style w:type="paragraph" w:customStyle="1" w:styleId="29">
    <w:name w:val="2"/>
    <w:basedOn w:val="a6"/>
    <w:rsid w:val="006E241D"/>
    <w:pPr>
      <w:spacing w:after="160" w:line="240" w:lineRule="exact"/>
      <w:jc w:val="both"/>
    </w:pPr>
    <w:rPr>
      <w:rFonts w:ascii="Verdana" w:hAnsi="Verdana"/>
      <w:sz w:val="22"/>
      <w:szCs w:val="20"/>
      <w:lang w:val="en-US" w:eastAsia="en-US"/>
    </w:rPr>
  </w:style>
  <w:style w:type="paragraph" w:customStyle="1" w:styleId="2a">
    <w:name w:val="заголовок 2"/>
    <w:basedOn w:val="a6"/>
    <w:next w:val="a6"/>
    <w:rsid w:val="006E241D"/>
    <w:pPr>
      <w:keepNext/>
      <w:overflowPunct w:val="0"/>
      <w:autoSpaceDE w:val="0"/>
      <w:autoSpaceDN w:val="0"/>
      <w:adjustRightInd w:val="0"/>
      <w:spacing w:line="360" w:lineRule="auto"/>
      <w:jc w:val="center"/>
      <w:textAlignment w:val="baseline"/>
    </w:pPr>
    <w:rPr>
      <w:b/>
      <w:sz w:val="20"/>
      <w:szCs w:val="20"/>
    </w:rPr>
  </w:style>
  <w:style w:type="paragraph" w:customStyle="1" w:styleId="39">
    <w:name w:val="заголовок 3"/>
    <w:basedOn w:val="a6"/>
    <w:next w:val="a6"/>
    <w:rsid w:val="006E241D"/>
    <w:pPr>
      <w:keepNext/>
      <w:overflowPunct w:val="0"/>
      <w:autoSpaceDE w:val="0"/>
      <w:autoSpaceDN w:val="0"/>
      <w:adjustRightInd w:val="0"/>
      <w:spacing w:before="60" w:after="60"/>
      <w:jc w:val="center"/>
      <w:textAlignment w:val="baseline"/>
    </w:pPr>
    <w:rPr>
      <w:b/>
      <w:sz w:val="18"/>
      <w:szCs w:val="20"/>
    </w:rPr>
  </w:style>
  <w:style w:type="paragraph" w:styleId="2b">
    <w:name w:val="List 2"/>
    <w:basedOn w:val="a6"/>
    <w:rsid w:val="006E241D"/>
    <w:pPr>
      <w:overflowPunct w:val="0"/>
      <w:autoSpaceDE w:val="0"/>
      <w:autoSpaceDN w:val="0"/>
      <w:adjustRightInd w:val="0"/>
      <w:ind w:left="566" w:hanging="283"/>
      <w:textAlignment w:val="baseline"/>
    </w:pPr>
    <w:rPr>
      <w:sz w:val="20"/>
      <w:szCs w:val="20"/>
    </w:rPr>
  </w:style>
  <w:style w:type="paragraph" w:styleId="2c">
    <w:name w:val="List Bullet 2"/>
    <w:aliases w:val="Nienie a?e. 2,Список бюл. 2,Ñïèñîê áþë. 2"/>
    <w:basedOn w:val="a6"/>
    <w:rsid w:val="006E241D"/>
    <w:pPr>
      <w:overflowPunct w:val="0"/>
      <w:autoSpaceDE w:val="0"/>
      <w:autoSpaceDN w:val="0"/>
      <w:adjustRightInd w:val="0"/>
      <w:ind w:left="566" w:hanging="283"/>
      <w:textAlignment w:val="baseline"/>
    </w:pPr>
    <w:rPr>
      <w:sz w:val="20"/>
      <w:szCs w:val="20"/>
    </w:rPr>
  </w:style>
  <w:style w:type="paragraph" w:styleId="3a">
    <w:name w:val="List Bullet 3"/>
    <w:aliases w:val="Список бюл. 3,Ñïèñîê áþë. 3,Nienie a?e. 3"/>
    <w:basedOn w:val="a6"/>
    <w:rsid w:val="006E241D"/>
    <w:pPr>
      <w:overflowPunct w:val="0"/>
      <w:autoSpaceDE w:val="0"/>
      <w:autoSpaceDN w:val="0"/>
      <w:adjustRightInd w:val="0"/>
      <w:ind w:left="849" w:hanging="283"/>
      <w:textAlignment w:val="baseline"/>
    </w:pPr>
    <w:rPr>
      <w:sz w:val="20"/>
      <w:szCs w:val="20"/>
    </w:rPr>
  </w:style>
  <w:style w:type="paragraph" w:styleId="afff9">
    <w:name w:val="List Continue"/>
    <w:basedOn w:val="a6"/>
    <w:rsid w:val="006E241D"/>
    <w:pPr>
      <w:overflowPunct w:val="0"/>
      <w:autoSpaceDE w:val="0"/>
      <w:autoSpaceDN w:val="0"/>
      <w:adjustRightInd w:val="0"/>
      <w:spacing w:after="120"/>
      <w:ind w:left="283"/>
      <w:textAlignment w:val="baseline"/>
    </w:pPr>
    <w:rPr>
      <w:sz w:val="20"/>
      <w:szCs w:val="20"/>
    </w:rPr>
  </w:style>
  <w:style w:type="paragraph" w:customStyle="1" w:styleId="Iauiueoaeno">
    <w:name w:val="Iau?iue_oaeno"/>
    <w:basedOn w:val="a6"/>
    <w:rsid w:val="006E241D"/>
    <w:pPr>
      <w:widowControl w:val="0"/>
      <w:tabs>
        <w:tab w:val="left" w:pos="1134"/>
      </w:tabs>
      <w:overflowPunct w:val="0"/>
      <w:autoSpaceDE w:val="0"/>
      <w:autoSpaceDN w:val="0"/>
      <w:adjustRightInd w:val="0"/>
      <w:spacing w:before="60" w:after="60"/>
      <w:ind w:firstLine="567"/>
      <w:jc w:val="both"/>
      <w:textAlignment w:val="baseline"/>
    </w:pPr>
    <w:rPr>
      <w:sz w:val="28"/>
      <w:szCs w:val="20"/>
      <w:lang w:val="en-US"/>
    </w:rPr>
  </w:style>
  <w:style w:type="paragraph" w:customStyle="1" w:styleId="BodyTextIndent32">
    <w:name w:val="Body Text Indent 32"/>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BodyText24">
    <w:name w:val="Body Text 24"/>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afffa">
    <w:name w:val="перечисления"/>
    <w:basedOn w:val="a6"/>
    <w:rsid w:val="006E241D"/>
    <w:pPr>
      <w:tabs>
        <w:tab w:val="num" w:pos="735"/>
      </w:tabs>
      <w:spacing w:line="240" w:lineRule="atLeast"/>
      <w:ind w:left="735" w:hanging="360"/>
      <w:jc w:val="both"/>
    </w:pPr>
    <w:rPr>
      <w:sz w:val="28"/>
      <w:szCs w:val="28"/>
    </w:rPr>
  </w:style>
  <w:style w:type="paragraph" w:customStyle="1" w:styleId="Normal4">
    <w:name w:val="Normal4"/>
    <w:rsid w:val="006E241D"/>
    <w:pPr>
      <w:jc w:val="both"/>
    </w:pPr>
    <w:rPr>
      <w:rFonts w:ascii="Arial" w:hAnsi="Arial"/>
      <w:sz w:val="28"/>
    </w:rPr>
  </w:style>
  <w:style w:type="paragraph" w:customStyle="1" w:styleId="FR1">
    <w:name w:val="FR1"/>
    <w:next w:val="1KGK9"/>
    <w:rsid w:val="006E241D"/>
    <w:pPr>
      <w:autoSpaceDE w:val="0"/>
      <w:autoSpaceDN w:val="0"/>
      <w:adjustRightInd w:val="0"/>
      <w:jc w:val="both"/>
    </w:pPr>
    <w:rPr>
      <w:rFonts w:ascii="MS Sans Serif" w:hAnsi="MS Sans Serif"/>
      <w:szCs w:val="24"/>
    </w:rPr>
  </w:style>
  <w:style w:type="paragraph" w:customStyle="1" w:styleId="1KGK9">
    <w:name w:val="1KG=K9"/>
    <w:rsid w:val="006E241D"/>
    <w:pPr>
      <w:autoSpaceDE w:val="0"/>
      <w:autoSpaceDN w:val="0"/>
      <w:adjustRightInd w:val="0"/>
    </w:pPr>
    <w:rPr>
      <w:rFonts w:ascii="MS Sans Serif" w:hAnsi="MS Sans Serif"/>
      <w:szCs w:val="24"/>
    </w:rPr>
  </w:style>
  <w:style w:type="paragraph" w:customStyle="1" w:styleId="1KGK90">
    <w:name w:val="1KG=K9.&gt;@&lt;0"/>
    <w:next w:val="1KGK9"/>
    <w:rsid w:val="006E241D"/>
    <w:pPr>
      <w:autoSpaceDE w:val="0"/>
      <w:autoSpaceDN w:val="0"/>
      <w:adjustRightInd w:val="0"/>
    </w:pPr>
    <w:rPr>
      <w:rFonts w:ascii="MS Sans Serif" w:hAnsi="MS Sans Serif"/>
      <w:szCs w:val="24"/>
    </w:rPr>
  </w:style>
  <w:style w:type="paragraph" w:customStyle="1" w:styleId="A29B5ABABABC">
    <w:name w:val="A=&gt;2=&gt;9 B5:AB A &gt;BABC?&gt;&lt;"/>
    <w:basedOn w:val="1KGK9"/>
    <w:next w:val="1KGK9"/>
    <w:rsid w:val="006E241D"/>
    <w:pPr>
      <w:jc w:val="both"/>
    </w:pPr>
  </w:style>
  <w:style w:type="paragraph" w:styleId="afffb">
    <w:name w:val="Plain Text"/>
    <w:basedOn w:val="a6"/>
    <w:next w:val="1KGK9"/>
    <w:link w:val="afffc"/>
    <w:uiPriority w:val="99"/>
    <w:rsid w:val="006E241D"/>
    <w:pPr>
      <w:autoSpaceDE w:val="0"/>
      <w:autoSpaceDN w:val="0"/>
      <w:adjustRightInd w:val="0"/>
      <w:jc w:val="both"/>
    </w:pPr>
    <w:rPr>
      <w:rFonts w:ascii="MS Sans Serif" w:hAnsi="MS Sans Serif"/>
      <w:sz w:val="20"/>
    </w:rPr>
  </w:style>
  <w:style w:type="character" w:customStyle="1" w:styleId="afffc">
    <w:name w:val="Текст Знак"/>
    <w:link w:val="afffb"/>
    <w:uiPriority w:val="99"/>
    <w:rsid w:val="006E241D"/>
    <w:rPr>
      <w:rFonts w:ascii="MS Sans Serif" w:hAnsi="MS Sans Serif"/>
      <w:szCs w:val="24"/>
      <w:lang w:val="ru-RU" w:eastAsia="ru-RU" w:bidi="ar-SA"/>
    </w:rPr>
  </w:style>
  <w:style w:type="character" w:styleId="afffd">
    <w:name w:val="line number"/>
    <w:basedOn w:val="a7"/>
    <w:rsid w:val="006E241D"/>
  </w:style>
  <w:style w:type="paragraph" w:customStyle="1" w:styleId="072085">
    <w:name w:val="0720=85"/>
    <w:basedOn w:val="1KGK9"/>
    <w:next w:val="1KGK9"/>
    <w:rsid w:val="006E241D"/>
    <w:pPr>
      <w:jc w:val="center"/>
    </w:pPr>
    <w:rPr>
      <w:b/>
      <w:bCs/>
    </w:rPr>
  </w:style>
  <w:style w:type="paragraph" w:customStyle="1" w:styleId="03">
    <w:name w:val="03&gt;"/>
    <w:basedOn w:val="1KGK9"/>
    <w:next w:val="1KGK9"/>
    <w:rsid w:val="006E241D"/>
    <w:pPr>
      <w:jc w:val="center"/>
    </w:pPr>
    <w:rPr>
      <w:b/>
      <w:bCs/>
    </w:rPr>
  </w:style>
  <w:style w:type="paragraph" w:customStyle="1" w:styleId="Style2">
    <w:name w:val="Style2"/>
    <w:rsid w:val="006E241D"/>
    <w:pPr>
      <w:autoSpaceDE w:val="0"/>
      <w:autoSpaceDN w:val="0"/>
      <w:adjustRightInd w:val="0"/>
    </w:pPr>
    <w:rPr>
      <w:rFonts w:ascii="MS Sans Serif" w:hAnsi="MS Sans Serif"/>
      <w:szCs w:val="24"/>
    </w:rPr>
  </w:style>
  <w:style w:type="paragraph" w:customStyle="1" w:styleId="Style113">
    <w:name w:val="Style113"/>
    <w:rsid w:val="006E241D"/>
    <w:pPr>
      <w:autoSpaceDE w:val="0"/>
      <w:autoSpaceDN w:val="0"/>
      <w:adjustRightInd w:val="0"/>
    </w:pPr>
    <w:rPr>
      <w:rFonts w:ascii="MS Sans Serif" w:hAnsi="MS Sans Serif"/>
      <w:szCs w:val="24"/>
    </w:rPr>
  </w:style>
  <w:style w:type="paragraph" w:customStyle="1" w:styleId="Style170">
    <w:name w:val="Style170"/>
    <w:rsid w:val="006E241D"/>
    <w:pPr>
      <w:autoSpaceDE w:val="0"/>
      <w:autoSpaceDN w:val="0"/>
      <w:adjustRightInd w:val="0"/>
    </w:pPr>
    <w:rPr>
      <w:rFonts w:ascii="MS Sans Serif" w:hAnsi="MS Sans Serif"/>
      <w:szCs w:val="24"/>
    </w:rPr>
  </w:style>
  <w:style w:type="paragraph" w:customStyle="1" w:styleId="Head92">
    <w:name w:val="Head 9.2"/>
    <w:basedOn w:val="Head62"/>
    <w:next w:val="1KGK9"/>
    <w:rsid w:val="006E241D"/>
  </w:style>
  <w:style w:type="paragraph" w:customStyle="1" w:styleId="Head62">
    <w:name w:val="Head 6.2"/>
    <w:rsid w:val="006E241D"/>
    <w:pPr>
      <w:autoSpaceDE w:val="0"/>
      <w:autoSpaceDN w:val="0"/>
      <w:adjustRightInd w:val="0"/>
    </w:pPr>
    <w:rPr>
      <w:rFonts w:ascii="MS Sans Serif" w:hAnsi="MS Sans Serif"/>
      <w:b/>
      <w:bCs/>
      <w:szCs w:val="24"/>
    </w:rPr>
  </w:style>
  <w:style w:type="paragraph" w:customStyle="1" w:styleId="A29B5AB">
    <w:name w:val="A=&gt;2=&gt;9 B5:AB"/>
    <w:basedOn w:val="1KGK9"/>
    <w:next w:val="1KGK9"/>
    <w:rsid w:val="006E241D"/>
    <w:pPr>
      <w:jc w:val="both"/>
    </w:pPr>
  </w:style>
  <w:style w:type="paragraph" w:customStyle="1" w:styleId="Style12">
    <w:name w:val="Style12"/>
    <w:rsid w:val="006E241D"/>
    <w:pPr>
      <w:autoSpaceDE w:val="0"/>
      <w:autoSpaceDN w:val="0"/>
      <w:adjustRightInd w:val="0"/>
    </w:pPr>
    <w:rPr>
      <w:rFonts w:ascii="MS Sans Serif" w:hAnsi="MS Sans Serif"/>
      <w:szCs w:val="24"/>
    </w:rPr>
  </w:style>
  <w:style w:type="paragraph" w:customStyle="1" w:styleId="Style20">
    <w:name w:val="Style20"/>
    <w:rsid w:val="006E241D"/>
    <w:pPr>
      <w:autoSpaceDE w:val="0"/>
      <w:autoSpaceDN w:val="0"/>
      <w:adjustRightInd w:val="0"/>
    </w:pPr>
    <w:rPr>
      <w:rFonts w:ascii="MS Sans Serif" w:hAnsi="MS Sans Serif"/>
      <w:szCs w:val="24"/>
    </w:rPr>
  </w:style>
  <w:style w:type="paragraph" w:customStyle="1" w:styleId="1KGK91">
    <w:name w:val="1KG=K91"/>
    <w:next w:val="1KGK9"/>
    <w:rsid w:val="006E241D"/>
    <w:pPr>
      <w:autoSpaceDE w:val="0"/>
      <w:autoSpaceDN w:val="0"/>
      <w:adjustRightInd w:val="0"/>
    </w:pPr>
    <w:rPr>
      <w:rFonts w:ascii="MS Sans Serif" w:hAnsi="MS Sans Serif"/>
      <w:szCs w:val="24"/>
    </w:rPr>
  </w:style>
  <w:style w:type="paragraph" w:customStyle="1" w:styleId="0720851J5B0">
    <w:name w:val="0720=85 &gt;1J5:B0"/>
    <w:basedOn w:val="1KGK9"/>
    <w:next w:val="1KGK9"/>
    <w:rsid w:val="006E241D"/>
    <w:pPr>
      <w:jc w:val="both"/>
    </w:pPr>
    <w:rPr>
      <w:b/>
      <w:bCs/>
    </w:rPr>
  </w:style>
  <w:style w:type="paragraph" w:customStyle="1" w:styleId="A29B5ABABABC2">
    <w:name w:val="A=&gt;2=&gt;9 B5:AB A &gt;BABC?&gt;&lt; 2"/>
    <w:basedOn w:val="1KGK9"/>
    <w:next w:val="1KGK9"/>
    <w:rsid w:val="006E241D"/>
    <w:pPr>
      <w:jc w:val="both"/>
    </w:pPr>
  </w:style>
  <w:style w:type="paragraph" w:customStyle="1" w:styleId="1b">
    <w:name w:val="Список маркированный 1"/>
    <w:basedOn w:val="a6"/>
    <w:rsid w:val="006E241D"/>
    <w:pPr>
      <w:tabs>
        <w:tab w:val="num" w:pos="751"/>
      </w:tabs>
      <w:suppressAutoHyphens/>
      <w:spacing w:before="60"/>
      <w:ind w:left="675" w:hanging="284"/>
      <w:jc w:val="both"/>
    </w:pPr>
  </w:style>
  <w:style w:type="paragraph" w:customStyle="1" w:styleId="Head63">
    <w:name w:val="Head 6.3"/>
    <w:basedOn w:val="32"/>
    <w:next w:val="a6"/>
    <w:rsid w:val="006E241D"/>
    <w:pPr>
      <w:keepNext w:val="0"/>
      <w:widowControl w:val="0"/>
      <w:suppressAutoHyphens/>
      <w:spacing w:before="120"/>
      <w:ind w:firstLine="709"/>
      <w:jc w:val="center"/>
      <w:outlineLvl w:val="9"/>
    </w:pPr>
    <w:rPr>
      <w:rFonts w:ascii="Times New Roman Bold" w:hAnsi="Times New Roman Bold" w:cs="Times New Roman"/>
      <w:sz w:val="28"/>
      <w:szCs w:val="28"/>
      <w:lang w:val="en-US"/>
    </w:rPr>
  </w:style>
  <w:style w:type="paragraph" w:styleId="afffe">
    <w:name w:val="annotation text"/>
    <w:aliases w:val="Знак4 Знак Знак"/>
    <w:basedOn w:val="a6"/>
    <w:link w:val="affff"/>
    <w:qFormat/>
    <w:rsid w:val="006E241D"/>
    <w:pPr>
      <w:spacing w:before="120" w:after="120"/>
      <w:ind w:firstLine="567"/>
    </w:pPr>
    <w:rPr>
      <w:sz w:val="20"/>
      <w:szCs w:val="20"/>
    </w:rPr>
  </w:style>
  <w:style w:type="character" w:customStyle="1" w:styleId="affff">
    <w:name w:val="Текст примечания Знак"/>
    <w:aliases w:val="Знак4 Знак Знак Знак1"/>
    <w:link w:val="afffe"/>
    <w:uiPriority w:val="99"/>
    <w:semiHidden/>
    <w:rsid w:val="006E241D"/>
    <w:rPr>
      <w:lang w:val="ru-RU" w:eastAsia="ru-RU" w:bidi="ar-SA"/>
    </w:rPr>
  </w:style>
  <w:style w:type="paragraph" w:customStyle="1" w:styleId="affff0">
    <w:name w:val="Заголовок колонки Знак"/>
    <w:basedOn w:val="a6"/>
    <w:rsid w:val="006E241D"/>
    <w:pPr>
      <w:widowControl w:val="0"/>
      <w:suppressAutoHyphens/>
      <w:jc w:val="center"/>
    </w:pPr>
    <w:rPr>
      <w:b/>
      <w:sz w:val="28"/>
    </w:rPr>
  </w:style>
  <w:style w:type="character" w:customStyle="1" w:styleId="affff1">
    <w:name w:val="Заголовок колонки Знак Знак"/>
    <w:rsid w:val="006E241D"/>
    <w:rPr>
      <w:b/>
      <w:sz w:val="28"/>
      <w:szCs w:val="24"/>
      <w:lang w:val="ru-RU" w:eastAsia="ru-RU" w:bidi="ar-SA"/>
    </w:rPr>
  </w:style>
  <w:style w:type="paragraph" w:customStyle="1" w:styleId="1c">
    <w:name w:val="Заголовок1"/>
    <w:basedOn w:val="42"/>
    <w:rsid w:val="006E241D"/>
    <w:pPr>
      <w:keepNext w:val="0"/>
      <w:widowControl w:val="0"/>
      <w:tabs>
        <w:tab w:val="left" w:pos="743"/>
      </w:tabs>
      <w:spacing w:before="0" w:after="0"/>
      <w:ind w:left="851" w:right="34"/>
      <w:jc w:val="both"/>
    </w:pPr>
    <w:rPr>
      <w:b w:val="0"/>
      <w:iCs/>
      <w:snapToGrid w:val="0"/>
      <w:color w:val="000000"/>
      <w:sz w:val="22"/>
      <w:szCs w:val="20"/>
    </w:rPr>
  </w:style>
  <w:style w:type="paragraph" w:customStyle="1" w:styleId="affff2">
    <w:name w:val="Текст таблицы"/>
    <w:basedOn w:val="a6"/>
    <w:rsid w:val="006E241D"/>
    <w:pPr>
      <w:widowControl w:val="0"/>
      <w:tabs>
        <w:tab w:val="left" w:pos="459"/>
      </w:tabs>
      <w:spacing w:before="60" w:after="60" w:line="288" w:lineRule="auto"/>
      <w:ind w:left="34" w:right="165"/>
      <w:jc w:val="both"/>
    </w:pPr>
    <w:rPr>
      <w:bCs/>
      <w:snapToGrid w:val="0"/>
      <w:color w:val="000000"/>
      <w:szCs w:val="20"/>
    </w:rPr>
  </w:style>
  <w:style w:type="paragraph" w:customStyle="1" w:styleId="BodyText32">
    <w:name w:val="Body Text 32"/>
    <w:basedOn w:val="a6"/>
    <w:rsid w:val="006E241D"/>
    <w:pPr>
      <w:jc w:val="both"/>
    </w:pPr>
    <w:rPr>
      <w:szCs w:val="20"/>
    </w:rPr>
  </w:style>
  <w:style w:type="paragraph" w:customStyle="1" w:styleId="xl46">
    <w:name w:val="xl46"/>
    <w:basedOn w:val="a6"/>
    <w:rsid w:val="006E241D"/>
    <w:pPr>
      <w:spacing w:before="100" w:beforeAutospacing="1" w:after="100" w:afterAutospacing="1"/>
      <w:jc w:val="center"/>
      <w:textAlignment w:val="center"/>
    </w:pPr>
    <w:rPr>
      <w:rFonts w:ascii="Times New Roman CYR" w:eastAsia="Arial Unicode MS" w:hAnsi="Times New Roman CYR" w:cs="Times New Roman CYR"/>
      <w:sz w:val="28"/>
      <w:szCs w:val="28"/>
    </w:rPr>
  </w:style>
  <w:style w:type="paragraph" w:customStyle="1" w:styleId="xl24">
    <w:name w:val="xl24"/>
    <w:basedOn w:val="a6"/>
    <w:rsid w:val="006E241D"/>
    <w:pPr>
      <w:spacing w:before="100" w:beforeAutospacing="1" w:after="100" w:afterAutospacing="1"/>
      <w:jc w:val="center"/>
      <w:textAlignment w:val="center"/>
    </w:pPr>
    <w:rPr>
      <w:rFonts w:ascii="Times New Roman CYR" w:eastAsia="Arial Unicode MS" w:hAnsi="Times New Roman CYR" w:cs="Times New Roman CYR"/>
    </w:rPr>
  </w:style>
  <w:style w:type="paragraph" w:styleId="affff3">
    <w:name w:val="annotation subject"/>
    <w:basedOn w:val="afffe"/>
    <w:next w:val="afffe"/>
    <w:link w:val="affff4"/>
    <w:uiPriority w:val="99"/>
    <w:semiHidden/>
    <w:rsid w:val="006E241D"/>
    <w:pPr>
      <w:overflowPunct w:val="0"/>
      <w:autoSpaceDE w:val="0"/>
      <w:autoSpaceDN w:val="0"/>
      <w:adjustRightInd w:val="0"/>
      <w:spacing w:before="0" w:after="0"/>
      <w:ind w:firstLine="0"/>
      <w:textAlignment w:val="baseline"/>
    </w:pPr>
    <w:rPr>
      <w:b/>
      <w:bCs/>
    </w:rPr>
  </w:style>
  <w:style w:type="character" w:customStyle="1" w:styleId="affff4">
    <w:name w:val="Тема примечания Знак"/>
    <w:link w:val="affff3"/>
    <w:uiPriority w:val="99"/>
    <w:semiHidden/>
    <w:rsid w:val="006E241D"/>
    <w:rPr>
      <w:b/>
      <w:bCs/>
      <w:lang w:val="ru-RU" w:eastAsia="ru-RU" w:bidi="ar-SA"/>
    </w:rPr>
  </w:style>
  <w:style w:type="paragraph" w:styleId="affff5">
    <w:name w:val="Date"/>
    <w:basedOn w:val="a6"/>
    <w:next w:val="a6"/>
    <w:link w:val="affff6"/>
    <w:rsid w:val="006E241D"/>
    <w:pPr>
      <w:spacing w:after="60"/>
      <w:jc w:val="both"/>
    </w:pPr>
    <w:rPr>
      <w:szCs w:val="20"/>
    </w:rPr>
  </w:style>
  <w:style w:type="character" w:customStyle="1" w:styleId="affff6">
    <w:name w:val="Дата Знак"/>
    <w:link w:val="affff5"/>
    <w:rsid w:val="006E241D"/>
    <w:rPr>
      <w:sz w:val="24"/>
      <w:lang w:val="ru-RU" w:eastAsia="ru-RU" w:bidi="ar-SA"/>
    </w:rPr>
  </w:style>
  <w:style w:type="paragraph" w:customStyle="1" w:styleId="2d">
    <w:name w:val="Стиль2"/>
    <w:basedOn w:val="2e"/>
    <w:rsid w:val="006E241D"/>
    <w:pPr>
      <w:keepNext/>
      <w:keepLines/>
      <w:widowControl w:val="0"/>
      <w:suppressLineNumbers/>
      <w:tabs>
        <w:tab w:val="clear" w:pos="735"/>
        <w:tab w:val="num" w:pos="360"/>
      </w:tabs>
      <w:suppressAutoHyphens/>
      <w:ind w:left="0" w:firstLine="0"/>
    </w:pPr>
    <w:rPr>
      <w:b/>
      <w:szCs w:val="20"/>
    </w:rPr>
  </w:style>
  <w:style w:type="paragraph" w:styleId="2e">
    <w:name w:val="List Number 2"/>
    <w:basedOn w:val="a6"/>
    <w:rsid w:val="006E241D"/>
    <w:pPr>
      <w:tabs>
        <w:tab w:val="num" w:pos="735"/>
      </w:tabs>
      <w:spacing w:after="60"/>
      <w:ind w:left="735" w:hanging="360"/>
      <w:jc w:val="both"/>
    </w:pPr>
  </w:style>
  <w:style w:type="paragraph" w:customStyle="1" w:styleId="3b">
    <w:name w:val="Стиль3"/>
    <w:basedOn w:val="24"/>
    <w:rsid w:val="006E241D"/>
    <w:pPr>
      <w:widowControl w:val="0"/>
      <w:tabs>
        <w:tab w:val="num" w:pos="360"/>
      </w:tabs>
      <w:adjustRightInd w:val="0"/>
      <w:spacing w:after="0" w:line="240" w:lineRule="auto"/>
      <w:jc w:val="both"/>
      <w:textAlignment w:val="baseline"/>
    </w:pPr>
    <w:rPr>
      <w:szCs w:val="20"/>
    </w:rPr>
  </w:style>
  <w:style w:type="paragraph" w:customStyle="1" w:styleId="2-11">
    <w:name w:val="содержание2-11"/>
    <w:basedOn w:val="a6"/>
    <w:rsid w:val="006E241D"/>
    <w:pPr>
      <w:spacing w:after="60"/>
      <w:jc w:val="both"/>
    </w:pPr>
  </w:style>
  <w:style w:type="paragraph" w:customStyle="1" w:styleId="Iauiue">
    <w:name w:val="Iau?iue"/>
    <w:rsid w:val="006E241D"/>
    <w:rPr>
      <w:lang w:val="en-US"/>
    </w:rPr>
  </w:style>
  <w:style w:type="paragraph" w:customStyle="1" w:styleId="affff7">
    <w:name w:val="Обычный.Нормальный абзац"/>
    <w:rsid w:val="006E241D"/>
    <w:pPr>
      <w:widowControl w:val="0"/>
      <w:ind w:firstLine="709"/>
      <w:jc w:val="both"/>
    </w:pPr>
    <w:rPr>
      <w:sz w:val="24"/>
      <w:szCs w:val="24"/>
    </w:rPr>
  </w:style>
  <w:style w:type="paragraph" w:customStyle="1" w:styleId="3c">
    <w:name w:val="Стиль3 Знак Знак"/>
    <w:basedOn w:val="24"/>
    <w:rsid w:val="006E241D"/>
    <w:pPr>
      <w:widowControl w:val="0"/>
      <w:tabs>
        <w:tab w:val="num" w:pos="227"/>
      </w:tabs>
      <w:adjustRightInd w:val="0"/>
      <w:spacing w:after="0" w:line="240" w:lineRule="auto"/>
      <w:ind w:left="0"/>
      <w:jc w:val="both"/>
      <w:textAlignment w:val="baseline"/>
    </w:pPr>
    <w:rPr>
      <w:szCs w:val="20"/>
    </w:rPr>
  </w:style>
  <w:style w:type="paragraph" w:customStyle="1" w:styleId="3">
    <w:name w:val="Основной нумерованный (3 уровень)"/>
    <w:basedOn w:val="32"/>
    <w:rsid w:val="006E241D"/>
    <w:pPr>
      <w:numPr>
        <w:ilvl w:val="1"/>
        <w:numId w:val="9"/>
      </w:numPr>
      <w:tabs>
        <w:tab w:val="clear" w:pos="576"/>
        <w:tab w:val="num" w:pos="360"/>
      </w:tabs>
      <w:spacing w:before="0" w:after="0"/>
      <w:ind w:left="0" w:firstLine="720"/>
      <w:jc w:val="both"/>
    </w:pPr>
    <w:rPr>
      <w:rFonts w:ascii="Times New Roman" w:hAnsi="Times New Roman" w:cs="Times New Roman"/>
      <w:b w:val="0"/>
      <w:bCs w:val="0"/>
      <w:sz w:val="28"/>
    </w:rPr>
  </w:style>
  <w:style w:type="paragraph" w:customStyle="1" w:styleId="11">
    <w:name w:val="Заголовок 11"/>
    <w:basedOn w:val="Normal4"/>
    <w:next w:val="Normal4"/>
    <w:rsid w:val="006E241D"/>
    <w:pPr>
      <w:keepNext/>
      <w:numPr>
        <w:ilvl w:val="2"/>
        <w:numId w:val="9"/>
      </w:numPr>
      <w:tabs>
        <w:tab w:val="clear" w:pos="720"/>
      </w:tabs>
      <w:ind w:left="0" w:firstLine="0"/>
      <w:jc w:val="center"/>
    </w:pPr>
    <w:rPr>
      <w:rFonts w:ascii="Times New Roman" w:hAnsi="Times New Roman"/>
      <w:b/>
    </w:rPr>
  </w:style>
  <w:style w:type="paragraph" w:customStyle="1" w:styleId="21">
    <w:name w:val="Заголовок 21"/>
    <w:basedOn w:val="Normal4"/>
    <w:next w:val="Normal4"/>
    <w:rsid w:val="006E241D"/>
    <w:pPr>
      <w:keepNext/>
      <w:numPr>
        <w:ilvl w:val="3"/>
        <w:numId w:val="9"/>
      </w:numPr>
      <w:tabs>
        <w:tab w:val="clear" w:pos="864"/>
        <w:tab w:val="num" w:pos="576"/>
      </w:tabs>
      <w:spacing w:before="240" w:after="60"/>
      <w:ind w:left="576" w:hanging="576"/>
      <w:jc w:val="left"/>
    </w:pPr>
    <w:rPr>
      <w:rFonts w:ascii="Times New Roman" w:hAnsi="Times New Roman"/>
      <w:b/>
      <w:sz w:val="24"/>
      <w:lang w:val="en-US"/>
    </w:rPr>
  </w:style>
  <w:style w:type="paragraph" w:customStyle="1" w:styleId="31">
    <w:name w:val="Заголовок 31"/>
    <w:basedOn w:val="Normal4"/>
    <w:next w:val="Normal4"/>
    <w:rsid w:val="006E241D"/>
    <w:pPr>
      <w:keepNext/>
      <w:numPr>
        <w:ilvl w:val="6"/>
        <w:numId w:val="9"/>
      </w:numPr>
      <w:tabs>
        <w:tab w:val="clear" w:pos="1296"/>
        <w:tab w:val="num" w:pos="720"/>
      </w:tabs>
      <w:spacing w:before="240" w:after="60"/>
      <w:ind w:left="720" w:hanging="720"/>
      <w:jc w:val="left"/>
    </w:pPr>
    <w:rPr>
      <w:rFonts w:ascii="Times New Roman" w:hAnsi="Times New Roman"/>
      <w:b/>
      <w:sz w:val="24"/>
      <w:lang w:val="en-US"/>
    </w:rPr>
  </w:style>
  <w:style w:type="paragraph" w:customStyle="1" w:styleId="41">
    <w:name w:val="Заголовок 41"/>
    <w:basedOn w:val="Normal4"/>
    <w:next w:val="Normal4"/>
    <w:rsid w:val="006E241D"/>
    <w:pPr>
      <w:keepNext/>
      <w:numPr>
        <w:ilvl w:val="7"/>
        <w:numId w:val="9"/>
      </w:numPr>
      <w:tabs>
        <w:tab w:val="clear" w:pos="1440"/>
        <w:tab w:val="num" w:pos="864"/>
      </w:tabs>
      <w:ind w:left="864" w:hanging="864"/>
    </w:pPr>
    <w:rPr>
      <w:rFonts w:ascii="Times New Roman" w:hAnsi="Times New Roman"/>
      <w:b/>
      <w:sz w:val="24"/>
    </w:rPr>
  </w:style>
  <w:style w:type="paragraph" w:customStyle="1" w:styleId="71">
    <w:name w:val="Заголовок 71"/>
    <w:basedOn w:val="Normal4"/>
    <w:next w:val="Normal4"/>
    <w:rsid w:val="006E241D"/>
    <w:pPr>
      <w:numPr>
        <w:ilvl w:val="8"/>
        <w:numId w:val="9"/>
      </w:numPr>
      <w:tabs>
        <w:tab w:val="clear" w:pos="1584"/>
        <w:tab w:val="num" w:pos="1296"/>
      </w:tabs>
      <w:spacing w:before="240" w:after="60"/>
      <w:ind w:left="1296" w:hanging="1296"/>
      <w:jc w:val="left"/>
    </w:pPr>
    <w:rPr>
      <w:sz w:val="20"/>
      <w:lang w:val="en-US"/>
    </w:rPr>
  </w:style>
  <w:style w:type="paragraph" w:customStyle="1" w:styleId="81">
    <w:name w:val="Заголовок 81"/>
    <w:basedOn w:val="Normal4"/>
    <w:next w:val="Normal4"/>
    <w:rsid w:val="006E241D"/>
    <w:pPr>
      <w:numPr>
        <w:ilvl w:val="7"/>
        <w:numId w:val="1"/>
      </w:numPr>
      <w:spacing w:before="240" w:after="60"/>
      <w:jc w:val="left"/>
    </w:pPr>
    <w:rPr>
      <w:i/>
      <w:sz w:val="20"/>
      <w:lang w:val="en-US"/>
    </w:rPr>
  </w:style>
  <w:style w:type="paragraph" w:customStyle="1" w:styleId="91">
    <w:name w:val="Заголовок 91"/>
    <w:basedOn w:val="Normal4"/>
    <w:next w:val="Normal4"/>
    <w:rsid w:val="006E241D"/>
    <w:pPr>
      <w:numPr>
        <w:ilvl w:val="8"/>
        <w:numId w:val="1"/>
      </w:numPr>
      <w:spacing w:before="240" w:after="60"/>
      <w:jc w:val="left"/>
    </w:pPr>
    <w:rPr>
      <w:b/>
      <w:i/>
      <w:sz w:val="18"/>
      <w:lang w:val="en-US"/>
    </w:rPr>
  </w:style>
  <w:style w:type="paragraph" w:customStyle="1" w:styleId="indent2">
    <w:name w:val="indent2"/>
    <w:basedOn w:val="a6"/>
    <w:rsid w:val="006E241D"/>
    <w:pPr>
      <w:spacing w:before="48"/>
      <w:ind w:left="1886" w:hanging="763"/>
    </w:pPr>
    <w:rPr>
      <w:rFonts w:ascii="Arial" w:hAnsi="Arial"/>
      <w:sz w:val="22"/>
      <w:szCs w:val="20"/>
      <w:lang w:val="en-GB" w:eastAsia="en-US"/>
    </w:rPr>
  </w:style>
  <w:style w:type="paragraph" w:customStyle="1" w:styleId="DefinitionBody">
    <w:name w:val="DefinitionBody"/>
    <w:basedOn w:val="indent2"/>
    <w:rsid w:val="006E241D"/>
    <w:pPr>
      <w:spacing w:before="0"/>
      <w:ind w:left="0" w:firstLine="0"/>
      <w:jc w:val="both"/>
    </w:pPr>
    <w:rPr>
      <w:lang w:val="ru-RU"/>
    </w:rPr>
  </w:style>
  <w:style w:type="paragraph" w:customStyle="1" w:styleId="level3">
    <w:name w:val="level 3"/>
    <w:basedOn w:val="affff8"/>
    <w:rsid w:val="006E241D"/>
    <w:pPr>
      <w:spacing w:before="48"/>
      <w:ind w:left="2340" w:hanging="810"/>
    </w:pPr>
    <w:rPr>
      <w:rFonts w:ascii="Arial" w:hAnsi="Arial"/>
      <w:sz w:val="22"/>
      <w:szCs w:val="20"/>
      <w:lang w:val="en-GB" w:eastAsia="en-US"/>
    </w:rPr>
  </w:style>
  <w:style w:type="paragraph" w:styleId="affff8">
    <w:name w:val="Normal Indent"/>
    <w:basedOn w:val="a6"/>
    <w:rsid w:val="006E241D"/>
    <w:pPr>
      <w:ind w:left="708"/>
    </w:pPr>
  </w:style>
  <w:style w:type="paragraph" w:customStyle="1" w:styleId="affff9">
    <w:name w:val="Îñíîâíîé òåêñò"/>
    <w:basedOn w:val="a6"/>
    <w:rsid w:val="006E241D"/>
    <w:pPr>
      <w:spacing w:before="120"/>
      <w:jc w:val="both"/>
    </w:pPr>
    <w:rPr>
      <w:rFonts w:ascii="Arial" w:hAnsi="Arial"/>
      <w:sz w:val="22"/>
      <w:szCs w:val="20"/>
      <w:lang w:eastAsia="en-US"/>
    </w:rPr>
  </w:style>
  <w:style w:type="paragraph" w:customStyle="1" w:styleId="caaieiaie1">
    <w:name w:val="caaieiaie 1"/>
    <w:basedOn w:val="a6"/>
    <w:next w:val="a6"/>
    <w:rsid w:val="006E241D"/>
    <w:pPr>
      <w:keepNext/>
      <w:widowControl w:val="0"/>
      <w:jc w:val="both"/>
    </w:pPr>
    <w:rPr>
      <w:szCs w:val="20"/>
      <w:lang w:eastAsia="en-US"/>
    </w:rPr>
  </w:style>
  <w:style w:type="paragraph" w:customStyle="1" w:styleId="affffa">
    <w:name w:val="Îáû÷íûé"/>
    <w:rsid w:val="006E241D"/>
    <w:rPr>
      <w:lang w:val="en-US" w:eastAsia="en-US"/>
    </w:rPr>
  </w:style>
  <w:style w:type="paragraph" w:customStyle="1" w:styleId="BodyTextIndent21">
    <w:name w:val="Body Text Indent 21"/>
    <w:basedOn w:val="a6"/>
    <w:rsid w:val="006E241D"/>
    <w:pPr>
      <w:overflowPunct w:val="0"/>
      <w:autoSpaceDE w:val="0"/>
      <w:autoSpaceDN w:val="0"/>
      <w:adjustRightInd w:val="0"/>
      <w:ind w:firstLine="851"/>
      <w:jc w:val="both"/>
      <w:textAlignment w:val="baseline"/>
    </w:pPr>
    <w:rPr>
      <w:szCs w:val="20"/>
    </w:rPr>
  </w:style>
  <w:style w:type="paragraph" w:customStyle="1" w:styleId="Normal1">
    <w:name w:val="Normal1"/>
    <w:rsid w:val="006E241D"/>
    <w:pPr>
      <w:jc w:val="both"/>
    </w:pPr>
    <w:rPr>
      <w:rFonts w:ascii="Arial" w:hAnsi="Arial"/>
      <w:sz w:val="28"/>
    </w:rPr>
  </w:style>
  <w:style w:type="paragraph" w:customStyle="1" w:styleId="NormalZap">
    <w:name w:val="NormalZap"/>
    <w:basedOn w:val="a6"/>
    <w:rsid w:val="006E241D"/>
    <w:pPr>
      <w:spacing w:before="120"/>
      <w:ind w:firstLine="567"/>
      <w:jc w:val="both"/>
    </w:pPr>
    <w:rPr>
      <w:rFonts w:ascii="Arial" w:hAnsi="Arial"/>
      <w:szCs w:val="20"/>
    </w:rPr>
  </w:style>
  <w:style w:type="paragraph" w:customStyle="1" w:styleId="normalred">
    <w:name w:val="normalred"/>
    <w:basedOn w:val="a6"/>
    <w:rsid w:val="006E241D"/>
    <w:pPr>
      <w:spacing w:line="360" w:lineRule="exact"/>
      <w:ind w:firstLine="709"/>
      <w:jc w:val="both"/>
    </w:pPr>
    <w:rPr>
      <w:rFonts w:ascii="Antiqua" w:hAnsi="Antiqua"/>
      <w:szCs w:val="20"/>
    </w:rPr>
  </w:style>
  <w:style w:type="character" w:styleId="affffb">
    <w:name w:val="Emphasis"/>
    <w:qFormat/>
    <w:rsid w:val="006E241D"/>
    <w:rPr>
      <w:i/>
      <w:iCs/>
    </w:rPr>
  </w:style>
  <w:style w:type="paragraph" w:customStyle="1" w:styleId="affffc">
    <w:name w:val="Приложение"/>
    <w:basedOn w:val="a6"/>
    <w:rsid w:val="006E241D"/>
    <w:pPr>
      <w:pageBreakBefore/>
      <w:widowControl w:val="0"/>
      <w:overflowPunct w:val="0"/>
      <w:autoSpaceDE w:val="0"/>
      <w:autoSpaceDN w:val="0"/>
      <w:adjustRightInd w:val="0"/>
      <w:ind w:firstLine="567"/>
      <w:jc w:val="right"/>
      <w:textAlignment w:val="baseline"/>
    </w:pPr>
    <w:rPr>
      <w:bCs/>
    </w:rPr>
  </w:style>
  <w:style w:type="paragraph" w:styleId="affffd">
    <w:name w:val="Signature"/>
    <w:basedOn w:val="affffc"/>
    <w:link w:val="affffe"/>
    <w:rsid w:val="006E241D"/>
    <w:pPr>
      <w:pageBreakBefore w:val="0"/>
      <w:ind w:firstLine="0"/>
    </w:pPr>
  </w:style>
  <w:style w:type="character" w:customStyle="1" w:styleId="affffe">
    <w:name w:val="Подпись Знак"/>
    <w:link w:val="affffd"/>
    <w:rsid w:val="006E241D"/>
    <w:rPr>
      <w:bCs/>
      <w:sz w:val="24"/>
      <w:szCs w:val="24"/>
      <w:lang w:val="ru-RU" w:eastAsia="ru-RU" w:bidi="ar-SA"/>
    </w:rPr>
  </w:style>
  <w:style w:type="paragraph" w:customStyle="1" w:styleId="afffff">
    <w:name w:val="Осн.текст"/>
    <w:basedOn w:val="a6"/>
    <w:rsid w:val="006E241D"/>
    <w:pPr>
      <w:spacing w:line="360" w:lineRule="auto"/>
      <w:ind w:firstLine="720"/>
      <w:jc w:val="both"/>
    </w:pPr>
    <w:rPr>
      <w:sz w:val="26"/>
      <w:szCs w:val="20"/>
    </w:rPr>
  </w:style>
  <w:style w:type="paragraph" w:customStyle="1" w:styleId="1TimesNewRoman12">
    <w:name w:val="Стиль Заголовок 1 + Times New Roman 12 пт"/>
    <w:basedOn w:val="10"/>
    <w:rsid w:val="006E241D"/>
    <w:pPr>
      <w:overflowPunct w:val="0"/>
      <w:autoSpaceDE w:val="0"/>
      <w:autoSpaceDN w:val="0"/>
      <w:adjustRightInd w:val="0"/>
      <w:jc w:val="center"/>
      <w:textAlignment w:val="baseline"/>
    </w:pPr>
    <w:rPr>
      <w:rFonts w:ascii="Times New Roman" w:hAnsi="Times New Roman" w:cs="Times New Roman"/>
      <w:kern w:val="28"/>
      <w:sz w:val="24"/>
      <w:szCs w:val="20"/>
    </w:rPr>
  </w:style>
  <w:style w:type="character" w:customStyle="1" w:styleId="1TimesNewRoman120">
    <w:name w:val="Стиль Заголовок 1 + Times New Roman 12 пт Знак"/>
    <w:rsid w:val="006E241D"/>
    <w:rPr>
      <w:b/>
      <w:bCs/>
      <w:kern w:val="28"/>
      <w:sz w:val="24"/>
      <w:lang w:val="ru-RU" w:eastAsia="ru-RU" w:bidi="ar-SA"/>
    </w:rPr>
  </w:style>
  <w:style w:type="paragraph" w:customStyle="1" w:styleId="TableCellC">
    <w:name w:val="Table Cell C"/>
    <w:basedOn w:val="a6"/>
    <w:rsid w:val="006E241D"/>
    <w:pPr>
      <w:jc w:val="center"/>
    </w:pPr>
    <w:rPr>
      <w:rFonts w:eastAsia="Symbol"/>
      <w:sz w:val="28"/>
      <w:szCs w:val="20"/>
    </w:rPr>
  </w:style>
  <w:style w:type="character" w:customStyle="1" w:styleId="Bold">
    <w:name w:val="Bold"/>
    <w:rsid w:val="006E241D"/>
    <w:rPr>
      <w:rFonts w:ascii="Times New Roman" w:hAnsi="Times New Roman" w:cs="Times New Roman" w:hint="default"/>
      <w:b/>
      <w:bCs w:val="0"/>
      <w:noProof w:val="0"/>
      <w:lang w:val="ru-RU"/>
    </w:rPr>
  </w:style>
  <w:style w:type="paragraph" w:customStyle="1" w:styleId="112">
    <w:name w:val="1.1 подпункт Знак"/>
    <w:basedOn w:val="a6"/>
    <w:autoRedefine/>
    <w:rsid w:val="006E241D"/>
    <w:pPr>
      <w:widowControl w:val="0"/>
      <w:tabs>
        <w:tab w:val="left" w:pos="720"/>
      </w:tabs>
      <w:spacing w:before="120"/>
      <w:ind w:hanging="480"/>
      <w:jc w:val="center"/>
      <w:outlineLvl w:val="1"/>
    </w:pPr>
  </w:style>
  <w:style w:type="character" w:customStyle="1" w:styleId="113">
    <w:name w:val="1.1 подпункт Знак Знак"/>
    <w:rsid w:val="006E241D"/>
    <w:rPr>
      <w:sz w:val="24"/>
      <w:szCs w:val="24"/>
      <w:lang w:val="ru-RU" w:eastAsia="ru-RU" w:bidi="ar-SA"/>
    </w:rPr>
  </w:style>
  <w:style w:type="paragraph" w:customStyle="1" w:styleId="ConsPlusNormal">
    <w:name w:val="ConsPlusNormal"/>
    <w:link w:val="ConsPlusNormal0"/>
    <w:rsid w:val="006E241D"/>
    <w:pPr>
      <w:autoSpaceDE w:val="0"/>
      <w:autoSpaceDN w:val="0"/>
      <w:adjustRightInd w:val="0"/>
      <w:ind w:firstLine="720"/>
    </w:pPr>
    <w:rPr>
      <w:rFonts w:ascii="Arial" w:hAnsi="Arial" w:cs="Arial"/>
    </w:rPr>
  </w:style>
  <w:style w:type="paragraph" w:customStyle="1" w:styleId="Normal2">
    <w:name w:val="Normal2"/>
    <w:rsid w:val="006E241D"/>
    <w:rPr>
      <w:sz w:val="24"/>
    </w:rPr>
  </w:style>
  <w:style w:type="paragraph" w:customStyle="1" w:styleId="CharChar0">
    <w:name w:val="Знак Char Char Знак Знак Знак Знак"/>
    <w:basedOn w:val="a6"/>
    <w:rsid w:val="006E241D"/>
    <w:pPr>
      <w:spacing w:after="160" w:line="240" w:lineRule="exact"/>
      <w:jc w:val="both"/>
    </w:pPr>
    <w:rPr>
      <w:rFonts w:ascii="Verdana" w:hAnsi="Verdana"/>
      <w:sz w:val="22"/>
      <w:szCs w:val="20"/>
      <w:lang w:val="en-US" w:eastAsia="en-US"/>
    </w:rPr>
  </w:style>
  <w:style w:type="paragraph" w:customStyle="1" w:styleId="Normal3">
    <w:name w:val="Normal3"/>
    <w:rsid w:val="006E241D"/>
    <w:pPr>
      <w:jc w:val="both"/>
    </w:pPr>
    <w:rPr>
      <w:rFonts w:ascii="Arial" w:hAnsi="Arial"/>
      <w:sz w:val="28"/>
    </w:rPr>
  </w:style>
  <w:style w:type="paragraph" w:customStyle="1" w:styleId="BodyText23">
    <w:name w:val="Body Text 23"/>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BodyTextIndent31">
    <w:name w:val="Body Text Indent 31"/>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A29B5AB3">
    <w:name w:val="A=&gt;2=&gt;9 B5:AB 3"/>
    <w:basedOn w:val="1KGK9"/>
    <w:next w:val="1KGK9"/>
    <w:rsid w:val="006E241D"/>
    <w:pPr>
      <w:jc w:val="center"/>
    </w:pPr>
    <w:rPr>
      <w:b/>
      <w:bCs/>
    </w:rPr>
  </w:style>
  <w:style w:type="paragraph" w:customStyle="1" w:styleId="703">
    <w:name w:val="703&gt;"/>
    <w:basedOn w:val="1KGK9"/>
    <w:next w:val="1KGK9"/>
    <w:rsid w:val="006E241D"/>
    <w:pPr>
      <w:jc w:val="both"/>
    </w:pPr>
  </w:style>
  <w:style w:type="paragraph" w:customStyle="1" w:styleId="afffff0">
    <w:name w:val="Заголовок колонки"/>
    <w:basedOn w:val="a6"/>
    <w:rsid w:val="006E241D"/>
    <w:pPr>
      <w:widowControl w:val="0"/>
      <w:suppressAutoHyphens/>
      <w:jc w:val="center"/>
    </w:pPr>
    <w:rPr>
      <w:b/>
      <w:sz w:val="28"/>
    </w:rPr>
  </w:style>
  <w:style w:type="character" w:styleId="afffff1">
    <w:name w:val="FollowedHyperlink"/>
    <w:rsid w:val="006E241D"/>
    <w:rPr>
      <w:color w:val="800080"/>
      <w:u w:val="single"/>
    </w:rPr>
  </w:style>
  <w:style w:type="paragraph" w:styleId="3d">
    <w:name w:val="List 3"/>
    <w:basedOn w:val="a6"/>
    <w:rsid w:val="006E241D"/>
    <w:pPr>
      <w:spacing w:after="60"/>
      <w:ind w:left="849" w:hanging="283"/>
      <w:jc w:val="both"/>
    </w:pPr>
  </w:style>
  <w:style w:type="paragraph" w:styleId="44">
    <w:name w:val="List 4"/>
    <w:basedOn w:val="a6"/>
    <w:rsid w:val="006E241D"/>
    <w:pPr>
      <w:spacing w:after="60"/>
      <w:ind w:left="1132" w:hanging="283"/>
      <w:jc w:val="both"/>
    </w:pPr>
  </w:style>
  <w:style w:type="paragraph" w:styleId="52">
    <w:name w:val="List 5"/>
    <w:basedOn w:val="a6"/>
    <w:rsid w:val="006E241D"/>
    <w:pPr>
      <w:spacing w:after="60"/>
      <w:ind w:left="1415" w:hanging="283"/>
      <w:jc w:val="both"/>
    </w:pPr>
  </w:style>
  <w:style w:type="paragraph" w:styleId="2f">
    <w:name w:val="List Continue 2"/>
    <w:basedOn w:val="a6"/>
    <w:rsid w:val="006E241D"/>
    <w:pPr>
      <w:spacing w:after="120"/>
      <w:ind w:left="566"/>
      <w:jc w:val="both"/>
    </w:pPr>
  </w:style>
  <w:style w:type="paragraph" w:customStyle="1" w:styleId="BodyText31">
    <w:name w:val="Body Text 31"/>
    <w:basedOn w:val="a6"/>
    <w:rsid w:val="006E241D"/>
    <w:pPr>
      <w:jc w:val="both"/>
    </w:pPr>
    <w:rPr>
      <w:szCs w:val="20"/>
    </w:rPr>
  </w:style>
  <w:style w:type="paragraph" w:customStyle="1" w:styleId="BodyText21">
    <w:name w:val="Body Text 21"/>
    <w:basedOn w:val="a6"/>
    <w:rsid w:val="006E241D"/>
    <w:pPr>
      <w:overflowPunct w:val="0"/>
      <w:autoSpaceDE w:val="0"/>
      <w:autoSpaceDN w:val="0"/>
      <w:adjustRightInd w:val="0"/>
      <w:jc w:val="center"/>
      <w:textAlignment w:val="baseline"/>
    </w:pPr>
    <w:rPr>
      <w:rFonts w:ascii="Arial" w:hAnsi="Arial"/>
      <w:b/>
      <w:sz w:val="28"/>
      <w:szCs w:val="20"/>
    </w:rPr>
  </w:style>
  <w:style w:type="paragraph" w:styleId="3e">
    <w:name w:val="List Number 3"/>
    <w:basedOn w:val="a6"/>
    <w:rsid w:val="006E241D"/>
    <w:pPr>
      <w:tabs>
        <w:tab w:val="num" w:pos="926"/>
      </w:tabs>
      <w:overflowPunct w:val="0"/>
      <w:autoSpaceDE w:val="0"/>
      <w:autoSpaceDN w:val="0"/>
      <w:adjustRightInd w:val="0"/>
      <w:ind w:left="926" w:hanging="360"/>
      <w:textAlignment w:val="baseline"/>
    </w:pPr>
    <w:rPr>
      <w:sz w:val="20"/>
      <w:szCs w:val="20"/>
    </w:rPr>
  </w:style>
  <w:style w:type="paragraph" w:styleId="45">
    <w:name w:val="List Bullet 4"/>
    <w:basedOn w:val="a6"/>
    <w:autoRedefine/>
    <w:rsid w:val="006E241D"/>
    <w:pPr>
      <w:tabs>
        <w:tab w:val="num" w:pos="1209"/>
      </w:tabs>
      <w:spacing w:after="60"/>
      <w:ind w:left="1209" w:hanging="360"/>
      <w:jc w:val="both"/>
    </w:pPr>
    <w:rPr>
      <w:szCs w:val="20"/>
    </w:rPr>
  </w:style>
  <w:style w:type="paragraph" w:styleId="53">
    <w:name w:val="List Bullet 5"/>
    <w:basedOn w:val="a6"/>
    <w:autoRedefine/>
    <w:rsid w:val="006E241D"/>
    <w:pPr>
      <w:tabs>
        <w:tab w:val="num" w:pos="1492"/>
      </w:tabs>
      <w:spacing w:after="60"/>
      <w:ind w:left="1492" w:hanging="360"/>
      <w:jc w:val="both"/>
    </w:pPr>
    <w:rPr>
      <w:szCs w:val="20"/>
    </w:rPr>
  </w:style>
  <w:style w:type="paragraph" w:styleId="46">
    <w:name w:val="List Number 4"/>
    <w:basedOn w:val="a6"/>
    <w:rsid w:val="006E241D"/>
    <w:pPr>
      <w:tabs>
        <w:tab w:val="num" w:pos="1209"/>
      </w:tabs>
      <w:spacing w:after="60"/>
      <w:ind w:left="1209" w:hanging="360"/>
      <w:jc w:val="both"/>
    </w:pPr>
    <w:rPr>
      <w:szCs w:val="20"/>
    </w:rPr>
  </w:style>
  <w:style w:type="paragraph" w:styleId="54">
    <w:name w:val="List Number 5"/>
    <w:basedOn w:val="a6"/>
    <w:rsid w:val="006E241D"/>
    <w:pPr>
      <w:tabs>
        <w:tab w:val="num" w:pos="1492"/>
      </w:tabs>
      <w:spacing w:after="60"/>
      <w:ind w:left="1492" w:hanging="360"/>
      <w:jc w:val="both"/>
    </w:pPr>
    <w:rPr>
      <w:szCs w:val="20"/>
    </w:rPr>
  </w:style>
  <w:style w:type="paragraph" w:styleId="HTML">
    <w:name w:val="HTML Address"/>
    <w:basedOn w:val="a6"/>
    <w:link w:val="HTML0"/>
    <w:rsid w:val="006E241D"/>
    <w:pPr>
      <w:spacing w:after="60"/>
      <w:jc w:val="both"/>
    </w:pPr>
    <w:rPr>
      <w:i/>
      <w:iCs/>
    </w:rPr>
  </w:style>
  <w:style w:type="character" w:customStyle="1" w:styleId="HTML0">
    <w:name w:val="Адрес HTML Знак"/>
    <w:link w:val="HTML"/>
    <w:rsid w:val="006E241D"/>
    <w:rPr>
      <w:i/>
      <w:iCs/>
      <w:sz w:val="24"/>
      <w:szCs w:val="24"/>
      <w:lang w:val="ru-RU" w:eastAsia="ru-RU" w:bidi="ar-SA"/>
    </w:rPr>
  </w:style>
  <w:style w:type="paragraph" w:styleId="afffff2">
    <w:name w:val="envelope address"/>
    <w:basedOn w:val="a6"/>
    <w:rsid w:val="006E241D"/>
    <w:pPr>
      <w:framePr w:w="7920" w:h="1980" w:hRule="exact" w:hSpace="180" w:wrap="auto" w:hAnchor="page" w:xAlign="center" w:yAlign="bottom"/>
      <w:spacing w:after="60"/>
      <w:ind w:left="2880"/>
      <w:jc w:val="both"/>
    </w:pPr>
    <w:rPr>
      <w:rFonts w:ascii="Arial" w:hAnsi="Arial" w:cs="Arial"/>
    </w:rPr>
  </w:style>
  <w:style w:type="character" w:styleId="HTML1">
    <w:name w:val="HTML Acronym"/>
    <w:basedOn w:val="a7"/>
    <w:rsid w:val="006E241D"/>
  </w:style>
  <w:style w:type="paragraph" w:styleId="afffff3">
    <w:name w:val="Note Heading"/>
    <w:basedOn w:val="a6"/>
    <w:next w:val="a6"/>
    <w:link w:val="afffff4"/>
    <w:rsid w:val="006E241D"/>
    <w:pPr>
      <w:spacing w:after="60"/>
      <w:jc w:val="both"/>
    </w:pPr>
  </w:style>
  <w:style w:type="character" w:customStyle="1" w:styleId="afffff4">
    <w:name w:val="Заголовок записки Знак"/>
    <w:link w:val="afffff3"/>
    <w:rsid w:val="006E241D"/>
    <w:rPr>
      <w:sz w:val="24"/>
      <w:szCs w:val="24"/>
      <w:lang w:val="ru-RU" w:eastAsia="ru-RU" w:bidi="ar-SA"/>
    </w:rPr>
  </w:style>
  <w:style w:type="character" w:styleId="HTML2">
    <w:name w:val="HTML Keyboard"/>
    <w:rsid w:val="006E241D"/>
    <w:rPr>
      <w:rFonts w:ascii="Courier New" w:hAnsi="Courier New" w:cs="Courier New"/>
      <w:sz w:val="20"/>
      <w:szCs w:val="20"/>
    </w:rPr>
  </w:style>
  <w:style w:type="character" w:styleId="HTML3">
    <w:name w:val="HTML Code"/>
    <w:rsid w:val="006E241D"/>
    <w:rPr>
      <w:rFonts w:ascii="Courier New" w:hAnsi="Courier New" w:cs="Courier New"/>
      <w:sz w:val="20"/>
      <w:szCs w:val="20"/>
    </w:rPr>
  </w:style>
  <w:style w:type="paragraph" w:styleId="afffff5">
    <w:name w:val="Body Text First Indent"/>
    <w:basedOn w:val="af1"/>
    <w:link w:val="afffff6"/>
    <w:rsid w:val="006E241D"/>
    <w:pPr>
      <w:autoSpaceDE/>
      <w:autoSpaceDN/>
      <w:adjustRightInd/>
      <w:spacing w:after="120"/>
      <w:ind w:firstLine="210"/>
      <w:jc w:val="both"/>
    </w:pPr>
    <w:rPr>
      <w:color w:val="auto"/>
      <w:szCs w:val="24"/>
    </w:rPr>
  </w:style>
  <w:style w:type="character" w:customStyle="1" w:styleId="afffff6">
    <w:name w:val="Красная строка Знак"/>
    <w:link w:val="afffff5"/>
    <w:rsid w:val="006E241D"/>
    <w:rPr>
      <w:color w:val="000000"/>
      <w:sz w:val="24"/>
      <w:szCs w:val="24"/>
      <w:lang w:val="ru-RU" w:eastAsia="ru-RU" w:bidi="ar-SA"/>
    </w:rPr>
  </w:style>
  <w:style w:type="paragraph" w:styleId="2f0">
    <w:name w:val="Body Text First Indent 2"/>
    <w:basedOn w:val="af2"/>
    <w:link w:val="2f1"/>
    <w:rsid w:val="006E241D"/>
    <w:pPr>
      <w:spacing w:after="120"/>
      <w:ind w:left="283" w:firstLine="210"/>
      <w:jc w:val="both"/>
    </w:pPr>
    <w:rPr>
      <w:sz w:val="24"/>
    </w:rPr>
  </w:style>
  <w:style w:type="character" w:customStyle="1" w:styleId="2f1">
    <w:name w:val="Красная строка 2 Знак"/>
    <w:link w:val="2f0"/>
    <w:rsid w:val="006E241D"/>
    <w:rPr>
      <w:sz w:val="24"/>
      <w:szCs w:val="24"/>
      <w:lang w:val="ru-RU" w:eastAsia="ru-RU" w:bidi="ar-SA"/>
    </w:rPr>
  </w:style>
  <w:style w:type="character" w:styleId="HTML4">
    <w:name w:val="HTML Sample"/>
    <w:rsid w:val="006E241D"/>
    <w:rPr>
      <w:rFonts w:ascii="Courier New" w:hAnsi="Courier New" w:cs="Courier New"/>
    </w:rPr>
  </w:style>
  <w:style w:type="paragraph" w:styleId="2f2">
    <w:name w:val="envelope return"/>
    <w:basedOn w:val="a6"/>
    <w:rsid w:val="006E241D"/>
    <w:pPr>
      <w:spacing w:after="60"/>
      <w:jc w:val="both"/>
    </w:pPr>
    <w:rPr>
      <w:rFonts w:ascii="Arial" w:hAnsi="Arial" w:cs="Arial"/>
      <w:sz w:val="20"/>
      <w:szCs w:val="20"/>
    </w:rPr>
  </w:style>
  <w:style w:type="character" w:styleId="HTML5">
    <w:name w:val="HTML Definition"/>
    <w:rsid w:val="006E241D"/>
    <w:rPr>
      <w:i/>
      <w:iCs/>
    </w:rPr>
  </w:style>
  <w:style w:type="character" w:styleId="HTML6">
    <w:name w:val="HTML Variable"/>
    <w:rsid w:val="006E241D"/>
    <w:rPr>
      <w:i/>
      <w:iCs/>
    </w:rPr>
  </w:style>
  <w:style w:type="character" w:styleId="HTML7">
    <w:name w:val="HTML Typewriter"/>
    <w:rsid w:val="006E241D"/>
    <w:rPr>
      <w:rFonts w:ascii="Courier New" w:hAnsi="Courier New" w:cs="Courier New"/>
      <w:sz w:val="20"/>
      <w:szCs w:val="20"/>
    </w:rPr>
  </w:style>
  <w:style w:type="paragraph" w:styleId="afffff7">
    <w:name w:val="Salutation"/>
    <w:basedOn w:val="a6"/>
    <w:next w:val="a6"/>
    <w:link w:val="afffff8"/>
    <w:rsid w:val="006E241D"/>
    <w:pPr>
      <w:spacing w:after="60"/>
      <w:jc w:val="both"/>
    </w:pPr>
  </w:style>
  <w:style w:type="character" w:customStyle="1" w:styleId="afffff8">
    <w:name w:val="Приветствие Знак"/>
    <w:link w:val="afffff7"/>
    <w:rsid w:val="006E241D"/>
    <w:rPr>
      <w:sz w:val="24"/>
      <w:szCs w:val="24"/>
      <w:lang w:val="ru-RU" w:eastAsia="ru-RU" w:bidi="ar-SA"/>
    </w:rPr>
  </w:style>
  <w:style w:type="paragraph" w:styleId="3f">
    <w:name w:val="List Continue 3"/>
    <w:basedOn w:val="a6"/>
    <w:rsid w:val="006E241D"/>
    <w:pPr>
      <w:spacing w:after="120"/>
      <w:ind w:left="849"/>
      <w:jc w:val="both"/>
    </w:pPr>
  </w:style>
  <w:style w:type="paragraph" w:styleId="47">
    <w:name w:val="List Continue 4"/>
    <w:basedOn w:val="a6"/>
    <w:rsid w:val="006E241D"/>
    <w:pPr>
      <w:spacing w:after="120"/>
      <w:ind w:left="1132"/>
      <w:jc w:val="both"/>
    </w:pPr>
  </w:style>
  <w:style w:type="paragraph" w:styleId="55">
    <w:name w:val="List Continue 5"/>
    <w:basedOn w:val="a6"/>
    <w:rsid w:val="006E241D"/>
    <w:pPr>
      <w:spacing w:after="120"/>
      <w:ind w:left="1415"/>
      <w:jc w:val="both"/>
    </w:pPr>
  </w:style>
  <w:style w:type="paragraph" w:styleId="afffff9">
    <w:name w:val="Closing"/>
    <w:basedOn w:val="a6"/>
    <w:link w:val="afffffa"/>
    <w:rsid w:val="006E241D"/>
    <w:pPr>
      <w:spacing w:after="60"/>
      <w:ind w:left="4252"/>
      <w:jc w:val="both"/>
    </w:pPr>
  </w:style>
  <w:style w:type="character" w:customStyle="1" w:styleId="afffffa">
    <w:name w:val="Прощание Знак"/>
    <w:link w:val="afffff9"/>
    <w:rsid w:val="006E241D"/>
    <w:rPr>
      <w:sz w:val="24"/>
      <w:szCs w:val="24"/>
      <w:lang w:val="ru-RU" w:eastAsia="ru-RU" w:bidi="ar-SA"/>
    </w:rPr>
  </w:style>
  <w:style w:type="paragraph" w:styleId="HTML8">
    <w:name w:val="HTML Preformatted"/>
    <w:basedOn w:val="a6"/>
    <w:link w:val="HTML9"/>
    <w:uiPriority w:val="99"/>
    <w:rsid w:val="006E241D"/>
    <w:pPr>
      <w:spacing w:after="60"/>
      <w:jc w:val="both"/>
    </w:pPr>
    <w:rPr>
      <w:rFonts w:ascii="Courier New" w:hAnsi="Courier New" w:cs="Courier New"/>
      <w:sz w:val="20"/>
      <w:szCs w:val="20"/>
    </w:rPr>
  </w:style>
  <w:style w:type="character" w:customStyle="1" w:styleId="HTML9">
    <w:name w:val="Стандартный HTML Знак"/>
    <w:link w:val="HTML8"/>
    <w:uiPriority w:val="99"/>
    <w:rsid w:val="006E241D"/>
    <w:rPr>
      <w:rFonts w:ascii="Courier New" w:hAnsi="Courier New" w:cs="Courier New"/>
      <w:lang w:val="ru-RU" w:eastAsia="ru-RU" w:bidi="ar-SA"/>
    </w:rPr>
  </w:style>
  <w:style w:type="character" w:styleId="HTMLa">
    <w:name w:val="HTML Cite"/>
    <w:rsid w:val="006E241D"/>
    <w:rPr>
      <w:i/>
      <w:iCs/>
    </w:rPr>
  </w:style>
  <w:style w:type="paragraph" w:styleId="afffffb">
    <w:name w:val="Message Header"/>
    <w:basedOn w:val="a6"/>
    <w:rsid w:val="006E241D"/>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paragraph" w:styleId="afffffc">
    <w:name w:val="E-mail Signature"/>
    <w:basedOn w:val="a6"/>
    <w:link w:val="afffffd"/>
    <w:rsid w:val="006E241D"/>
    <w:pPr>
      <w:spacing w:after="60"/>
      <w:jc w:val="both"/>
    </w:pPr>
  </w:style>
  <w:style w:type="character" w:customStyle="1" w:styleId="afffffd">
    <w:name w:val="Электронная подпись Знак"/>
    <w:link w:val="afffffc"/>
    <w:rsid w:val="006E241D"/>
    <w:rPr>
      <w:sz w:val="24"/>
      <w:szCs w:val="24"/>
      <w:lang w:val="ru-RU" w:eastAsia="ru-RU" w:bidi="ar-SA"/>
    </w:rPr>
  </w:style>
  <w:style w:type="paragraph" w:customStyle="1" w:styleId="1d">
    <w:name w:val="Стиль1"/>
    <w:basedOn w:val="a6"/>
    <w:rsid w:val="006E241D"/>
    <w:pPr>
      <w:keepNext/>
      <w:keepLines/>
      <w:widowControl w:val="0"/>
      <w:suppressLineNumbers/>
      <w:tabs>
        <w:tab w:val="num" w:pos="720"/>
      </w:tabs>
      <w:suppressAutoHyphens/>
      <w:spacing w:after="60"/>
      <w:ind w:left="720" w:hanging="360"/>
    </w:pPr>
    <w:rPr>
      <w:b/>
      <w:sz w:val="28"/>
    </w:rPr>
  </w:style>
  <w:style w:type="paragraph" w:customStyle="1" w:styleId="2-1">
    <w:name w:val="содержание2-1"/>
    <w:basedOn w:val="32"/>
    <w:next w:val="a6"/>
    <w:rsid w:val="006E241D"/>
    <w:pPr>
      <w:numPr>
        <w:ilvl w:val="2"/>
      </w:numPr>
      <w:tabs>
        <w:tab w:val="num" w:pos="720"/>
      </w:tabs>
      <w:ind w:left="720" w:hanging="720"/>
      <w:jc w:val="both"/>
    </w:pPr>
    <w:rPr>
      <w:rFonts w:cs="Times New Roman"/>
      <w:bCs w:val="0"/>
      <w:sz w:val="24"/>
      <w:szCs w:val="20"/>
    </w:rPr>
  </w:style>
  <w:style w:type="paragraph" w:customStyle="1" w:styleId="216">
    <w:name w:val="Заголовок 2.1"/>
    <w:basedOn w:val="10"/>
    <w:rsid w:val="006E241D"/>
    <w:pPr>
      <w:keepLines/>
      <w:widowControl w:val="0"/>
      <w:suppressLineNumbers/>
      <w:suppressAutoHyphens/>
      <w:jc w:val="center"/>
    </w:pPr>
    <w:rPr>
      <w:rFonts w:ascii="Times New Roman" w:hAnsi="Times New Roman" w:cs="Times New Roman"/>
      <w:bCs w:val="0"/>
      <w:caps/>
      <w:kern w:val="28"/>
      <w:sz w:val="36"/>
      <w:szCs w:val="28"/>
    </w:rPr>
  </w:style>
  <w:style w:type="character" w:customStyle="1" w:styleId="2f3">
    <w:name w:val="Основной текст с отступом 2 Знак"/>
    <w:aliases w:val=" Знак Знак1"/>
    <w:rsid w:val="006E241D"/>
    <w:rPr>
      <w:rFonts w:ascii="Times New Roman CYR" w:hAnsi="Times New Roman CYR"/>
      <w:sz w:val="28"/>
      <w:lang w:val="ru-RU" w:eastAsia="ru-RU" w:bidi="ar-SA"/>
    </w:rPr>
  </w:style>
  <w:style w:type="character" w:customStyle="1" w:styleId="3f0">
    <w:name w:val="Стиль3 Знак Знак Знак"/>
    <w:rsid w:val="006E241D"/>
    <w:rPr>
      <w:rFonts w:ascii="Times New Roman CYR" w:hAnsi="Times New Roman CYR"/>
      <w:sz w:val="24"/>
      <w:lang w:val="ru-RU" w:eastAsia="ru-RU" w:bidi="ar-SA"/>
    </w:rPr>
  </w:style>
  <w:style w:type="paragraph" w:customStyle="1" w:styleId="48">
    <w:name w:val="Стиль4"/>
    <w:basedOn w:val="22"/>
    <w:next w:val="a6"/>
    <w:rsid w:val="006E241D"/>
    <w:pPr>
      <w:keepLines/>
      <w:widowControl w:val="0"/>
      <w:suppressLineNumbers/>
      <w:suppressAutoHyphens/>
      <w:spacing w:before="0"/>
      <w:ind w:firstLine="567"/>
      <w:jc w:val="center"/>
    </w:pPr>
    <w:rPr>
      <w:rFonts w:ascii="Times New Roman" w:hAnsi="Times New Roman" w:cs="Times New Roman"/>
      <w:bCs w:val="0"/>
      <w:i w:val="0"/>
      <w:iCs w:val="0"/>
      <w:sz w:val="30"/>
      <w:szCs w:val="20"/>
    </w:rPr>
  </w:style>
  <w:style w:type="paragraph" w:customStyle="1" w:styleId="afffffe">
    <w:name w:val="Таблица заголовок"/>
    <w:basedOn w:val="a6"/>
    <w:rsid w:val="006E241D"/>
    <w:pPr>
      <w:spacing w:before="120" w:after="120" w:line="360" w:lineRule="auto"/>
      <w:jc w:val="right"/>
    </w:pPr>
    <w:rPr>
      <w:b/>
      <w:sz w:val="28"/>
      <w:szCs w:val="28"/>
    </w:rPr>
  </w:style>
  <w:style w:type="paragraph" w:customStyle="1" w:styleId="affffff">
    <w:name w:val="текст таблицы"/>
    <w:basedOn w:val="a6"/>
    <w:rsid w:val="006E241D"/>
    <w:pPr>
      <w:spacing w:before="120"/>
      <w:ind w:right="-102"/>
    </w:pPr>
  </w:style>
  <w:style w:type="paragraph" w:customStyle="1" w:styleId="affffff0">
    <w:name w:val="Пункт Знак"/>
    <w:basedOn w:val="a6"/>
    <w:rsid w:val="006E241D"/>
    <w:pPr>
      <w:tabs>
        <w:tab w:val="num" w:pos="1134"/>
        <w:tab w:val="left" w:pos="1701"/>
      </w:tabs>
      <w:snapToGrid w:val="0"/>
      <w:spacing w:line="360" w:lineRule="auto"/>
      <w:ind w:left="1134" w:hanging="567"/>
      <w:jc w:val="both"/>
    </w:pPr>
    <w:rPr>
      <w:sz w:val="28"/>
      <w:szCs w:val="20"/>
    </w:rPr>
  </w:style>
  <w:style w:type="paragraph" w:customStyle="1" w:styleId="3f1">
    <w:name w:val="Стиль3 Знак"/>
    <w:basedOn w:val="24"/>
    <w:rsid w:val="006E241D"/>
    <w:pPr>
      <w:widowControl w:val="0"/>
      <w:tabs>
        <w:tab w:val="num" w:pos="1307"/>
      </w:tabs>
      <w:adjustRightInd w:val="0"/>
      <w:spacing w:after="0" w:line="240" w:lineRule="auto"/>
      <w:ind w:left="1080"/>
      <w:jc w:val="both"/>
      <w:textAlignment w:val="baseline"/>
    </w:pPr>
    <w:rPr>
      <w:szCs w:val="20"/>
    </w:rPr>
  </w:style>
  <w:style w:type="character" w:customStyle="1" w:styleId="310">
    <w:name w:val="Стиль3 Знак Знак1"/>
    <w:rsid w:val="006E241D"/>
    <w:rPr>
      <w:sz w:val="24"/>
      <w:lang w:val="ru-RU" w:eastAsia="ru-RU" w:bidi="ar-SA"/>
    </w:rPr>
  </w:style>
  <w:style w:type="paragraph" w:customStyle="1" w:styleId="affffff1">
    <w:name w:val="текст"/>
    <w:rsid w:val="006E241D"/>
    <w:pPr>
      <w:autoSpaceDE w:val="0"/>
      <w:autoSpaceDN w:val="0"/>
      <w:adjustRightInd w:val="0"/>
      <w:jc w:val="both"/>
    </w:pPr>
    <w:rPr>
      <w:rFonts w:ascii="SchoolBookC" w:hAnsi="SchoolBookC" w:cs="SchoolBookC"/>
      <w:color w:val="000000"/>
      <w:sz w:val="24"/>
      <w:szCs w:val="24"/>
    </w:rPr>
  </w:style>
  <w:style w:type="character" w:customStyle="1" w:styleId="1e">
    <w:name w:val="Заголовок 1 Знак"/>
    <w:uiPriority w:val="1"/>
    <w:rsid w:val="006E241D"/>
    <w:rPr>
      <w:rFonts w:ascii="Arial" w:hAnsi="Arial"/>
      <w:b/>
      <w:kern w:val="28"/>
      <w:sz w:val="28"/>
      <w:lang w:val="ru-RU" w:eastAsia="ru-RU" w:bidi="ar-SA"/>
    </w:rPr>
  </w:style>
  <w:style w:type="paragraph" w:customStyle="1" w:styleId="1f">
    <w:name w:val="текст1"/>
    <w:rsid w:val="006E241D"/>
    <w:pPr>
      <w:autoSpaceDE w:val="0"/>
      <w:autoSpaceDN w:val="0"/>
      <w:adjustRightInd w:val="0"/>
      <w:ind w:firstLine="397"/>
      <w:jc w:val="both"/>
    </w:pPr>
    <w:rPr>
      <w:rFonts w:ascii="SchoolBookC" w:hAnsi="SchoolBookC" w:cs="SchoolBookC"/>
      <w:sz w:val="24"/>
      <w:szCs w:val="24"/>
    </w:rPr>
  </w:style>
  <w:style w:type="paragraph" w:customStyle="1" w:styleId="affffff2">
    <w:name w:val="раздел"/>
    <w:basedOn w:val="a6"/>
    <w:next w:val="a6"/>
    <w:rsid w:val="006E241D"/>
    <w:pPr>
      <w:tabs>
        <w:tab w:val="num" w:pos="2444"/>
      </w:tabs>
      <w:spacing w:before="240" w:after="120"/>
      <w:ind w:left="284" w:right="284" w:hanging="283"/>
      <w:jc w:val="center"/>
    </w:pPr>
    <w:rPr>
      <w:b/>
      <w:smallCaps/>
      <w:sz w:val="28"/>
      <w:szCs w:val="20"/>
    </w:rPr>
  </w:style>
  <w:style w:type="paragraph" w:customStyle="1" w:styleId="49">
    <w:name w:val="заг4"/>
    <w:basedOn w:val="a6"/>
    <w:next w:val="a6"/>
    <w:rsid w:val="006E241D"/>
    <w:pPr>
      <w:spacing w:before="227" w:after="113"/>
    </w:pPr>
    <w:rPr>
      <w:rFonts w:ascii="SchoolBookC" w:hAnsi="SchoolBookC"/>
      <w:b/>
      <w:szCs w:val="20"/>
    </w:rPr>
  </w:style>
  <w:style w:type="paragraph" w:customStyle="1" w:styleId="affffff3">
    <w:name w:val="Словарная статья"/>
    <w:basedOn w:val="a6"/>
    <w:next w:val="a6"/>
    <w:rsid w:val="006E241D"/>
    <w:pPr>
      <w:autoSpaceDE w:val="0"/>
      <w:autoSpaceDN w:val="0"/>
      <w:adjustRightInd w:val="0"/>
      <w:ind w:right="118"/>
      <w:jc w:val="both"/>
    </w:pPr>
    <w:rPr>
      <w:rFonts w:ascii="Arial" w:hAnsi="Arial"/>
      <w:sz w:val="20"/>
      <w:szCs w:val="20"/>
    </w:rPr>
  </w:style>
  <w:style w:type="paragraph" w:customStyle="1" w:styleId="ConsPlusNonformat">
    <w:name w:val="ConsPlusNonformat"/>
    <w:rsid w:val="006E241D"/>
    <w:pPr>
      <w:autoSpaceDE w:val="0"/>
      <w:autoSpaceDN w:val="0"/>
      <w:adjustRightInd w:val="0"/>
    </w:pPr>
    <w:rPr>
      <w:rFonts w:ascii="Courier New" w:hAnsi="Courier New" w:cs="Courier New"/>
    </w:rPr>
  </w:style>
  <w:style w:type="paragraph" w:customStyle="1" w:styleId="ConsPlusTitle">
    <w:name w:val="ConsPlusTitle"/>
    <w:rsid w:val="006E241D"/>
    <w:pPr>
      <w:autoSpaceDE w:val="0"/>
      <w:autoSpaceDN w:val="0"/>
      <w:adjustRightInd w:val="0"/>
    </w:pPr>
    <w:rPr>
      <w:rFonts w:ascii="Arial" w:hAnsi="Arial" w:cs="Arial"/>
      <w:b/>
      <w:bCs/>
    </w:rPr>
  </w:style>
  <w:style w:type="paragraph" w:customStyle="1" w:styleId="BodyText22">
    <w:name w:val="Body Text 22"/>
    <w:basedOn w:val="a6"/>
    <w:rsid w:val="006E241D"/>
    <w:pPr>
      <w:overflowPunct w:val="0"/>
      <w:autoSpaceDE w:val="0"/>
      <w:autoSpaceDN w:val="0"/>
      <w:adjustRightInd w:val="0"/>
      <w:jc w:val="center"/>
      <w:textAlignment w:val="baseline"/>
    </w:pPr>
    <w:rPr>
      <w:rFonts w:ascii="Arial" w:hAnsi="Arial"/>
      <w:b/>
      <w:sz w:val="28"/>
      <w:szCs w:val="20"/>
    </w:rPr>
  </w:style>
  <w:style w:type="character" w:customStyle="1" w:styleId="affffff4">
    <w:name w:val="Текст сноски Знак"/>
    <w:uiPriority w:val="99"/>
    <w:rsid w:val="006E241D"/>
    <w:rPr>
      <w:lang w:val="ru-RU" w:eastAsia="ru-RU" w:bidi="ar-SA"/>
    </w:rPr>
  </w:style>
  <w:style w:type="paragraph" w:customStyle="1" w:styleId="-">
    <w:name w:val="Титульный лист - Заголовок"/>
    <w:basedOn w:val="a6"/>
    <w:rsid w:val="006E241D"/>
    <w:pPr>
      <w:spacing w:line="360" w:lineRule="auto"/>
      <w:jc w:val="center"/>
    </w:pPr>
    <w:rPr>
      <w:b/>
      <w:bCs/>
      <w:caps/>
      <w:sz w:val="28"/>
      <w:szCs w:val="28"/>
    </w:rPr>
  </w:style>
  <w:style w:type="paragraph" w:customStyle="1" w:styleId="affffff5">
    <w:name w:val="Текст в таблице"/>
    <w:basedOn w:val="a6"/>
    <w:link w:val="affffff6"/>
    <w:rsid w:val="006E241D"/>
    <w:pPr>
      <w:keepLines/>
      <w:spacing w:before="40" w:after="40" w:line="288" w:lineRule="auto"/>
    </w:pPr>
    <w:rPr>
      <w:sz w:val="22"/>
      <w:szCs w:val="22"/>
      <w:lang w:eastAsia="en-US"/>
    </w:rPr>
  </w:style>
  <w:style w:type="character" w:customStyle="1" w:styleId="Char">
    <w:name w:val="Текст в таблице Char"/>
    <w:rsid w:val="006E241D"/>
    <w:rPr>
      <w:sz w:val="22"/>
      <w:szCs w:val="22"/>
      <w:lang w:val="ru-RU" w:eastAsia="en-US" w:bidi="ar-SA"/>
    </w:rPr>
  </w:style>
  <w:style w:type="paragraph" w:customStyle="1" w:styleId="affffff7">
    <w:name w:val="ГОСТ Шрифт таблицы"/>
    <w:rsid w:val="006E241D"/>
    <w:rPr>
      <w:szCs w:val="24"/>
    </w:rPr>
  </w:style>
  <w:style w:type="paragraph" w:customStyle="1" w:styleId="Style0">
    <w:name w:val="Style0"/>
    <w:rsid w:val="006E241D"/>
    <w:rPr>
      <w:rFonts w:ascii="MS Sans Serif" w:hAnsi="MS Sans Serif"/>
      <w:lang w:val="en-US"/>
    </w:rPr>
  </w:style>
  <w:style w:type="character" w:customStyle="1" w:styleId="Chapterhead">
    <w:name w:val="Chapter head"/>
    <w:rsid w:val="006E241D"/>
    <w:rPr>
      <w:b/>
      <w:bCs/>
      <w:sz w:val="36"/>
      <w:szCs w:val="36"/>
    </w:rPr>
  </w:style>
  <w:style w:type="character" w:customStyle="1" w:styleId="footnote">
    <w:name w:val="footnote"/>
    <w:rsid w:val="006E241D"/>
    <w:rPr>
      <w:rFonts w:ascii="Gelvetsky 12pt" w:hAnsi="Gelvetsky 12pt"/>
      <w:b/>
      <w:bCs/>
      <w:sz w:val="19"/>
      <w:szCs w:val="19"/>
      <w:vertAlign w:val="superscript"/>
      <w:lang w:val="en-US" w:eastAsia="x-none"/>
    </w:rPr>
  </w:style>
  <w:style w:type="paragraph" w:customStyle="1" w:styleId="1f0">
    <w:name w:val="Список 1"/>
    <w:basedOn w:val="af1"/>
    <w:rsid w:val="006E241D"/>
    <w:pPr>
      <w:autoSpaceDE/>
      <w:autoSpaceDN/>
      <w:adjustRightInd/>
      <w:spacing w:before="60" w:line="360" w:lineRule="auto"/>
      <w:ind w:left="1135" w:hanging="284"/>
      <w:jc w:val="both"/>
    </w:pPr>
    <w:rPr>
      <w:color w:val="auto"/>
      <w:sz w:val="22"/>
      <w:szCs w:val="20"/>
    </w:rPr>
  </w:style>
  <w:style w:type="paragraph" w:customStyle="1" w:styleId="affffff8">
    <w:name w:val="Знак Знак Знак"/>
    <w:basedOn w:val="a6"/>
    <w:rsid w:val="006E241D"/>
    <w:pPr>
      <w:spacing w:after="160" w:line="240" w:lineRule="exact"/>
      <w:jc w:val="both"/>
    </w:pPr>
    <w:rPr>
      <w:rFonts w:ascii="Verdana" w:hAnsi="Verdana"/>
      <w:sz w:val="22"/>
      <w:szCs w:val="20"/>
      <w:lang w:val="en-US" w:eastAsia="en-US"/>
    </w:rPr>
  </w:style>
  <w:style w:type="paragraph" w:customStyle="1" w:styleId="affffff9">
    <w:name w:val="Знак Знак"/>
    <w:basedOn w:val="a6"/>
    <w:rsid w:val="006E241D"/>
    <w:pPr>
      <w:spacing w:after="160" w:line="240" w:lineRule="exact"/>
      <w:jc w:val="both"/>
    </w:pPr>
    <w:rPr>
      <w:rFonts w:ascii="Verdana" w:hAnsi="Verdana"/>
      <w:sz w:val="22"/>
      <w:szCs w:val="20"/>
      <w:lang w:val="en-US" w:eastAsia="en-US"/>
    </w:rPr>
  </w:style>
  <w:style w:type="paragraph" w:styleId="affffffa">
    <w:name w:val="endnote text"/>
    <w:basedOn w:val="a6"/>
    <w:semiHidden/>
    <w:rsid w:val="006E241D"/>
    <w:pPr>
      <w:tabs>
        <w:tab w:val="left" w:pos="567"/>
      </w:tabs>
    </w:pPr>
    <w:rPr>
      <w:rFonts w:ascii="HelvDL" w:hAnsi="HelvDL"/>
      <w:sz w:val="20"/>
      <w:szCs w:val="20"/>
      <w:lang w:eastAsia="en-US"/>
    </w:rPr>
  </w:style>
  <w:style w:type="character" w:styleId="affffffb">
    <w:name w:val="annotation reference"/>
    <w:uiPriority w:val="99"/>
    <w:rsid w:val="006E241D"/>
    <w:rPr>
      <w:sz w:val="16"/>
      <w:szCs w:val="16"/>
    </w:rPr>
  </w:style>
  <w:style w:type="paragraph" w:customStyle="1" w:styleId="affffffc">
    <w:name w:val="Абзац основной"/>
    <w:rsid w:val="006E241D"/>
    <w:pPr>
      <w:spacing w:line="360" w:lineRule="auto"/>
      <w:ind w:firstLine="709"/>
      <w:jc w:val="both"/>
    </w:pPr>
    <w:rPr>
      <w:rFonts w:ascii="Arial" w:hAnsi="Arial"/>
      <w:sz w:val="24"/>
    </w:rPr>
  </w:style>
  <w:style w:type="paragraph" w:styleId="affffffd">
    <w:name w:val="Revision"/>
    <w:hidden/>
    <w:semiHidden/>
    <w:rsid w:val="006E241D"/>
    <w:rPr>
      <w:sz w:val="24"/>
      <w:szCs w:val="24"/>
    </w:rPr>
  </w:style>
  <w:style w:type="paragraph" w:customStyle="1" w:styleId="217">
    <w:name w:val="Нумерованный список 21"/>
    <w:basedOn w:val="a6"/>
    <w:rsid w:val="006E241D"/>
    <w:pPr>
      <w:suppressAutoHyphens/>
      <w:spacing w:after="60"/>
      <w:ind w:left="735" w:hanging="360"/>
      <w:jc w:val="both"/>
    </w:pPr>
    <w:rPr>
      <w:lang w:eastAsia="ar-SA"/>
    </w:rPr>
  </w:style>
  <w:style w:type="character" w:customStyle="1" w:styleId="rvts10">
    <w:name w:val="rvts10"/>
    <w:rsid w:val="00F43A7F"/>
    <w:rPr>
      <w:rFonts w:ascii="Times New Roman" w:hAnsi="Times New Roman" w:cs="Times New Roman" w:hint="default"/>
      <w:sz w:val="24"/>
      <w:szCs w:val="24"/>
    </w:rPr>
  </w:style>
  <w:style w:type="character" w:customStyle="1" w:styleId="affffffe">
    <w:name w:val="Цветовое выделение"/>
    <w:rsid w:val="005816F3"/>
    <w:rPr>
      <w:b/>
      <w:color w:val="000080"/>
      <w:sz w:val="16"/>
    </w:rPr>
  </w:style>
  <w:style w:type="character" w:customStyle="1" w:styleId="afffffff">
    <w:name w:val="Гипертекстовая ссылка"/>
    <w:rsid w:val="005816F3"/>
    <w:rPr>
      <w:rFonts w:cs="Times New Roman"/>
      <w:b/>
      <w:color w:val="008000"/>
      <w:sz w:val="16"/>
      <w:szCs w:val="16"/>
    </w:rPr>
  </w:style>
  <w:style w:type="paragraph" w:customStyle="1" w:styleId="afffffff0">
    <w:name w:val="Таблицы (моноширинный)"/>
    <w:basedOn w:val="a6"/>
    <w:next w:val="a6"/>
    <w:rsid w:val="005816F3"/>
    <w:pPr>
      <w:widowControl w:val="0"/>
      <w:autoSpaceDE w:val="0"/>
      <w:autoSpaceDN w:val="0"/>
      <w:adjustRightInd w:val="0"/>
      <w:jc w:val="both"/>
    </w:pPr>
    <w:rPr>
      <w:rFonts w:ascii="Courier New" w:eastAsia="SimSun" w:hAnsi="Courier New" w:cs="Courier New"/>
      <w:sz w:val="16"/>
      <w:szCs w:val="16"/>
      <w:lang w:eastAsia="zh-CN"/>
    </w:rPr>
  </w:style>
  <w:style w:type="paragraph" w:customStyle="1" w:styleId="1f1">
    <w:name w:val="çàãîëîâîê 1"/>
    <w:basedOn w:val="afffffff1"/>
    <w:next w:val="afffffff1"/>
    <w:rsid w:val="005816F3"/>
    <w:pPr>
      <w:keepNext/>
      <w:widowControl/>
      <w:jc w:val="both"/>
    </w:pPr>
    <w:rPr>
      <w:rFonts w:ascii="Times New Roman" w:eastAsia="Times New Roman" w:hAnsi="Times New Roman"/>
      <w:snapToGrid/>
      <w:spacing w:val="0"/>
      <w:w w:val="100"/>
      <w:kern w:val="0"/>
      <w:position w:val="0"/>
      <w:sz w:val="24"/>
      <w:bdr w:val="none" w:sz="0" w:space="0" w:color="auto"/>
    </w:rPr>
  </w:style>
  <w:style w:type="paragraph" w:customStyle="1" w:styleId="afffffff1">
    <w:name w:val="Стиль"/>
    <w:rsid w:val="005816F3"/>
    <w:pPr>
      <w:widowControl w:val="0"/>
    </w:pPr>
    <w:rPr>
      <w:rFonts w:ascii="Arial" w:eastAsia="Arial" w:hAnsi="Arial"/>
      <w:snapToGrid w:val="0"/>
      <w:spacing w:val="-1"/>
      <w:w w:val="65535"/>
      <w:kern w:val="65535"/>
      <w:position w:val="-1"/>
      <w:sz w:val="65535"/>
      <w:bdr w:val="nil"/>
    </w:rPr>
  </w:style>
  <w:style w:type="paragraph" w:customStyle="1" w:styleId="afffffff2">
    <w:name w:val="Знак Знак Знак Знак"/>
    <w:basedOn w:val="a6"/>
    <w:rsid w:val="00AA61E8"/>
    <w:pPr>
      <w:spacing w:after="160" w:line="240" w:lineRule="exact"/>
    </w:pPr>
    <w:rPr>
      <w:rFonts w:ascii="Verdana" w:hAnsi="Verdana" w:cs="Verdana"/>
      <w:lang w:val="en-US" w:eastAsia="en-US"/>
    </w:rPr>
  </w:style>
  <w:style w:type="paragraph" w:customStyle="1" w:styleId="afffffff3">
    <w:name w:val="А_обычный"/>
    <w:basedOn w:val="a6"/>
    <w:rsid w:val="004A7818"/>
    <w:pPr>
      <w:tabs>
        <w:tab w:val="num" w:pos="360"/>
      </w:tabs>
      <w:ind w:left="360" w:hanging="360"/>
      <w:jc w:val="both"/>
    </w:pPr>
  </w:style>
  <w:style w:type="character" w:customStyle="1" w:styleId="afa">
    <w:name w:val="Заголовок крупный Знак"/>
    <w:link w:val="af9"/>
    <w:rsid w:val="004A7818"/>
    <w:rPr>
      <w:rFonts w:ascii="Courier New" w:hAnsi="Courier New"/>
      <w:b/>
      <w:caps/>
      <w:spacing w:val="100"/>
      <w:sz w:val="24"/>
      <w:lang w:val="ru-RU" w:eastAsia="ru-RU" w:bidi="ar-SA"/>
    </w:rPr>
  </w:style>
  <w:style w:type="paragraph" w:customStyle="1" w:styleId="1f2">
    <w:name w:val="Цитата1"/>
    <w:basedOn w:val="a6"/>
    <w:rsid w:val="003843F4"/>
    <w:pPr>
      <w:suppressAutoHyphens/>
      <w:ind w:left="540" w:right="520"/>
    </w:pPr>
    <w:rPr>
      <w:sz w:val="28"/>
      <w:lang w:eastAsia="ar-SA"/>
    </w:rPr>
  </w:style>
  <w:style w:type="paragraph" w:customStyle="1" w:styleId="221">
    <w:name w:val="Основной текст 22"/>
    <w:basedOn w:val="a6"/>
    <w:rsid w:val="003843F4"/>
    <w:pPr>
      <w:suppressAutoHyphens/>
      <w:ind w:right="520"/>
    </w:pPr>
    <w:rPr>
      <w:sz w:val="28"/>
      <w:lang w:eastAsia="ar-SA"/>
    </w:rPr>
  </w:style>
  <w:style w:type="paragraph" w:customStyle="1" w:styleId="-21">
    <w:name w:val="Пункт раздела - 2 ур"/>
    <w:basedOn w:val="a6"/>
    <w:rsid w:val="003843F4"/>
    <w:pPr>
      <w:spacing w:before="60" w:after="60"/>
      <w:ind w:left="284" w:right="170" w:firstLine="850"/>
      <w:jc w:val="both"/>
    </w:pPr>
    <w:rPr>
      <w:sz w:val="28"/>
      <w:szCs w:val="28"/>
    </w:rPr>
  </w:style>
  <w:style w:type="paragraph" w:customStyle="1" w:styleId="Caaieiaieoaaeeou">
    <w:name w:val="Caaieiaie oaaeeou"/>
    <w:basedOn w:val="a6"/>
    <w:next w:val="Iniiaiieoaenooaaeeou"/>
    <w:rsid w:val="003843F4"/>
    <w:pPr>
      <w:keepNext/>
      <w:tabs>
        <w:tab w:val="center" w:pos="4320"/>
        <w:tab w:val="right" w:pos="8640"/>
      </w:tabs>
      <w:overflowPunct w:val="0"/>
      <w:autoSpaceDE w:val="0"/>
      <w:autoSpaceDN w:val="0"/>
      <w:adjustRightInd w:val="0"/>
      <w:spacing w:before="120" w:after="120"/>
      <w:jc w:val="center"/>
      <w:textAlignment w:val="baseline"/>
    </w:pPr>
    <w:rPr>
      <w:rFonts w:ascii="Times New Roman CYR" w:hAnsi="Times New Roman CYR" w:cs="Times New Roman CYR"/>
      <w:b/>
      <w:bCs/>
      <w:sz w:val="26"/>
      <w:szCs w:val="26"/>
    </w:rPr>
  </w:style>
  <w:style w:type="paragraph" w:styleId="1f3">
    <w:name w:val="index 1"/>
    <w:basedOn w:val="a6"/>
    <w:next w:val="a6"/>
    <w:autoRedefine/>
    <w:semiHidden/>
    <w:rsid w:val="003843F4"/>
    <w:pPr>
      <w:ind w:left="240" w:hanging="240"/>
    </w:pPr>
  </w:style>
  <w:style w:type="paragraph" w:styleId="afffffff4">
    <w:name w:val="index heading"/>
    <w:basedOn w:val="a6"/>
    <w:next w:val="1f3"/>
    <w:semiHidden/>
    <w:rsid w:val="003843F4"/>
    <w:pPr>
      <w:spacing w:after="120"/>
      <w:jc w:val="both"/>
    </w:pPr>
    <w:rPr>
      <w:b/>
      <w:bCs/>
      <w:sz w:val="26"/>
      <w:szCs w:val="26"/>
    </w:rPr>
  </w:style>
  <w:style w:type="paragraph" w:customStyle="1" w:styleId="afffffff5">
    <w:name w:val="Название таблицы"/>
    <w:basedOn w:val="-0"/>
    <w:next w:val="-0"/>
    <w:rsid w:val="003843F4"/>
    <w:pPr>
      <w:keepNext/>
      <w:suppressAutoHyphens/>
      <w:spacing w:before="120"/>
    </w:pPr>
    <w:rPr>
      <w:b/>
      <w:bCs/>
    </w:rPr>
  </w:style>
  <w:style w:type="paragraph" w:customStyle="1" w:styleId="-0">
    <w:name w:val="Абзац ненумерованный - 0 ур"/>
    <w:link w:val="-00"/>
    <w:rsid w:val="003843F4"/>
    <w:pPr>
      <w:spacing w:before="60" w:after="60"/>
      <w:ind w:left="284" w:right="170" w:firstLine="851"/>
      <w:jc w:val="both"/>
    </w:pPr>
    <w:rPr>
      <w:sz w:val="28"/>
      <w:szCs w:val="28"/>
    </w:rPr>
  </w:style>
  <w:style w:type="paragraph" w:customStyle="1" w:styleId="-1">
    <w:name w:val="Перечисление -"/>
    <w:basedOn w:val="-0"/>
    <w:rsid w:val="003843F4"/>
    <w:pPr>
      <w:tabs>
        <w:tab w:val="num" w:pos="643"/>
        <w:tab w:val="num" w:pos="1418"/>
      </w:tabs>
      <w:ind w:left="643" w:firstLine="850"/>
    </w:pPr>
  </w:style>
  <w:style w:type="paragraph" w:customStyle="1" w:styleId="1f4">
    <w:name w:val="Перечисление 1)"/>
    <w:basedOn w:val="-0"/>
    <w:rsid w:val="003843F4"/>
    <w:pPr>
      <w:ind w:left="851"/>
    </w:pPr>
  </w:style>
  <w:style w:type="paragraph" w:customStyle="1" w:styleId="afffffff6">
    <w:name w:val="Перечисление а)"/>
    <w:basedOn w:val="-0"/>
    <w:rsid w:val="003843F4"/>
    <w:pPr>
      <w:tabs>
        <w:tab w:val="num" w:pos="1209"/>
      </w:tabs>
      <w:ind w:left="1209" w:firstLine="850"/>
    </w:pPr>
  </w:style>
  <w:style w:type="paragraph" w:customStyle="1" w:styleId="-4">
    <w:name w:val="Подпункт - 4 ур"/>
    <w:basedOn w:val="-0"/>
    <w:rsid w:val="003843F4"/>
    <w:pPr>
      <w:ind w:left="360" w:firstLine="850"/>
    </w:pPr>
  </w:style>
  <w:style w:type="paragraph" w:customStyle="1" w:styleId="-22">
    <w:name w:val="Подраздел - 2 ур"/>
    <w:basedOn w:val="-21"/>
    <w:next w:val="-3"/>
    <w:rsid w:val="003843F4"/>
    <w:pPr>
      <w:keepNext/>
      <w:tabs>
        <w:tab w:val="num" w:pos="2149"/>
      </w:tabs>
      <w:suppressAutoHyphens/>
      <w:spacing w:before="120" w:after="120"/>
      <w:ind w:left="2149" w:hanging="360"/>
      <w:jc w:val="left"/>
    </w:pPr>
    <w:rPr>
      <w:b/>
      <w:bCs/>
    </w:rPr>
  </w:style>
  <w:style w:type="paragraph" w:customStyle="1" w:styleId="-10">
    <w:name w:val="Раздел - 1 ур"/>
    <w:next w:val="-21"/>
    <w:rsid w:val="003843F4"/>
    <w:pPr>
      <w:keepNext/>
      <w:pageBreakBefore/>
      <w:suppressAutoHyphens/>
      <w:spacing w:after="240"/>
      <w:ind w:left="284" w:right="170" w:firstLine="851"/>
    </w:pPr>
    <w:rPr>
      <w:rFonts w:ascii="Arial" w:hAnsi="Arial" w:cs="Arial"/>
      <w:b/>
      <w:bCs/>
      <w:sz w:val="28"/>
      <w:szCs w:val="28"/>
    </w:rPr>
  </w:style>
  <w:style w:type="paragraph" w:customStyle="1" w:styleId="2f4">
    <w:name w:val="Список бюл.2"/>
    <w:basedOn w:val="2c"/>
    <w:rsid w:val="003843F4"/>
    <w:pPr>
      <w:tabs>
        <w:tab w:val="num" w:pos="643"/>
        <w:tab w:val="num" w:pos="926"/>
      </w:tabs>
      <w:overflowPunct/>
      <w:autoSpaceDE/>
      <w:autoSpaceDN/>
      <w:adjustRightInd/>
      <w:ind w:left="640" w:hanging="357"/>
      <w:jc w:val="both"/>
      <w:textAlignment w:val="auto"/>
    </w:pPr>
    <w:rPr>
      <w:sz w:val="26"/>
      <w:szCs w:val="26"/>
    </w:rPr>
  </w:style>
  <w:style w:type="paragraph" w:customStyle="1" w:styleId="56">
    <w:name w:val="Список бюл.5"/>
    <w:basedOn w:val="53"/>
    <w:rsid w:val="003843F4"/>
    <w:pPr>
      <w:tabs>
        <w:tab w:val="clear" w:pos="1492"/>
        <w:tab w:val="num" w:pos="720"/>
        <w:tab w:val="left" w:pos="1361"/>
        <w:tab w:val="left" w:pos="1786"/>
      </w:tabs>
      <w:spacing w:after="0"/>
      <w:ind w:left="1786" w:hanging="380"/>
      <w:jc w:val="left"/>
    </w:pPr>
    <w:rPr>
      <w:sz w:val="26"/>
      <w:szCs w:val="26"/>
    </w:rPr>
  </w:style>
  <w:style w:type="paragraph" w:styleId="2f5">
    <w:name w:val="index 2"/>
    <w:basedOn w:val="a6"/>
    <w:next w:val="a6"/>
    <w:autoRedefine/>
    <w:semiHidden/>
    <w:rsid w:val="003843F4"/>
    <w:pPr>
      <w:ind w:left="480" w:hanging="240"/>
    </w:pPr>
  </w:style>
  <w:style w:type="paragraph" w:styleId="3f2">
    <w:name w:val="index 3"/>
    <w:basedOn w:val="a6"/>
    <w:next w:val="a6"/>
    <w:autoRedefine/>
    <w:semiHidden/>
    <w:rsid w:val="003843F4"/>
    <w:pPr>
      <w:ind w:left="720" w:hanging="240"/>
    </w:pPr>
  </w:style>
  <w:style w:type="paragraph" w:styleId="4a">
    <w:name w:val="index 4"/>
    <w:basedOn w:val="a6"/>
    <w:next w:val="a6"/>
    <w:autoRedefine/>
    <w:semiHidden/>
    <w:rsid w:val="003843F4"/>
    <w:pPr>
      <w:ind w:left="960" w:hanging="240"/>
    </w:pPr>
  </w:style>
  <w:style w:type="paragraph" w:styleId="57">
    <w:name w:val="index 5"/>
    <w:basedOn w:val="a6"/>
    <w:next w:val="a6"/>
    <w:autoRedefine/>
    <w:semiHidden/>
    <w:rsid w:val="003843F4"/>
    <w:pPr>
      <w:ind w:left="1200" w:hanging="240"/>
    </w:pPr>
  </w:style>
  <w:style w:type="paragraph" w:styleId="62">
    <w:name w:val="index 6"/>
    <w:basedOn w:val="a6"/>
    <w:next w:val="a6"/>
    <w:autoRedefine/>
    <w:semiHidden/>
    <w:rsid w:val="003843F4"/>
    <w:pPr>
      <w:ind w:left="1440" w:hanging="240"/>
    </w:pPr>
  </w:style>
  <w:style w:type="paragraph" w:styleId="73">
    <w:name w:val="index 7"/>
    <w:basedOn w:val="a6"/>
    <w:next w:val="a6"/>
    <w:autoRedefine/>
    <w:semiHidden/>
    <w:rsid w:val="003843F4"/>
    <w:pPr>
      <w:ind w:left="1680" w:hanging="240"/>
    </w:pPr>
  </w:style>
  <w:style w:type="paragraph" w:styleId="83">
    <w:name w:val="index 8"/>
    <w:basedOn w:val="a6"/>
    <w:next w:val="a6"/>
    <w:autoRedefine/>
    <w:semiHidden/>
    <w:rsid w:val="003843F4"/>
    <w:pPr>
      <w:ind w:left="1920" w:hanging="240"/>
    </w:pPr>
  </w:style>
  <w:style w:type="paragraph" w:styleId="93">
    <w:name w:val="index 9"/>
    <w:basedOn w:val="a6"/>
    <w:next w:val="a6"/>
    <w:autoRedefine/>
    <w:semiHidden/>
    <w:rsid w:val="003843F4"/>
    <w:pPr>
      <w:ind w:left="2160" w:hanging="240"/>
    </w:pPr>
  </w:style>
  <w:style w:type="paragraph" w:customStyle="1" w:styleId="afffffff7">
    <w:name w:val="Список бюл."/>
    <w:basedOn w:val="a2"/>
    <w:rsid w:val="003843F4"/>
    <w:pPr>
      <w:numPr>
        <w:numId w:val="0"/>
      </w:numPr>
      <w:tabs>
        <w:tab w:val="num" w:pos="720"/>
      </w:tabs>
      <w:spacing w:after="0"/>
      <w:ind w:left="720" w:hanging="360"/>
      <w:contextualSpacing w:val="0"/>
    </w:pPr>
    <w:rPr>
      <w:sz w:val="26"/>
      <w:szCs w:val="26"/>
    </w:rPr>
  </w:style>
  <w:style w:type="paragraph" w:customStyle="1" w:styleId="3f3">
    <w:name w:val="Список бюл.3"/>
    <w:basedOn w:val="3a"/>
    <w:rsid w:val="003843F4"/>
    <w:pPr>
      <w:tabs>
        <w:tab w:val="num" w:pos="643"/>
        <w:tab w:val="left" w:pos="907"/>
        <w:tab w:val="left" w:pos="1072"/>
        <w:tab w:val="num" w:pos="1134"/>
        <w:tab w:val="num" w:pos="1492"/>
      </w:tabs>
      <w:overflowPunct/>
      <w:autoSpaceDE/>
      <w:autoSpaceDN/>
      <w:adjustRightInd/>
      <w:ind w:left="0" w:firstLine="567"/>
      <w:textAlignment w:val="auto"/>
    </w:pPr>
    <w:rPr>
      <w:sz w:val="26"/>
      <w:szCs w:val="26"/>
    </w:rPr>
  </w:style>
  <w:style w:type="paragraph" w:customStyle="1" w:styleId="4b">
    <w:name w:val="Список бюл.4"/>
    <w:basedOn w:val="45"/>
    <w:rsid w:val="003843F4"/>
    <w:pPr>
      <w:tabs>
        <w:tab w:val="clear" w:pos="1209"/>
        <w:tab w:val="left" w:pos="1072"/>
        <w:tab w:val="num" w:pos="1134"/>
        <w:tab w:val="left" w:pos="1429"/>
        <w:tab w:val="num" w:pos="1492"/>
      </w:tabs>
      <w:spacing w:after="0"/>
      <w:ind w:left="1429" w:hanging="357"/>
      <w:jc w:val="left"/>
    </w:pPr>
    <w:rPr>
      <w:sz w:val="26"/>
      <w:szCs w:val="26"/>
    </w:rPr>
  </w:style>
  <w:style w:type="paragraph" w:customStyle="1" w:styleId="afffffff8">
    <w:name w:val="Список нум."/>
    <w:basedOn w:val="a"/>
    <w:rsid w:val="003843F4"/>
    <w:pPr>
      <w:numPr>
        <w:numId w:val="0"/>
      </w:numPr>
      <w:tabs>
        <w:tab w:val="left" w:pos="454"/>
        <w:tab w:val="num" w:pos="720"/>
      </w:tabs>
      <w:ind w:left="454" w:hanging="454"/>
    </w:pPr>
    <w:rPr>
      <w:sz w:val="26"/>
      <w:szCs w:val="26"/>
    </w:rPr>
  </w:style>
  <w:style w:type="paragraph" w:customStyle="1" w:styleId="2f6">
    <w:name w:val="Список нум.2"/>
    <w:basedOn w:val="2e"/>
    <w:rsid w:val="003843F4"/>
    <w:pPr>
      <w:tabs>
        <w:tab w:val="clear" w:pos="735"/>
        <w:tab w:val="left" w:pos="907"/>
        <w:tab w:val="num" w:pos="1209"/>
        <w:tab w:val="num" w:pos="1492"/>
      </w:tabs>
      <w:spacing w:after="0"/>
      <w:ind w:left="908" w:hanging="454"/>
      <w:jc w:val="left"/>
    </w:pPr>
    <w:rPr>
      <w:sz w:val="26"/>
      <w:szCs w:val="26"/>
    </w:rPr>
  </w:style>
  <w:style w:type="paragraph" w:customStyle="1" w:styleId="3f4">
    <w:name w:val="Список нум.3"/>
    <w:basedOn w:val="3e"/>
    <w:rsid w:val="003843F4"/>
    <w:pPr>
      <w:tabs>
        <w:tab w:val="clear" w:pos="926"/>
        <w:tab w:val="num" w:pos="1069"/>
        <w:tab w:val="left" w:pos="1361"/>
        <w:tab w:val="num" w:pos="1492"/>
      </w:tabs>
      <w:overflowPunct/>
      <w:autoSpaceDE/>
      <w:autoSpaceDN/>
      <w:adjustRightInd/>
      <w:ind w:left="1361" w:hanging="454"/>
      <w:textAlignment w:val="auto"/>
    </w:pPr>
    <w:rPr>
      <w:sz w:val="26"/>
      <w:szCs w:val="26"/>
    </w:rPr>
  </w:style>
  <w:style w:type="paragraph" w:customStyle="1" w:styleId="4c">
    <w:name w:val="Список нум.4"/>
    <w:basedOn w:val="46"/>
    <w:rsid w:val="003843F4"/>
    <w:pPr>
      <w:tabs>
        <w:tab w:val="clear" w:pos="1209"/>
        <w:tab w:val="num" w:pos="360"/>
        <w:tab w:val="left" w:pos="1361"/>
        <w:tab w:val="num" w:pos="1492"/>
      </w:tabs>
      <w:spacing w:after="0"/>
      <w:ind w:left="1815" w:hanging="454"/>
      <w:jc w:val="left"/>
    </w:pPr>
    <w:rPr>
      <w:sz w:val="26"/>
      <w:szCs w:val="26"/>
    </w:rPr>
  </w:style>
  <w:style w:type="paragraph" w:customStyle="1" w:styleId="58">
    <w:name w:val="Список нум.5"/>
    <w:basedOn w:val="54"/>
    <w:rsid w:val="003843F4"/>
    <w:pPr>
      <w:tabs>
        <w:tab w:val="num" w:pos="643"/>
        <w:tab w:val="num" w:pos="1069"/>
        <w:tab w:val="left" w:pos="2268"/>
      </w:tabs>
      <w:spacing w:after="0"/>
      <w:ind w:left="2268"/>
      <w:jc w:val="left"/>
    </w:pPr>
    <w:rPr>
      <w:sz w:val="26"/>
      <w:szCs w:val="26"/>
    </w:rPr>
  </w:style>
  <w:style w:type="paragraph" w:customStyle="1" w:styleId="afffffff9">
    <w:name w:val="Номер таблицы"/>
    <w:basedOn w:val="af1"/>
    <w:next w:val="afff5"/>
    <w:rsid w:val="003843F4"/>
    <w:pPr>
      <w:keepNext/>
      <w:keepLines/>
      <w:tabs>
        <w:tab w:val="left" w:pos="1843"/>
      </w:tabs>
      <w:autoSpaceDE/>
      <w:autoSpaceDN/>
      <w:adjustRightInd/>
      <w:spacing w:before="120"/>
      <w:ind w:left="1843" w:hanging="1843"/>
    </w:pPr>
    <w:rPr>
      <w:b/>
      <w:bCs/>
      <w:color w:val="auto"/>
      <w:sz w:val="26"/>
      <w:szCs w:val="26"/>
    </w:rPr>
  </w:style>
  <w:style w:type="paragraph" w:customStyle="1" w:styleId="afffffffa">
    <w:name w:val="Заголовок таблицы"/>
    <w:basedOn w:val="afffffff9"/>
    <w:next w:val="afff5"/>
    <w:link w:val="afffffffb"/>
    <w:rsid w:val="003843F4"/>
  </w:style>
  <w:style w:type="paragraph" w:customStyle="1" w:styleId="afffffffc">
    <w:name w:val="Îñíîâíîé òåêñò òàáëèöû"/>
    <w:basedOn w:val="af1"/>
    <w:next w:val="af1"/>
    <w:rsid w:val="003843F4"/>
    <w:pPr>
      <w:overflowPunct w:val="0"/>
      <w:spacing w:before="40" w:after="40"/>
      <w:jc w:val="center"/>
      <w:textAlignment w:val="baseline"/>
    </w:pPr>
    <w:rPr>
      <w:color w:val="auto"/>
      <w:szCs w:val="24"/>
    </w:rPr>
  </w:style>
  <w:style w:type="paragraph" w:customStyle="1" w:styleId="afffffffd">
    <w:name w:val="Строка ВНИМАНИЕ"/>
    <w:basedOn w:val="af1"/>
    <w:rsid w:val="003843F4"/>
    <w:pPr>
      <w:overflowPunct w:val="0"/>
      <w:spacing w:before="240" w:after="180" w:line="360" w:lineRule="atLeast"/>
      <w:ind w:firstLine="720"/>
      <w:jc w:val="center"/>
      <w:textAlignment w:val="baseline"/>
    </w:pPr>
    <w:rPr>
      <w:rFonts w:ascii="Courier New" w:hAnsi="Courier New" w:cs="Courier New"/>
      <w:color w:val="auto"/>
      <w:szCs w:val="24"/>
    </w:rPr>
  </w:style>
  <w:style w:type="paragraph" w:customStyle="1" w:styleId="afffffffe">
    <w:name w:val="Блок ссылки"/>
    <w:basedOn w:val="af1"/>
    <w:rsid w:val="003843F4"/>
    <w:pPr>
      <w:keepLines/>
      <w:overflowPunct w:val="0"/>
      <w:spacing w:after="180"/>
      <w:ind w:left="720" w:right="720" w:firstLine="720"/>
      <w:jc w:val="both"/>
      <w:textAlignment w:val="baseline"/>
    </w:pPr>
    <w:rPr>
      <w:rFonts w:ascii="Courier New" w:hAnsi="Courier New" w:cs="Courier New"/>
      <w:i/>
      <w:iCs/>
      <w:color w:val="auto"/>
      <w:szCs w:val="24"/>
    </w:rPr>
  </w:style>
  <w:style w:type="paragraph" w:customStyle="1" w:styleId="affffffff">
    <w:name w:val="Главы метка"/>
    <w:basedOn w:val="a6"/>
    <w:next w:val="a6"/>
    <w:rsid w:val="003843F4"/>
    <w:pPr>
      <w:keepNext/>
      <w:overflowPunct w:val="0"/>
      <w:autoSpaceDE w:val="0"/>
      <w:autoSpaceDN w:val="0"/>
      <w:adjustRightInd w:val="0"/>
      <w:spacing w:before="120" w:after="180"/>
      <w:ind w:firstLine="567"/>
      <w:textAlignment w:val="baseline"/>
    </w:pPr>
    <w:rPr>
      <w:rFonts w:ascii="NTHelvetica/Cyrillic" w:hAnsi="NTHelvetica/Cyrillic" w:cs="NTHelvetica/Cyrillic"/>
      <w:i/>
      <w:iCs/>
    </w:rPr>
  </w:style>
  <w:style w:type="paragraph" w:customStyle="1" w:styleId="affffffff0">
    <w:name w:val="Главы подзаголовок"/>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affffffff1">
    <w:name w:val="Главы заголовок"/>
    <w:basedOn w:val="a6"/>
    <w:next w:val="affffffff0"/>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ffffffff2">
    <w:name w:val="Шапка письма"/>
    <w:basedOn w:val="af1"/>
    <w:rsid w:val="003843F4"/>
    <w:pPr>
      <w:overflowPunct w:val="0"/>
      <w:spacing w:after="720"/>
      <w:ind w:left="4680"/>
      <w:jc w:val="both"/>
      <w:textAlignment w:val="baseline"/>
    </w:pPr>
    <w:rPr>
      <w:rFonts w:ascii="NTHelvetica/Cyrillic" w:hAnsi="NTHelvetica/Cyrillic" w:cs="NTHelvetica/Cyrillic"/>
      <w:color w:val="auto"/>
      <w:szCs w:val="24"/>
    </w:rPr>
  </w:style>
  <w:style w:type="paragraph" w:customStyle="1" w:styleId="affffffff3">
    <w:name w:val="микротекст"/>
    <w:basedOn w:val="af1"/>
    <w:rsid w:val="003843F4"/>
    <w:pPr>
      <w:overflowPunct w:val="0"/>
      <w:spacing w:after="120"/>
      <w:jc w:val="both"/>
      <w:textAlignment w:val="baseline"/>
    </w:pPr>
    <w:rPr>
      <w:rFonts w:ascii="NTHelvetica/Cyrillic" w:hAnsi="NTHelvetica/Cyrillic" w:cs="NTHelvetica/Cyrillic"/>
      <w:color w:val="auto"/>
      <w:sz w:val="20"/>
      <w:szCs w:val="20"/>
    </w:rPr>
  </w:style>
  <w:style w:type="paragraph" w:customStyle="1" w:styleId="affffffff4">
    <w:name w:val="Части метка"/>
    <w:basedOn w:val="a6"/>
    <w:next w:val="a6"/>
    <w:rsid w:val="003843F4"/>
    <w:pPr>
      <w:keepNext/>
      <w:keepLines/>
      <w:overflowPunct w:val="0"/>
      <w:autoSpaceDE w:val="0"/>
      <w:autoSpaceDN w:val="0"/>
      <w:adjustRightInd w:val="0"/>
      <w:spacing w:before="720" w:after="240"/>
      <w:ind w:left="360" w:hanging="360"/>
      <w:jc w:val="center"/>
      <w:textAlignment w:val="baseline"/>
    </w:pPr>
    <w:rPr>
      <w:rFonts w:ascii="Baltica" w:hAnsi="Baltica" w:cs="Baltica"/>
      <w:caps/>
    </w:rPr>
  </w:style>
  <w:style w:type="paragraph" w:customStyle="1" w:styleId="affffffff5">
    <w:name w:val="Части подзаголовок"/>
    <w:basedOn w:val="a6"/>
    <w:next w:val="af1"/>
    <w:rsid w:val="003843F4"/>
    <w:pPr>
      <w:keepNext/>
      <w:overflowPunct w:val="0"/>
      <w:autoSpaceDE w:val="0"/>
      <w:autoSpaceDN w:val="0"/>
      <w:adjustRightInd w:val="0"/>
      <w:spacing w:before="240" w:after="240"/>
      <w:jc w:val="center"/>
      <w:textAlignment w:val="baseline"/>
    </w:pPr>
    <w:rPr>
      <w:rFonts w:ascii="NTHelvetica/Cyrillic" w:hAnsi="NTHelvetica/Cyrillic" w:cs="NTHelvetica/Cyrillic"/>
      <w:i/>
      <w:iCs/>
      <w:caps/>
    </w:rPr>
  </w:style>
  <w:style w:type="paragraph" w:customStyle="1" w:styleId="affffffff6">
    <w:name w:val="Секции заголовок"/>
    <w:basedOn w:val="a6"/>
    <w:rsid w:val="003843F4"/>
    <w:pPr>
      <w:keepNext/>
      <w:keepLines/>
      <w:overflowPunct w:val="0"/>
      <w:autoSpaceDE w:val="0"/>
      <w:autoSpaceDN w:val="0"/>
      <w:adjustRightInd w:val="0"/>
      <w:spacing w:before="240"/>
      <w:ind w:left="360" w:hanging="360"/>
      <w:textAlignment w:val="baseline"/>
    </w:pPr>
    <w:rPr>
      <w:rFonts w:ascii="Baltica" w:hAnsi="Baltica" w:cs="Baltica"/>
      <w:b/>
      <w:bCs/>
    </w:rPr>
  </w:style>
  <w:style w:type="paragraph" w:customStyle="1" w:styleId="affffffff7">
    <w:name w:val="Секции метка"/>
    <w:basedOn w:val="a6"/>
    <w:next w:val="af1"/>
    <w:rsid w:val="003843F4"/>
    <w:pPr>
      <w:keepNext/>
      <w:keepLines/>
      <w:overflowPunct w:val="0"/>
      <w:autoSpaceDE w:val="0"/>
      <w:autoSpaceDN w:val="0"/>
      <w:adjustRightInd w:val="0"/>
      <w:spacing w:before="640" w:after="120"/>
      <w:ind w:left="360" w:hanging="360"/>
      <w:jc w:val="center"/>
      <w:textAlignment w:val="baseline"/>
    </w:pPr>
    <w:rPr>
      <w:rFonts w:ascii="Baltica" w:hAnsi="Baltica" w:cs="Baltica"/>
      <w:b/>
      <w:bCs/>
    </w:rPr>
  </w:style>
  <w:style w:type="paragraph" w:customStyle="1" w:styleId="affffffff8">
    <w:name w:val="Подчеркнутый текст"/>
    <w:basedOn w:val="af1"/>
    <w:next w:val="af1"/>
    <w:rsid w:val="003843F4"/>
    <w:pPr>
      <w:keepNext/>
      <w:keepLines/>
      <w:overflowPunct w:val="0"/>
      <w:spacing w:before="240" w:after="180"/>
      <w:jc w:val="center"/>
      <w:textAlignment w:val="baseline"/>
    </w:pPr>
    <w:rPr>
      <w:rFonts w:ascii="NTHelvetica/Cyrillic" w:hAnsi="NTHelvetica/Cyrillic" w:cs="NTHelvetica/Cyrillic"/>
      <w:color w:val="auto"/>
      <w:szCs w:val="24"/>
      <w:u w:val="single"/>
    </w:rPr>
  </w:style>
  <w:style w:type="paragraph" w:customStyle="1" w:styleId="affffffff9">
    <w:name w:val="Подзаголовок курсивом"/>
    <w:basedOn w:val="a6"/>
    <w:next w:val="af1"/>
    <w:rsid w:val="003843F4"/>
    <w:pPr>
      <w:keepNext/>
      <w:overflowPunct w:val="0"/>
      <w:autoSpaceDE w:val="0"/>
      <w:autoSpaceDN w:val="0"/>
      <w:adjustRightInd w:val="0"/>
      <w:spacing w:before="120" w:after="720"/>
      <w:jc w:val="center"/>
      <w:textAlignment w:val="baseline"/>
    </w:pPr>
    <w:rPr>
      <w:rFonts w:ascii="NTHelvetica/Cyrillic" w:hAnsi="NTHelvetica/Cyrillic" w:cs="NTHelvetica/Cyrillic"/>
      <w:i/>
      <w:iCs/>
    </w:rPr>
  </w:style>
  <w:style w:type="paragraph" w:customStyle="1" w:styleId="affffffffa">
    <w:name w:val="Заголовок подчеркнутый"/>
    <w:basedOn w:val="a6"/>
    <w:next w:val="affffffff9"/>
    <w:rsid w:val="003843F4"/>
    <w:pPr>
      <w:keepNext/>
      <w:keepLines/>
      <w:overflowPunct w:val="0"/>
      <w:autoSpaceDE w:val="0"/>
      <w:autoSpaceDN w:val="0"/>
      <w:adjustRightInd w:val="0"/>
      <w:spacing w:before="720" w:after="720"/>
      <w:ind w:left="360" w:hanging="360"/>
      <w:jc w:val="center"/>
      <w:textAlignment w:val="baseline"/>
    </w:pPr>
    <w:rPr>
      <w:rFonts w:ascii="Baltica" w:hAnsi="Baltica" w:cs="Baltica"/>
      <w:b/>
      <w:bCs/>
      <w:caps/>
      <w:spacing w:val="60"/>
      <w:u w:val="single"/>
    </w:rPr>
  </w:style>
  <w:style w:type="paragraph" w:customStyle="1" w:styleId="affffffffb">
    <w:name w:val="Колонтитул"/>
    <w:basedOn w:val="a6"/>
    <w:rsid w:val="003843F4"/>
    <w:pPr>
      <w:keepNext/>
      <w:overflowPunct w:val="0"/>
      <w:autoSpaceDE w:val="0"/>
      <w:autoSpaceDN w:val="0"/>
      <w:adjustRightInd w:val="0"/>
      <w:spacing w:after="180"/>
      <w:jc w:val="both"/>
      <w:textAlignment w:val="baseline"/>
    </w:pPr>
    <w:rPr>
      <w:rFonts w:ascii="NTHelvetica/Cyrillic" w:hAnsi="NTHelvetica/Cyrillic" w:cs="NTHelvetica/Cyrillic"/>
      <w:b/>
      <w:bCs/>
    </w:rPr>
  </w:style>
  <w:style w:type="paragraph" w:customStyle="1" w:styleId="Caaieiaieeoiiue">
    <w:name w:val="Caaieiaie e?oiiue"/>
    <w:basedOn w:val="a6"/>
    <w:rsid w:val="003843F4"/>
    <w:pPr>
      <w:keepNext/>
      <w:overflowPunct w:val="0"/>
      <w:autoSpaceDE w:val="0"/>
      <w:autoSpaceDN w:val="0"/>
      <w:adjustRightInd w:val="0"/>
      <w:spacing w:after="360"/>
      <w:jc w:val="center"/>
      <w:textAlignment w:val="baseline"/>
    </w:pPr>
    <w:rPr>
      <w:b/>
      <w:bCs/>
      <w:caps/>
      <w:spacing w:val="100"/>
      <w:sz w:val="32"/>
      <w:szCs w:val="32"/>
    </w:rPr>
  </w:style>
  <w:style w:type="paragraph" w:customStyle="1" w:styleId="Iaeiaiiaaieaoeooea">
    <w:name w:val="Iaeiaiiaaiea oeooea"/>
    <w:basedOn w:val="a6"/>
    <w:rsid w:val="003843F4"/>
    <w:pPr>
      <w:suppressAutoHyphens/>
      <w:overflowPunct w:val="0"/>
      <w:autoSpaceDE w:val="0"/>
      <w:autoSpaceDN w:val="0"/>
      <w:adjustRightInd w:val="0"/>
      <w:spacing w:after="120"/>
      <w:jc w:val="center"/>
      <w:textAlignment w:val="baseline"/>
    </w:pPr>
    <w:rPr>
      <w:b/>
      <w:bCs/>
      <w:kern w:val="28"/>
      <w:sz w:val="36"/>
      <w:szCs w:val="36"/>
    </w:rPr>
  </w:style>
  <w:style w:type="paragraph" w:customStyle="1" w:styleId="affffffffc">
    <w:name w:val="Ñïèñîê áþë."/>
    <w:basedOn w:val="af1"/>
    <w:rsid w:val="003843F4"/>
    <w:pPr>
      <w:overflowPunct w:val="0"/>
      <w:ind w:left="284" w:hanging="284"/>
      <w:jc w:val="both"/>
      <w:textAlignment w:val="baseline"/>
    </w:pPr>
    <w:rPr>
      <w:color w:val="auto"/>
      <w:sz w:val="26"/>
      <w:szCs w:val="26"/>
    </w:rPr>
  </w:style>
  <w:style w:type="paragraph" w:customStyle="1" w:styleId="Aeaaucaaieiaie">
    <w:name w:val="Aeaau caaieiaie"/>
    <w:basedOn w:val="a6"/>
    <w:next w:val="Aeaauiiacaaieiaie"/>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eaauiiacaaieiaie">
    <w:name w:val="Aeaau iiacaaieiaie"/>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h4">
    <w:name w:val="h4"/>
    <w:basedOn w:val="a6"/>
    <w:rsid w:val="003843F4"/>
    <w:pPr>
      <w:spacing w:before="100" w:beforeAutospacing="1" w:after="100" w:afterAutospacing="1"/>
    </w:pPr>
    <w:rPr>
      <w:rFonts w:ascii="Arial Unicode MS" w:eastAsia="Arial Unicode MS" w:cs="Arial Unicode MS"/>
      <w:b/>
      <w:bCs/>
      <w:color w:val="000066"/>
    </w:rPr>
  </w:style>
  <w:style w:type="paragraph" w:customStyle="1" w:styleId="ConsCell">
    <w:name w:val="ConsCell"/>
    <w:rsid w:val="003843F4"/>
    <w:pPr>
      <w:widowControl w:val="0"/>
      <w:snapToGrid w:val="0"/>
    </w:pPr>
    <w:rPr>
      <w:rFonts w:ascii="Courier New" w:hAnsi="Courier New" w:cs="Courier New"/>
      <w:sz w:val="24"/>
      <w:szCs w:val="24"/>
    </w:rPr>
  </w:style>
  <w:style w:type="paragraph" w:customStyle="1" w:styleId="Iiiaoaaeeou">
    <w:name w:val="Iiia? oaaeeou"/>
    <w:basedOn w:val="a6"/>
    <w:next w:val="a6"/>
    <w:rsid w:val="003843F4"/>
    <w:pPr>
      <w:keepNext/>
      <w:tabs>
        <w:tab w:val="center" w:pos="4320"/>
        <w:tab w:val="right" w:pos="8640"/>
      </w:tabs>
      <w:overflowPunct w:val="0"/>
      <w:autoSpaceDE w:val="0"/>
      <w:autoSpaceDN w:val="0"/>
      <w:adjustRightInd w:val="0"/>
      <w:jc w:val="right"/>
    </w:pPr>
    <w:rPr>
      <w:rFonts w:ascii="Times New Roman CYR" w:hAnsi="Times New Roman CYR" w:cs="Times New Roman CYR"/>
      <w:sz w:val="26"/>
      <w:szCs w:val="26"/>
    </w:rPr>
  </w:style>
  <w:style w:type="paragraph" w:customStyle="1" w:styleId="-23">
    <w:name w:val="Ïóíêò ðàçäåëà - 2 óð"/>
    <w:basedOn w:val="a6"/>
    <w:rsid w:val="003843F4"/>
    <w:pPr>
      <w:overflowPunct w:val="0"/>
      <w:autoSpaceDE w:val="0"/>
      <w:autoSpaceDN w:val="0"/>
      <w:adjustRightInd w:val="0"/>
      <w:spacing w:before="60" w:after="60"/>
      <w:ind w:left="284" w:right="170" w:firstLine="850"/>
      <w:jc w:val="both"/>
      <w:textAlignment w:val="baseline"/>
    </w:pPr>
    <w:rPr>
      <w:sz w:val="28"/>
      <w:szCs w:val="28"/>
    </w:rPr>
  </w:style>
  <w:style w:type="paragraph" w:customStyle="1" w:styleId="-2">
    <w:name w:val="ВТБ-Бланк_Список2"/>
    <w:basedOn w:val="a6"/>
    <w:rsid w:val="003843F4"/>
    <w:pPr>
      <w:numPr>
        <w:numId w:val="10"/>
      </w:numPr>
      <w:spacing w:before="40" w:after="40"/>
      <w:jc w:val="both"/>
    </w:pPr>
    <w:rPr>
      <w:rFonts w:ascii="Arial" w:hAnsi="Arial" w:cs="Arial"/>
      <w:lang w:val="en-US"/>
    </w:rPr>
  </w:style>
  <w:style w:type="paragraph" w:customStyle="1" w:styleId="Nienie">
    <w:name w:val="Nienie"/>
    <w:basedOn w:val="a6"/>
    <w:rsid w:val="003843F4"/>
    <w:pPr>
      <w:ind w:left="283" w:hanging="283"/>
      <w:jc w:val="both"/>
    </w:pPr>
    <w:rPr>
      <w:rFonts w:ascii="Arial" w:hAnsi="Arial" w:cs="Arial"/>
      <w:sz w:val="22"/>
      <w:szCs w:val="22"/>
    </w:rPr>
  </w:style>
  <w:style w:type="paragraph" w:customStyle="1" w:styleId="311">
    <w:name w:val="Основной текст с отступом 31"/>
    <w:basedOn w:val="a6"/>
    <w:rsid w:val="003843F4"/>
    <w:pPr>
      <w:widowControl w:val="0"/>
      <w:suppressAutoHyphens/>
      <w:spacing w:line="360" w:lineRule="auto"/>
      <w:ind w:firstLine="993"/>
      <w:jc w:val="both"/>
    </w:pPr>
    <w:rPr>
      <w:sz w:val="28"/>
      <w:szCs w:val="28"/>
      <w:lang w:eastAsia="ar-SA"/>
    </w:rPr>
  </w:style>
  <w:style w:type="paragraph" w:customStyle="1" w:styleId="affffffffd">
    <w:name w:val="обычн БО"/>
    <w:basedOn w:val="a6"/>
    <w:rsid w:val="003843F4"/>
    <w:pPr>
      <w:ind w:firstLine="720"/>
      <w:jc w:val="both"/>
    </w:pPr>
    <w:rPr>
      <w:rFonts w:ascii="Arial" w:hAnsi="Arial" w:cs="Arial"/>
      <w:sz w:val="28"/>
      <w:szCs w:val="28"/>
    </w:rPr>
  </w:style>
  <w:style w:type="paragraph" w:customStyle="1" w:styleId="affffffffe">
    <w:name w:val="îáû÷í ÁÎ"/>
    <w:basedOn w:val="a6"/>
    <w:rsid w:val="003843F4"/>
    <w:pPr>
      <w:autoSpaceDE w:val="0"/>
      <w:autoSpaceDN w:val="0"/>
      <w:adjustRightInd w:val="0"/>
      <w:jc w:val="both"/>
    </w:pPr>
    <w:rPr>
      <w:rFonts w:ascii="Arial" w:hAnsi="Arial" w:cs="Arial"/>
    </w:rPr>
  </w:style>
  <w:style w:type="paragraph" w:customStyle="1" w:styleId="a1">
    <w:name w:val="Буллит"/>
    <w:basedOn w:val="a6"/>
    <w:rsid w:val="003843F4"/>
    <w:pPr>
      <w:numPr>
        <w:ilvl w:val="1"/>
        <w:numId w:val="11"/>
      </w:numPr>
      <w:spacing w:before="60" w:after="60"/>
    </w:pPr>
  </w:style>
  <w:style w:type="paragraph" w:customStyle="1" w:styleId="1f5">
    <w:name w:val="Заг1"/>
    <w:basedOn w:val="a6"/>
    <w:rsid w:val="003843F4"/>
    <w:pPr>
      <w:pageBreakBefore/>
      <w:autoSpaceDE w:val="0"/>
      <w:autoSpaceDN w:val="0"/>
      <w:adjustRightInd w:val="0"/>
      <w:spacing w:line="240" w:lineRule="atLeast"/>
      <w:ind w:right="-85"/>
      <w:jc w:val="both"/>
    </w:pPr>
    <w:rPr>
      <w:b/>
      <w:bCs/>
      <w:sz w:val="28"/>
      <w:szCs w:val="28"/>
    </w:rPr>
  </w:style>
  <w:style w:type="paragraph" w:customStyle="1" w:styleId="afffffffff">
    <w:name w:val="Абзац обычный"/>
    <w:basedOn w:val="a6"/>
    <w:rsid w:val="003843F4"/>
    <w:pPr>
      <w:spacing w:before="120" w:after="120"/>
      <w:ind w:firstLine="709"/>
      <w:jc w:val="both"/>
    </w:pPr>
  </w:style>
  <w:style w:type="paragraph" w:customStyle="1" w:styleId="610">
    <w:name w:val="Стиль По ширине После:  6 пт1"/>
    <w:basedOn w:val="a6"/>
    <w:rsid w:val="003843F4"/>
  </w:style>
  <w:style w:type="paragraph" w:customStyle="1" w:styleId="2f7">
    <w:name w:val="Буллит2"/>
    <w:basedOn w:val="a1"/>
    <w:rsid w:val="003843F4"/>
    <w:pPr>
      <w:numPr>
        <w:ilvl w:val="0"/>
        <w:numId w:val="0"/>
      </w:numPr>
      <w:tabs>
        <w:tab w:val="num" w:pos="540"/>
        <w:tab w:val="num" w:pos="643"/>
        <w:tab w:val="num" w:pos="926"/>
      </w:tabs>
      <w:ind w:left="-529" w:firstLine="709"/>
    </w:pPr>
  </w:style>
  <w:style w:type="paragraph" w:customStyle="1" w:styleId="afffffffff0">
    <w:name w:val="Марк"/>
    <w:basedOn w:val="a1"/>
    <w:rsid w:val="003843F4"/>
    <w:pPr>
      <w:numPr>
        <w:ilvl w:val="0"/>
        <w:numId w:val="0"/>
      </w:numPr>
      <w:tabs>
        <w:tab w:val="num" w:pos="1069"/>
        <w:tab w:val="num" w:pos="2061"/>
        <w:tab w:val="num" w:pos="2160"/>
      </w:tabs>
      <w:ind w:left="1069" w:hanging="360"/>
    </w:pPr>
  </w:style>
  <w:style w:type="paragraph" w:customStyle="1" w:styleId="12566">
    <w:name w:val="Стиль По ширине Первая строка:  125 см Перед:  6 пт После:  6 пт"/>
    <w:basedOn w:val="a6"/>
    <w:rsid w:val="003843F4"/>
    <w:pPr>
      <w:widowControl w:val="0"/>
      <w:spacing w:before="120" w:after="120"/>
      <w:ind w:firstLine="709"/>
      <w:jc w:val="both"/>
    </w:pPr>
    <w:rPr>
      <w:noProof/>
    </w:rPr>
  </w:style>
  <w:style w:type="character" w:customStyle="1" w:styleId="afffffffff1">
    <w:name w:val="Основной Знак"/>
    <w:link w:val="afffffffff2"/>
    <w:locked/>
    <w:rsid w:val="003843F4"/>
    <w:rPr>
      <w:sz w:val="24"/>
      <w:szCs w:val="24"/>
      <w:lang w:val="ru-RU" w:eastAsia="ru-RU" w:bidi="ar-SA"/>
    </w:rPr>
  </w:style>
  <w:style w:type="paragraph" w:customStyle="1" w:styleId="afffffffff2">
    <w:name w:val="Основной"/>
    <w:basedOn w:val="a6"/>
    <w:link w:val="afffffffff1"/>
    <w:rsid w:val="003843F4"/>
    <w:pPr>
      <w:spacing w:before="120" w:after="120"/>
      <w:ind w:firstLine="709"/>
      <w:jc w:val="both"/>
    </w:pPr>
  </w:style>
  <w:style w:type="paragraph" w:styleId="afffffffff3">
    <w:name w:val="table of figures"/>
    <w:basedOn w:val="a6"/>
    <w:next w:val="a6"/>
    <w:semiHidden/>
    <w:rsid w:val="003843F4"/>
    <w:rPr>
      <w:sz w:val="20"/>
      <w:szCs w:val="20"/>
    </w:rPr>
  </w:style>
  <w:style w:type="character" w:customStyle="1" w:styleId="aff2">
    <w:name w:val="Маркированный список Знак"/>
    <w:aliases w:val="UL Знак,Маркированный список 1 Знак,Маркированный список Знак Знак Знак Знак Знак Знак Знак Знак Знак Знак Знак Знак Знак Знак Знак Знак Знак,Nienie a?e. Знак"/>
    <w:link w:val="a2"/>
    <w:locked/>
    <w:rsid w:val="003843F4"/>
    <w:rPr>
      <w:sz w:val="22"/>
      <w:szCs w:val="24"/>
    </w:rPr>
  </w:style>
  <w:style w:type="paragraph" w:customStyle="1" w:styleId="afffffffff4">
    <w:name w:val="a"/>
    <w:basedOn w:val="a6"/>
    <w:rsid w:val="003843F4"/>
    <w:pPr>
      <w:tabs>
        <w:tab w:val="num" w:pos="1800"/>
      </w:tabs>
      <w:spacing w:before="120" w:after="120"/>
      <w:ind w:left="1800" w:hanging="360"/>
      <w:jc w:val="both"/>
    </w:pPr>
    <w:rPr>
      <w:rFonts w:ascii="Verdana" w:hAnsi="Verdana" w:cs="Verdana"/>
      <w:sz w:val="20"/>
      <w:szCs w:val="20"/>
    </w:rPr>
  </w:style>
  <w:style w:type="paragraph" w:customStyle="1" w:styleId="1">
    <w:name w:val="Э.Марк 1"/>
    <w:basedOn w:val="a6"/>
    <w:rsid w:val="003843F4"/>
    <w:pPr>
      <w:numPr>
        <w:numId w:val="12"/>
      </w:numPr>
      <w:spacing w:after="60"/>
      <w:jc w:val="both"/>
    </w:pPr>
  </w:style>
  <w:style w:type="paragraph" w:customStyle="1" w:styleId="2f8">
    <w:name w:val="Э.Марк 2"/>
    <w:basedOn w:val="1"/>
    <w:rsid w:val="003843F4"/>
    <w:pPr>
      <w:ind w:left="1077" w:hanging="357"/>
    </w:pPr>
  </w:style>
  <w:style w:type="paragraph" w:customStyle="1" w:styleId="20">
    <w:name w:val="Заг2"/>
    <w:basedOn w:val="a6"/>
    <w:rsid w:val="003843F4"/>
    <w:pPr>
      <w:numPr>
        <w:numId w:val="17"/>
      </w:numPr>
      <w:tabs>
        <w:tab w:val="left" w:pos="360"/>
      </w:tabs>
      <w:spacing w:before="120"/>
      <w:jc w:val="both"/>
    </w:pPr>
    <w:rPr>
      <w:b/>
      <w:bCs/>
      <w:sz w:val="26"/>
      <w:szCs w:val="26"/>
    </w:rPr>
  </w:style>
  <w:style w:type="paragraph" w:customStyle="1" w:styleId="1TimesNewRoman14">
    <w:name w:val="Стиль Заголовок 1 + Times New Roman 14 пт все прописные"/>
    <w:basedOn w:val="10"/>
    <w:rsid w:val="003843F4"/>
    <w:pPr>
      <w:pageBreakBefore/>
      <w:tabs>
        <w:tab w:val="num" w:pos="567"/>
        <w:tab w:val="num" w:pos="1410"/>
      </w:tabs>
      <w:ind w:left="567" w:hanging="567"/>
    </w:pPr>
    <w:rPr>
      <w:rFonts w:ascii="Times New Roman" w:hAnsi="Times New Roman" w:cs="Times New Roman"/>
      <w:caps/>
      <w:sz w:val="28"/>
      <w:szCs w:val="28"/>
    </w:rPr>
  </w:style>
  <w:style w:type="paragraph" w:customStyle="1" w:styleId="130">
    <w:name w:val="Стиль Буллит + Слева:  1.3 см Первая строка:  0 см"/>
    <w:basedOn w:val="a1"/>
    <w:rsid w:val="003843F4"/>
    <w:pPr>
      <w:numPr>
        <w:ilvl w:val="0"/>
        <w:numId w:val="0"/>
      </w:numPr>
      <w:tabs>
        <w:tab w:val="num" w:pos="540"/>
        <w:tab w:val="num" w:pos="643"/>
        <w:tab w:val="num" w:pos="926"/>
      </w:tabs>
      <w:ind w:left="737"/>
    </w:pPr>
  </w:style>
  <w:style w:type="paragraph" w:customStyle="1" w:styleId="afffffffff5">
    <w:name w:val="Шапка таблицы"/>
    <w:basedOn w:val="a6"/>
    <w:rsid w:val="003843F4"/>
    <w:pPr>
      <w:keepNext/>
      <w:keepLines/>
      <w:spacing w:before="60" w:after="60" w:line="240" w:lineRule="atLeast"/>
      <w:ind w:left="-113" w:right="-113"/>
      <w:jc w:val="center"/>
    </w:pPr>
    <w:rPr>
      <w:rFonts w:ascii="Arial" w:hAnsi="Arial" w:cs="Arial"/>
      <w:b/>
      <w:bCs/>
      <w:noProof/>
      <w:sz w:val="20"/>
      <w:szCs w:val="20"/>
    </w:rPr>
  </w:style>
  <w:style w:type="paragraph" w:customStyle="1" w:styleId="4d">
    <w:name w:val="Заг4"/>
    <w:basedOn w:val="42"/>
    <w:rsid w:val="003843F4"/>
    <w:pPr>
      <w:tabs>
        <w:tab w:val="num" w:pos="720"/>
        <w:tab w:val="num" w:pos="2880"/>
        <w:tab w:val="num" w:pos="3570"/>
      </w:tabs>
      <w:spacing w:after="0"/>
    </w:pPr>
    <w:rPr>
      <w:rFonts w:ascii="Arial Narrow" w:hAnsi="Arial Narrow" w:cs="Arial Narrow"/>
      <w:noProof/>
      <w:sz w:val="22"/>
      <w:szCs w:val="22"/>
    </w:rPr>
  </w:style>
  <w:style w:type="paragraph" w:customStyle="1" w:styleId="afffffffff6">
    <w:name w:val="Э.Обычный"/>
    <w:basedOn w:val="a6"/>
    <w:rsid w:val="003843F4"/>
    <w:pPr>
      <w:spacing w:before="60" w:after="60"/>
      <w:jc w:val="both"/>
    </w:pPr>
  </w:style>
  <w:style w:type="paragraph" w:customStyle="1" w:styleId="12561">
    <w:name w:val="Стиль По ширине Первая строка:  125 см После:  6 пт1"/>
    <w:basedOn w:val="a6"/>
    <w:rsid w:val="003843F4"/>
    <w:pPr>
      <w:spacing w:before="120" w:after="120"/>
      <w:ind w:firstLine="709"/>
      <w:jc w:val="both"/>
    </w:pPr>
    <w:rPr>
      <w:noProof/>
    </w:rPr>
  </w:style>
  <w:style w:type="paragraph" w:customStyle="1" w:styleId="afffffffff7">
    <w:name w:val="Стиль Название объекта + По центру"/>
    <w:basedOn w:val="aff4"/>
    <w:rsid w:val="003843F4"/>
    <w:pPr>
      <w:spacing w:before="0"/>
      <w:jc w:val="center"/>
    </w:pPr>
    <w:rPr>
      <w:bCs/>
      <w:noProof/>
      <w:sz w:val="20"/>
      <w:szCs w:val="20"/>
    </w:rPr>
  </w:style>
  <w:style w:type="paragraph" w:customStyle="1" w:styleId="120">
    <w:name w:val="Стиль Название объекта + 12 пт"/>
    <w:basedOn w:val="aff4"/>
    <w:link w:val="121"/>
    <w:rsid w:val="003843F4"/>
    <w:pPr>
      <w:keepNext/>
      <w:spacing w:before="0"/>
      <w:ind w:firstLine="709"/>
      <w:jc w:val="left"/>
    </w:pPr>
    <w:rPr>
      <w:rFonts w:ascii="Arial" w:hAnsi="Arial" w:cs="Arial"/>
      <w:bCs/>
      <w:sz w:val="24"/>
    </w:rPr>
  </w:style>
  <w:style w:type="character" w:customStyle="1" w:styleId="121">
    <w:name w:val="Стиль Название объекта + 12 пт Знак"/>
    <w:link w:val="120"/>
    <w:locked/>
    <w:rsid w:val="003843F4"/>
    <w:rPr>
      <w:rFonts w:ascii="Arial" w:hAnsi="Arial" w:cs="Arial"/>
      <w:b/>
      <w:bCs/>
      <w:sz w:val="24"/>
      <w:szCs w:val="24"/>
      <w:lang w:val="ru-RU" w:eastAsia="ru-RU" w:bidi="ar-SA"/>
    </w:rPr>
  </w:style>
  <w:style w:type="character" w:customStyle="1" w:styleId="afffffffb">
    <w:name w:val="Заголовок таблицы Знак"/>
    <w:link w:val="afffffffa"/>
    <w:locked/>
    <w:rsid w:val="003843F4"/>
    <w:rPr>
      <w:b/>
      <w:bCs/>
      <w:sz w:val="26"/>
      <w:szCs w:val="26"/>
      <w:lang w:val="ru-RU" w:eastAsia="ru-RU" w:bidi="ar-SA"/>
    </w:rPr>
  </w:style>
  <w:style w:type="paragraph" w:customStyle="1" w:styleId="30">
    <w:name w:val="Э.Марк 3"/>
    <w:basedOn w:val="12561"/>
    <w:rsid w:val="003843F4"/>
    <w:pPr>
      <w:numPr>
        <w:ilvl w:val="2"/>
        <w:numId w:val="15"/>
      </w:numPr>
      <w:tabs>
        <w:tab w:val="clear" w:pos="2869"/>
        <w:tab w:val="num" w:pos="1440"/>
      </w:tabs>
      <w:spacing w:before="0" w:after="60"/>
      <w:ind w:left="1434" w:hanging="357"/>
    </w:pPr>
    <w:rPr>
      <w:noProof w:val="0"/>
    </w:rPr>
  </w:style>
  <w:style w:type="paragraph" w:customStyle="1" w:styleId="40">
    <w:name w:val="Э.Марк 4"/>
    <w:basedOn w:val="30"/>
    <w:rsid w:val="003843F4"/>
    <w:pPr>
      <w:numPr>
        <w:ilvl w:val="3"/>
      </w:numPr>
      <w:tabs>
        <w:tab w:val="clear" w:pos="3589"/>
        <w:tab w:val="num" w:pos="1800"/>
        <w:tab w:val="num" w:pos="2880"/>
      </w:tabs>
      <w:ind w:left="1800"/>
    </w:pPr>
  </w:style>
  <w:style w:type="paragraph" w:customStyle="1" w:styleId="afffffffff8">
    <w:name w:val="Обычный по центру"/>
    <w:basedOn w:val="a6"/>
    <w:rsid w:val="003843F4"/>
    <w:pPr>
      <w:tabs>
        <w:tab w:val="left" w:pos="0"/>
      </w:tabs>
      <w:spacing w:line="360" w:lineRule="auto"/>
      <w:jc w:val="center"/>
    </w:pPr>
  </w:style>
  <w:style w:type="paragraph" w:customStyle="1" w:styleId="afffffffff9">
    <w:name w:val="Основной текст жирный"/>
    <w:basedOn w:val="a6"/>
    <w:rsid w:val="003843F4"/>
    <w:pPr>
      <w:spacing w:before="60" w:after="60" w:line="288" w:lineRule="auto"/>
    </w:pPr>
    <w:rPr>
      <w:b/>
      <w:bCs/>
    </w:rPr>
  </w:style>
  <w:style w:type="paragraph" w:customStyle="1" w:styleId="afffffffffa">
    <w:name w:val="Обычный с отступом"/>
    <w:basedOn w:val="a6"/>
    <w:rsid w:val="003843F4"/>
    <w:pPr>
      <w:tabs>
        <w:tab w:val="left" w:pos="0"/>
      </w:tabs>
      <w:spacing w:before="120" w:after="120" w:line="360" w:lineRule="auto"/>
      <w:ind w:firstLine="720"/>
      <w:jc w:val="both"/>
    </w:pPr>
    <w:rPr>
      <w:sz w:val="28"/>
      <w:szCs w:val="28"/>
    </w:rPr>
  </w:style>
  <w:style w:type="paragraph" w:customStyle="1" w:styleId="afffffffffb">
    <w:name w:val="Нормальный"/>
    <w:basedOn w:val="a6"/>
    <w:rsid w:val="003843F4"/>
    <w:pPr>
      <w:spacing w:line="288" w:lineRule="auto"/>
      <w:ind w:firstLine="720"/>
      <w:jc w:val="both"/>
    </w:pPr>
  </w:style>
  <w:style w:type="paragraph" w:customStyle="1" w:styleId="1f6">
    <w:name w:val="Обычный с отступом1"/>
    <w:basedOn w:val="a6"/>
    <w:rsid w:val="003843F4"/>
    <w:pPr>
      <w:tabs>
        <w:tab w:val="left" w:pos="0"/>
      </w:tabs>
      <w:spacing w:line="360" w:lineRule="auto"/>
      <w:ind w:firstLine="720"/>
      <w:jc w:val="both"/>
    </w:pPr>
    <w:rPr>
      <w:color w:val="000000"/>
    </w:rPr>
  </w:style>
  <w:style w:type="paragraph" w:customStyle="1" w:styleId="afffffffffc">
    <w:name w:val="Стиль Маркированный список + По ширине"/>
    <w:basedOn w:val="a2"/>
    <w:rsid w:val="003843F4"/>
    <w:pPr>
      <w:numPr>
        <w:numId w:val="0"/>
      </w:numPr>
      <w:tabs>
        <w:tab w:val="num" w:pos="0"/>
        <w:tab w:val="num" w:pos="1620"/>
      </w:tabs>
      <w:spacing w:before="40" w:after="40" w:line="240" w:lineRule="atLeast"/>
      <w:ind w:left="1620" w:hanging="113"/>
      <w:contextualSpacing w:val="0"/>
    </w:pPr>
    <w:rPr>
      <w:sz w:val="24"/>
    </w:rPr>
  </w:style>
  <w:style w:type="paragraph" w:customStyle="1" w:styleId="afffffffffd">
    <w:name w:val="Обычный внутри списка"/>
    <w:basedOn w:val="a6"/>
    <w:next w:val="a6"/>
    <w:autoRedefine/>
    <w:rsid w:val="003843F4"/>
    <w:pPr>
      <w:spacing w:before="120" w:after="120"/>
      <w:ind w:left="720"/>
    </w:pPr>
    <w:rPr>
      <w:rFonts w:ascii="Verdana" w:hAnsi="Verdana" w:cs="Verdana"/>
      <w:sz w:val="20"/>
      <w:szCs w:val="20"/>
      <w:lang w:eastAsia="en-US"/>
    </w:rPr>
  </w:style>
  <w:style w:type="paragraph" w:customStyle="1" w:styleId="a3">
    <w:name w:val="Список отступ"/>
    <w:basedOn w:val="a6"/>
    <w:rsid w:val="003843F4"/>
    <w:pPr>
      <w:numPr>
        <w:ilvl w:val="1"/>
        <w:numId w:val="16"/>
      </w:numPr>
    </w:pPr>
  </w:style>
  <w:style w:type="paragraph" w:customStyle="1" w:styleId="font5">
    <w:name w:val="font5"/>
    <w:basedOn w:val="a6"/>
    <w:rsid w:val="003843F4"/>
    <w:pPr>
      <w:spacing w:before="100" w:beforeAutospacing="1" w:after="100" w:afterAutospacing="1"/>
    </w:pPr>
    <w:rPr>
      <w:rFonts w:ascii="Tahoma" w:hAnsi="Tahoma" w:cs="Tahoma"/>
      <w:b/>
      <w:bCs/>
      <w:color w:val="000000"/>
      <w:sz w:val="16"/>
      <w:szCs w:val="16"/>
    </w:rPr>
  </w:style>
  <w:style w:type="paragraph" w:customStyle="1" w:styleId="font6">
    <w:name w:val="font6"/>
    <w:basedOn w:val="a6"/>
    <w:rsid w:val="003843F4"/>
    <w:pPr>
      <w:spacing w:before="100" w:beforeAutospacing="1" w:after="100" w:afterAutospacing="1"/>
    </w:pPr>
    <w:rPr>
      <w:rFonts w:ascii="Tahoma" w:hAnsi="Tahoma" w:cs="Tahoma"/>
      <w:color w:val="000000"/>
      <w:sz w:val="16"/>
      <w:szCs w:val="16"/>
    </w:rPr>
  </w:style>
  <w:style w:type="paragraph" w:customStyle="1" w:styleId="xl25">
    <w:name w:val="xl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26">
    <w:name w:val="xl26"/>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afffffffffe">
    <w:name w:val="ТекстОбычный Знак"/>
    <w:basedOn w:val="a6"/>
    <w:link w:val="affffffffff"/>
    <w:rsid w:val="003843F4"/>
    <w:pPr>
      <w:spacing w:line="360" w:lineRule="auto"/>
      <w:ind w:firstLine="851"/>
      <w:jc w:val="both"/>
    </w:pPr>
  </w:style>
  <w:style w:type="character" w:customStyle="1" w:styleId="affffffffff">
    <w:name w:val="ТекстОбычный Знак Знак"/>
    <w:link w:val="afffffffffe"/>
    <w:locked/>
    <w:rsid w:val="003843F4"/>
    <w:rPr>
      <w:sz w:val="24"/>
      <w:szCs w:val="24"/>
      <w:lang w:val="ru-RU" w:eastAsia="ru-RU" w:bidi="ar-SA"/>
    </w:rPr>
  </w:style>
  <w:style w:type="paragraph" w:customStyle="1" w:styleId="affffffffff0">
    <w:name w:val="ТекстОбычный"/>
    <w:basedOn w:val="a6"/>
    <w:rsid w:val="003843F4"/>
    <w:pPr>
      <w:spacing w:line="360" w:lineRule="auto"/>
      <w:ind w:firstLine="851"/>
      <w:jc w:val="both"/>
    </w:pPr>
  </w:style>
  <w:style w:type="paragraph" w:customStyle="1" w:styleId="xl27">
    <w:name w:val="xl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sz w:val="18"/>
      <w:szCs w:val="18"/>
    </w:rPr>
  </w:style>
  <w:style w:type="paragraph" w:customStyle="1" w:styleId="xl28">
    <w:name w:val="xl28"/>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29">
    <w:name w:val="xl29"/>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xl30">
    <w:name w:val="xl30"/>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1">
    <w:name w:val="xl31"/>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xl32">
    <w:name w:val="xl32"/>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33">
    <w:name w:val="xl3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3Verdana11">
    <w:name w:val="Заголовок 3 Verdana 11"/>
    <w:basedOn w:val="32"/>
    <w:rsid w:val="003843F4"/>
    <w:pPr>
      <w:keepNext w:val="0"/>
      <w:tabs>
        <w:tab w:val="num" w:pos="643"/>
        <w:tab w:val="num" w:pos="720"/>
        <w:tab w:val="num" w:pos="926"/>
      </w:tabs>
      <w:spacing w:after="0"/>
      <w:ind w:left="720" w:hanging="720"/>
    </w:pPr>
    <w:rPr>
      <w:rFonts w:ascii="Times New Roman" w:hAnsi="Times New Roman" w:cs="Times New Roman"/>
      <w:sz w:val="24"/>
      <w:szCs w:val="24"/>
    </w:rPr>
  </w:style>
  <w:style w:type="character" w:customStyle="1" w:styleId="63">
    <w:name w:val="ТекстОбычный  + Перед:  6 пт Знак"/>
    <w:link w:val="64"/>
    <w:locked/>
    <w:rsid w:val="003843F4"/>
    <w:rPr>
      <w:sz w:val="24"/>
      <w:szCs w:val="24"/>
      <w:lang w:val="ru-RU" w:eastAsia="ru-RU" w:bidi="ar-SA"/>
    </w:rPr>
  </w:style>
  <w:style w:type="paragraph" w:customStyle="1" w:styleId="64">
    <w:name w:val="ТекстОбычный  + Перед:  6 пт"/>
    <w:basedOn w:val="a6"/>
    <w:next w:val="afffffffffe"/>
    <w:link w:val="63"/>
    <w:autoRedefine/>
    <w:rsid w:val="003843F4"/>
    <w:pPr>
      <w:spacing w:before="120" w:line="360" w:lineRule="auto"/>
      <w:ind w:firstLine="851"/>
      <w:jc w:val="both"/>
    </w:pPr>
  </w:style>
  <w:style w:type="paragraph" w:customStyle="1" w:styleId="xl34">
    <w:name w:val="xl34"/>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5">
    <w:name w:val="xl3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36">
    <w:name w:val="xl3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37">
    <w:name w:val="xl37"/>
    <w:basedOn w:val="a6"/>
    <w:rsid w:val="003843F4"/>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rFonts w:ascii="Arial Narrow" w:hAnsi="Arial Narrow" w:cs="Arial Narrow"/>
      <w:sz w:val="18"/>
      <w:szCs w:val="18"/>
    </w:rPr>
  </w:style>
  <w:style w:type="paragraph" w:customStyle="1" w:styleId="affffffffff1">
    <w:name w:val="ТаблицаТекст"/>
    <w:rsid w:val="003843F4"/>
    <w:pPr>
      <w:spacing w:line="360" w:lineRule="auto"/>
      <w:jc w:val="both"/>
    </w:pPr>
  </w:style>
  <w:style w:type="paragraph" w:customStyle="1" w:styleId="xl38">
    <w:name w:val="xl38"/>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sz w:val="18"/>
      <w:szCs w:val="18"/>
    </w:rPr>
  </w:style>
  <w:style w:type="paragraph" w:customStyle="1" w:styleId="xl39">
    <w:name w:val="xl39"/>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affffffffff2">
    <w:name w:val="Таблица№"/>
    <w:basedOn w:val="a6"/>
    <w:next w:val="a6"/>
    <w:link w:val="affffffffff3"/>
    <w:autoRedefine/>
    <w:rsid w:val="003843F4"/>
    <w:pPr>
      <w:spacing w:before="120" w:after="120"/>
      <w:jc w:val="center"/>
    </w:pPr>
    <w:rPr>
      <w:b/>
      <w:bCs/>
      <w:spacing w:val="-6"/>
      <w:sz w:val="20"/>
      <w:szCs w:val="20"/>
      <w:lang w:eastAsia="en-US"/>
    </w:rPr>
  </w:style>
  <w:style w:type="character" w:customStyle="1" w:styleId="affffffffff3">
    <w:name w:val="Таблица№ Знак"/>
    <w:link w:val="affffffffff2"/>
    <w:locked/>
    <w:rsid w:val="003843F4"/>
    <w:rPr>
      <w:b/>
      <w:bCs/>
      <w:spacing w:val="-6"/>
      <w:lang w:val="ru-RU" w:eastAsia="en-US" w:bidi="ar-SA"/>
    </w:rPr>
  </w:style>
  <w:style w:type="paragraph" w:customStyle="1" w:styleId="xl40">
    <w:name w:val="xl40"/>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1256">
    <w:name w:val="Стиль По ширине Первая строка:  125 см После:  6 пт"/>
    <w:basedOn w:val="a6"/>
    <w:rsid w:val="003843F4"/>
    <w:pPr>
      <w:spacing w:before="120" w:after="120"/>
      <w:ind w:firstLine="709"/>
      <w:jc w:val="both"/>
    </w:pPr>
  </w:style>
  <w:style w:type="paragraph" w:customStyle="1" w:styleId="xl41">
    <w:name w:val="xl41"/>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42">
    <w:name w:val="xl42"/>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43">
    <w:name w:val="xl43"/>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4">
    <w:name w:val="Заголовок 4_Мой"/>
    <w:basedOn w:val="42"/>
    <w:next w:val="a6"/>
    <w:rsid w:val="003843F4"/>
    <w:pPr>
      <w:numPr>
        <w:ilvl w:val="3"/>
        <w:numId w:val="13"/>
      </w:numPr>
      <w:tabs>
        <w:tab w:val="num" w:pos="720"/>
      </w:tabs>
      <w:spacing w:after="240"/>
    </w:pPr>
    <w:rPr>
      <w:i/>
      <w:iCs/>
      <w:sz w:val="24"/>
      <w:szCs w:val="24"/>
    </w:rPr>
  </w:style>
  <w:style w:type="paragraph" w:customStyle="1" w:styleId="xl44">
    <w:name w:val="xl44"/>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character" w:styleId="affffffffff4">
    <w:name w:val="endnote reference"/>
    <w:semiHidden/>
    <w:rsid w:val="003843F4"/>
    <w:rPr>
      <w:vertAlign w:val="superscript"/>
    </w:rPr>
  </w:style>
  <w:style w:type="paragraph" w:customStyle="1" w:styleId="Verdana966">
    <w:name w:val="Стиль Verdana 9 пт полужирный По ширине Перед:  6 пт После:  6..."/>
    <w:basedOn w:val="a6"/>
    <w:rsid w:val="003843F4"/>
    <w:pPr>
      <w:spacing w:before="120" w:after="120"/>
      <w:jc w:val="both"/>
    </w:pPr>
    <w:rPr>
      <w:rFonts w:ascii="Arial Narrow" w:hAnsi="Arial Narrow" w:cs="Arial Narrow"/>
      <w:b/>
      <w:bCs/>
      <w:sz w:val="22"/>
      <w:szCs w:val="22"/>
    </w:rPr>
  </w:style>
  <w:style w:type="paragraph" w:customStyle="1" w:styleId="xl45">
    <w:name w:val="xl45"/>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7">
    <w:name w:val="xl47"/>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48">
    <w:name w:val="xl48"/>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9">
    <w:name w:val="xl49"/>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50">
    <w:name w:val="xl50"/>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51">
    <w:name w:val="xl51"/>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52">
    <w:name w:val="xl5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53">
    <w:name w:val="xl5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5">
    <w:name w:val="xl55"/>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pPr>
    <w:rPr>
      <w:sz w:val="16"/>
      <w:szCs w:val="16"/>
    </w:rPr>
  </w:style>
  <w:style w:type="paragraph" w:customStyle="1" w:styleId="xl56">
    <w:name w:val="xl56"/>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pPr>
    <w:rPr>
      <w:sz w:val="16"/>
      <w:szCs w:val="16"/>
    </w:rPr>
  </w:style>
  <w:style w:type="paragraph" w:customStyle="1" w:styleId="xl57">
    <w:name w:val="xl57"/>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xl58">
    <w:name w:val="xl58"/>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xl59">
    <w:name w:val="xl59"/>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60">
    <w:name w:val="xl6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61">
    <w:name w:val="xl61"/>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2">
    <w:name w:val="xl6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3">
    <w:name w:val="xl63"/>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64">
    <w:name w:val="xl64"/>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65">
    <w:name w:val="xl6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67">
    <w:name w:val="xl6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sz w:val="16"/>
      <w:szCs w:val="16"/>
    </w:rPr>
  </w:style>
  <w:style w:type="paragraph" w:customStyle="1" w:styleId="xl68">
    <w:name w:val="xl6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sz w:val="16"/>
      <w:szCs w:val="16"/>
    </w:rPr>
  </w:style>
  <w:style w:type="paragraph" w:customStyle="1" w:styleId="xl69">
    <w:name w:val="xl6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rPr>
  </w:style>
  <w:style w:type="paragraph" w:customStyle="1" w:styleId="xl70">
    <w:name w:val="xl70"/>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xl71">
    <w:name w:val="xl71"/>
    <w:basedOn w:val="a6"/>
    <w:rsid w:val="003843F4"/>
    <w:pPr>
      <w:pBdr>
        <w:top w:val="single" w:sz="4" w:space="0" w:color="auto"/>
        <w:left w:val="single" w:sz="4" w:space="0" w:color="auto"/>
        <w:bottom w:val="single" w:sz="4" w:space="0" w:color="auto"/>
        <w:right w:val="single" w:sz="4" w:space="0" w:color="auto"/>
      </w:pBdr>
      <w:shd w:val="clear" w:color="auto" w:fill="008000"/>
      <w:spacing w:before="100" w:beforeAutospacing="1" w:after="100" w:afterAutospacing="1"/>
    </w:pPr>
  </w:style>
  <w:style w:type="paragraph" w:customStyle="1" w:styleId="xl72">
    <w:name w:val="xl72"/>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73">
    <w:name w:val="xl73"/>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4">
    <w:name w:val="xl74"/>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5">
    <w:name w:val="xl75"/>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6">
    <w:name w:val="xl76"/>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7">
    <w:name w:val="xl77"/>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8">
    <w:name w:val="xl78"/>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9">
    <w:name w:val="xl79"/>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80">
    <w:name w:val="xl80"/>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81">
    <w:name w:val="xl8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82">
    <w:name w:val="xl82"/>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pPr>
    <w:rPr>
      <w:sz w:val="16"/>
      <w:szCs w:val="16"/>
    </w:rPr>
  </w:style>
  <w:style w:type="paragraph" w:customStyle="1" w:styleId="xl83">
    <w:name w:val="xl8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Arial Narrow" w:hAnsi="Arial Narrow" w:cs="Arial Narrow"/>
    </w:rPr>
  </w:style>
  <w:style w:type="paragraph" w:customStyle="1" w:styleId="xl84">
    <w:name w:val="xl8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rPr>
  </w:style>
  <w:style w:type="paragraph" w:customStyle="1" w:styleId="xl85">
    <w:name w:val="xl85"/>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Arial Narrow" w:hAnsi="Arial Narrow" w:cs="Arial Narrow"/>
    </w:rPr>
  </w:style>
  <w:style w:type="paragraph" w:customStyle="1" w:styleId="xl86">
    <w:name w:val="xl86"/>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Arial Narrow" w:hAnsi="Arial Narrow" w:cs="Arial Narrow"/>
    </w:rPr>
  </w:style>
  <w:style w:type="paragraph" w:customStyle="1" w:styleId="xl87">
    <w:name w:val="xl87"/>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Narrow" w:hAnsi="Arial Narrow" w:cs="Arial Narrow"/>
    </w:rPr>
  </w:style>
  <w:style w:type="paragraph" w:customStyle="1" w:styleId="xl88">
    <w:name w:val="xl8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b/>
      <w:bCs/>
    </w:rPr>
  </w:style>
  <w:style w:type="paragraph" w:customStyle="1" w:styleId="xl89">
    <w:name w:val="xl8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0">
    <w:name w:val="xl90"/>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style>
  <w:style w:type="paragraph" w:customStyle="1" w:styleId="xl91">
    <w:name w:val="xl91"/>
    <w:basedOn w:val="a6"/>
    <w:rsid w:val="003843F4"/>
    <w:pPr>
      <w:spacing w:before="100" w:beforeAutospacing="1" w:after="100" w:afterAutospacing="1"/>
      <w:jc w:val="center"/>
      <w:textAlignment w:val="center"/>
    </w:pPr>
    <w:rPr>
      <w:b/>
      <w:bCs/>
    </w:rPr>
  </w:style>
  <w:style w:type="paragraph" w:customStyle="1" w:styleId="xl92">
    <w:name w:val="xl92"/>
    <w:basedOn w:val="a6"/>
    <w:rsid w:val="003843F4"/>
    <w:pPr>
      <w:pBdr>
        <w:top w:val="single" w:sz="12" w:space="0" w:color="auto"/>
        <w:left w:val="single" w:sz="12" w:space="0" w:color="auto"/>
      </w:pBdr>
      <w:spacing w:before="100" w:beforeAutospacing="1" w:after="100" w:afterAutospacing="1"/>
      <w:textAlignment w:val="top"/>
    </w:pPr>
    <w:rPr>
      <w:rFonts w:ascii="Arial Narrow" w:hAnsi="Arial Narrow" w:cs="Arial Narrow"/>
      <w:b/>
      <w:bCs/>
    </w:rPr>
  </w:style>
  <w:style w:type="paragraph" w:customStyle="1" w:styleId="xl93">
    <w:name w:val="xl93"/>
    <w:basedOn w:val="a6"/>
    <w:rsid w:val="003843F4"/>
    <w:pPr>
      <w:spacing w:before="100" w:beforeAutospacing="1" w:after="100" w:afterAutospacing="1"/>
      <w:textAlignment w:val="top"/>
    </w:pPr>
    <w:rPr>
      <w:rFonts w:ascii="Arial Narrow" w:hAnsi="Arial Narrow" w:cs="Arial Narrow"/>
      <w:b/>
      <w:bCs/>
    </w:rPr>
  </w:style>
  <w:style w:type="paragraph" w:customStyle="1" w:styleId="xl94">
    <w:name w:val="xl94"/>
    <w:basedOn w:val="a6"/>
    <w:rsid w:val="003843F4"/>
    <w:pPr>
      <w:spacing w:before="100" w:beforeAutospacing="1" w:after="100" w:afterAutospacing="1"/>
      <w:textAlignment w:val="top"/>
    </w:pPr>
    <w:rPr>
      <w:rFonts w:ascii="Arial Narrow" w:hAnsi="Arial Narrow" w:cs="Arial Narrow"/>
      <w:b/>
      <w:bCs/>
      <w:sz w:val="18"/>
      <w:szCs w:val="18"/>
    </w:rPr>
  </w:style>
  <w:style w:type="paragraph" w:customStyle="1" w:styleId="a00">
    <w:name w:val="a0"/>
    <w:basedOn w:val="a6"/>
    <w:rsid w:val="003843F4"/>
    <w:pPr>
      <w:spacing w:before="100" w:beforeAutospacing="1" w:after="100" w:afterAutospacing="1"/>
    </w:pPr>
  </w:style>
  <w:style w:type="paragraph" w:customStyle="1" w:styleId="xl95">
    <w:name w:val="xl95"/>
    <w:basedOn w:val="a6"/>
    <w:rsid w:val="003843F4"/>
    <w:pPr>
      <w:pBdr>
        <w:top w:val="single" w:sz="8" w:space="0" w:color="auto"/>
        <w:left w:val="single" w:sz="8" w:space="0" w:color="auto"/>
        <w:bottom w:val="single" w:sz="8" w:space="0" w:color="auto"/>
        <w:right w:val="single" w:sz="8" w:space="0" w:color="auto"/>
      </w:pBdr>
      <w:shd w:val="clear" w:color="auto" w:fill="FF0000"/>
      <w:spacing w:before="100" w:beforeAutospacing="1" w:after="100" w:afterAutospacing="1"/>
      <w:jc w:val="center"/>
      <w:textAlignment w:val="center"/>
    </w:pPr>
    <w:rPr>
      <w:b/>
      <w:bCs/>
    </w:rPr>
  </w:style>
  <w:style w:type="paragraph" w:customStyle="1" w:styleId="xl96">
    <w:name w:val="xl96"/>
    <w:basedOn w:val="a6"/>
    <w:rsid w:val="003843F4"/>
    <w:pPr>
      <w:pBdr>
        <w:top w:val="single" w:sz="8" w:space="0" w:color="auto"/>
        <w:left w:val="single" w:sz="8" w:space="0" w:color="auto"/>
        <w:bottom w:val="single" w:sz="8" w:space="0" w:color="auto"/>
        <w:right w:val="single" w:sz="8" w:space="0" w:color="auto"/>
      </w:pBdr>
      <w:shd w:val="clear" w:color="auto" w:fill="FF00FF"/>
      <w:spacing w:before="100" w:beforeAutospacing="1" w:after="100" w:afterAutospacing="1"/>
      <w:jc w:val="center"/>
      <w:textAlignment w:val="center"/>
    </w:pPr>
    <w:rPr>
      <w:b/>
      <w:bCs/>
    </w:rPr>
  </w:style>
  <w:style w:type="paragraph" w:customStyle="1" w:styleId="xl97">
    <w:name w:val="xl97"/>
    <w:basedOn w:val="a6"/>
    <w:rsid w:val="003843F4"/>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center"/>
    </w:pPr>
    <w:rPr>
      <w:rFonts w:ascii="Arial Narrow" w:hAnsi="Arial Narrow" w:cs="Arial Narrow"/>
      <w:b/>
      <w:bCs/>
      <w:sz w:val="22"/>
      <w:szCs w:val="22"/>
    </w:rPr>
  </w:style>
  <w:style w:type="paragraph" w:customStyle="1" w:styleId="xl98">
    <w:name w:val="xl98"/>
    <w:basedOn w:val="a6"/>
    <w:rsid w:val="003843F4"/>
    <w:pPr>
      <w:pBdr>
        <w:top w:val="single" w:sz="8" w:space="0" w:color="auto"/>
        <w:left w:val="single" w:sz="8" w:space="0" w:color="auto"/>
        <w:bottom w:val="single" w:sz="8" w:space="0" w:color="auto"/>
        <w:right w:val="single" w:sz="8" w:space="0" w:color="auto"/>
      </w:pBdr>
      <w:shd w:val="clear" w:color="auto" w:fill="800080"/>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99">
    <w:name w:val="xl99"/>
    <w:basedOn w:val="a6"/>
    <w:rsid w:val="003843F4"/>
    <w:pPr>
      <w:shd w:val="clear" w:color="auto" w:fill="339966"/>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100">
    <w:name w:val="xl10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1">
    <w:name w:val="xl10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02">
    <w:name w:val="xl102"/>
    <w:basedOn w:val="a6"/>
    <w:rsid w:val="003843F4"/>
    <w:pPr>
      <w:pBdr>
        <w:top w:val="single" w:sz="8" w:space="0" w:color="auto"/>
        <w:bottom w:val="single" w:sz="8" w:space="0" w:color="auto"/>
        <w:right w:val="single" w:sz="8" w:space="0" w:color="auto"/>
      </w:pBdr>
      <w:shd w:val="clear" w:color="auto" w:fill="FF00FF"/>
      <w:spacing w:before="100" w:beforeAutospacing="1" w:after="100" w:afterAutospacing="1"/>
      <w:jc w:val="center"/>
    </w:pPr>
    <w:rPr>
      <w:b/>
      <w:bCs/>
    </w:rPr>
  </w:style>
  <w:style w:type="paragraph" w:customStyle="1" w:styleId="xl103">
    <w:name w:val="xl10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4">
    <w:name w:val="xl10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05">
    <w:name w:val="xl10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07">
    <w:name w:val="xl107"/>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textAlignment w:val="center"/>
    </w:pPr>
    <w:rPr>
      <w:b/>
      <w:bCs/>
      <w:color w:val="FFFFFF"/>
    </w:rPr>
  </w:style>
  <w:style w:type="paragraph" w:customStyle="1" w:styleId="xl108">
    <w:name w:val="xl108"/>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09">
    <w:name w:val="xl10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10">
    <w:name w:val="xl11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11">
    <w:name w:val="xl11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112">
    <w:name w:val="xl112"/>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13">
    <w:name w:val="xl11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5">
    <w:name w:val="xl11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17">
    <w:name w:val="xl11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8">
    <w:name w:val="xl11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19">
    <w:name w:val="xl11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0">
    <w:name w:val="xl12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21">
    <w:name w:val="xl12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22">
    <w:name w:val="xl12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23">
    <w:name w:val="xl12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4">
    <w:name w:val="xl12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6">
    <w:name w:val="xl12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8">
    <w:name w:val="xl12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29">
    <w:name w:val="xl12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0">
    <w:name w:val="xl13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31">
    <w:name w:val="xl13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2">
    <w:name w:val="xl13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33">
    <w:name w:val="xl13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34">
    <w:name w:val="xl134"/>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5">
    <w:name w:val="xl135"/>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36">
    <w:name w:val="xl13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37">
    <w:name w:val="xl13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8">
    <w:name w:val="xl138"/>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39">
    <w:name w:val="xl13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40">
    <w:name w:val="xl14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41">
    <w:name w:val="xl141"/>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2">
    <w:name w:val="xl142"/>
    <w:basedOn w:val="a6"/>
    <w:rsid w:val="003843F4"/>
    <w:pPr>
      <w:pBdr>
        <w:top w:val="single" w:sz="4" w:space="0" w:color="auto"/>
        <w:left w:val="single" w:sz="4" w:space="0" w:color="auto"/>
        <w:bottom w:val="single" w:sz="4" w:space="0" w:color="auto"/>
        <w:right w:val="single" w:sz="4" w:space="0" w:color="auto"/>
      </w:pBdr>
      <w:shd w:val="clear" w:color="auto" w:fill="3399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3">
    <w:name w:val="xl143"/>
    <w:basedOn w:val="a6"/>
    <w:rsid w:val="003843F4"/>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4">
    <w:name w:val="xl144"/>
    <w:basedOn w:val="a6"/>
    <w:rsid w:val="003843F4"/>
    <w:pPr>
      <w:pBdr>
        <w:top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5">
    <w:name w:val="xl145"/>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6">
    <w:name w:val="xl146"/>
    <w:basedOn w:val="a6"/>
    <w:rsid w:val="003843F4"/>
    <w:pPr>
      <w:pBdr>
        <w:top w:val="single" w:sz="4" w:space="0" w:color="auto"/>
        <w:left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7">
    <w:name w:val="xl147"/>
    <w:basedOn w:val="a6"/>
    <w:rsid w:val="003843F4"/>
    <w:pPr>
      <w:pBdr>
        <w:top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8">
    <w:name w:val="xl148"/>
    <w:basedOn w:val="a6"/>
    <w:rsid w:val="003843F4"/>
    <w:pPr>
      <w:pBdr>
        <w:top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9">
    <w:name w:val="xl149"/>
    <w:basedOn w:val="a6"/>
    <w:rsid w:val="003843F4"/>
    <w:pPr>
      <w:pBdr>
        <w:top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50">
    <w:name w:val="xl15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rPr>
  </w:style>
  <w:style w:type="paragraph" w:customStyle="1" w:styleId="xl151">
    <w:name w:val="xl151"/>
    <w:basedOn w:val="a6"/>
    <w:rsid w:val="003843F4"/>
    <w:pPr>
      <w:spacing w:before="100" w:beforeAutospacing="1" w:after="100" w:afterAutospacing="1"/>
      <w:jc w:val="center"/>
      <w:textAlignment w:val="center"/>
    </w:pPr>
  </w:style>
  <w:style w:type="paragraph" w:customStyle="1" w:styleId="xl152">
    <w:name w:val="xl152"/>
    <w:basedOn w:val="a6"/>
    <w:rsid w:val="003843F4"/>
    <w:pP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53">
    <w:name w:val="xl153"/>
    <w:basedOn w:val="a6"/>
    <w:rsid w:val="003843F4"/>
    <w:pPr>
      <w:spacing w:before="100" w:beforeAutospacing="1" w:after="100" w:afterAutospacing="1"/>
      <w:textAlignment w:val="center"/>
    </w:pPr>
    <w:rPr>
      <w:rFonts w:ascii="Arial Narrow" w:hAnsi="Arial Narrow" w:cs="Arial Narrow"/>
      <w:b/>
      <w:bCs/>
      <w:sz w:val="22"/>
      <w:szCs w:val="22"/>
    </w:rPr>
  </w:style>
  <w:style w:type="paragraph" w:customStyle="1" w:styleId="xl154">
    <w:name w:val="xl154"/>
    <w:basedOn w:val="a6"/>
    <w:rsid w:val="003843F4"/>
    <w:pPr>
      <w:spacing w:before="100" w:beforeAutospacing="1" w:after="100" w:afterAutospacing="1"/>
      <w:textAlignment w:val="center"/>
    </w:pPr>
    <w:rPr>
      <w:rFonts w:ascii="Arial Narrow" w:hAnsi="Arial Narrow" w:cs="Arial Narrow"/>
      <w:sz w:val="18"/>
      <w:szCs w:val="18"/>
    </w:rPr>
  </w:style>
  <w:style w:type="paragraph" w:customStyle="1" w:styleId="xl155">
    <w:name w:val="xl155"/>
    <w:basedOn w:val="a6"/>
    <w:rsid w:val="003843F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6">
    <w:name w:val="xl15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sz w:val="16"/>
      <w:szCs w:val="16"/>
    </w:rPr>
  </w:style>
  <w:style w:type="paragraph" w:customStyle="1" w:styleId="xl157">
    <w:name w:val="xl157"/>
    <w:basedOn w:val="a6"/>
    <w:rsid w:val="003843F4"/>
    <w:pPr>
      <w:spacing w:before="100" w:beforeAutospacing="1" w:after="100" w:afterAutospacing="1"/>
    </w:pPr>
    <w:rPr>
      <w:b/>
      <w:bCs/>
    </w:rPr>
  </w:style>
  <w:style w:type="paragraph" w:customStyle="1" w:styleId="xl158">
    <w:name w:val="xl158"/>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b/>
      <w:bCs/>
    </w:rPr>
  </w:style>
  <w:style w:type="paragraph" w:customStyle="1" w:styleId="xl159">
    <w:name w:val="xl159"/>
    <w:basedOn w:val="a6"/>
    <w:rsid w:val="003843F4"/>
    <w:pPr>
      <w:pBdr>
        <w:right w:val="single" w:sz="4" w:space="0" w:color="auto"/>
      </w:pBdr>
      <w:spacing w:before="100" w:beforeAutospacing="1" w:after="100" w:afterAutospacing="1"/>
      <w:jc w:val="center"/>
      <w:textAlignment w:val="center"/>
    </w:pPr>
    <w:rPr>
      <w:b/>
      <w:bCs/>
    </w:rPr>
  </w:style>
  <w:style w:type="paragraph" w:customStyle="1" w:styleId="xl160">
    <w:name w:val="xl160"/>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b/>
      <w:bCs/>
      <w:sz w:val="18"/>
      <w:szCs w:val="18"/>
    </w:rPr>
  </w:style>
  <w:style w:type="paragraph" w:customStyle="1" w:styleId="-5">
    <w:name w:val="Обычный - рис"/>
    <w:basedOn w:val="a6"/>
    <w:rsid w:val="003843F4"/>
    <w:pPr>
      <w:keepNext/>
      <w:spacing w:before="120"/>
      <w:jc w:val="center"/>
    </w:pPr>
    <w:rPr>
      <w:sz w:val="16"/>
      <w:szCs w:val="16"/>
    </w:rPr>
  </w:style>
  <w:style w:type="paragraph" w:customStyle="1" w:styleId="affffffffff5">
    <w:name w:val="Обычный для таблицы"/>
    <w:basedOn w:val="a6"/>
    <w:autoRedefine/>
    <w:rsid w:val="003843F4"/>
    <w:pPr>
      <w:jc w:val="center"/>
    </w:pPr>
    <w:rPr>
      <w:lang w:eastAsia="en-US"/>
    </w:rPr>
  </w:style>
  <w:style w:type="paragraph" w:customStyle="1" w:styleId="affffffffff6">
    <w:name w:val="Жирный внутри списка"/>
    <w:basedOn w:val="a6"/>
    <w:autoRedefine/>
    <w:rsid w:val="003843F4"/>
    <w:pPr>
      <w:widowControl w:val="0"/>
      <w:jc w:val="center"/>
    </w:pPr>
    <w:rPr>
      <w:lang w:eastAsia="en-US"/>
    </w:rPr>
  </w:style>
  <w:style w:type="paragraph" w:customStyle="1" w:styleId="1f7">
    <w:name w:val="Стиль Заг1 + По левому краю"/>
    <w:basedOn w:val="1f5"/>
    <w:rsid w:val="003843F4"/>
    <w:pPr>
      <w:pageBreakBefore w:val="0"/>
      <w:jc w:val="left"/>
    </w:pPr>
  </w:style>
  <w:style w:type="paragraph" w:customStyle="1" w:styleId="-6">
    <w:name w:val="Рис-подпись"/>
    <w:basedOn w:val="a6"/>
    <w:rsid w:val="003843F4"/>
    <w:pPr>
      <w:spacing w:before="240" w:after="240"/>
      <w:jc w:val="center"/>
    </w:pPr>
    <w:rPr>
      <w:rFonts w:ascii="Arial" w:hAnsi="Arial" w:cs="Arial"/>
      <w:lang w:val="en-US"/>
    </w:rPr>
  </w:style>
  <w:style w:type="character" w:customStyle="1" w:styleId="affffff6">
    <w:name w:val="Текст в таблице Знак"/>
    <w:link w:val="affffff5"/>
    <w:locked/>
    <w:rsid w:val="003843F4"/>
    <w:rPr>
      <w:sz w:val="22"/>
      <w:szCs w:val="22"/>
      <w:lang w:val="ru-RU" w:eastAsia="en-US" w:bidi="ar-SA"/>
    </w:rPr>
  </w:style>
  <w:style w:type="paragraph" w:customStyle="1" w:styleId="affffffffff7">
    <w:name w:val="В таблице"/>
    <w:basedOn w:val="a6"/>
    <w:rsid w:val="003843F4"/>
    <w:pPr>
      <w:spacing w:before="60" w:after="60"/>
      <w:jc w:val="both"/>
    </w:pPr>
    <w:rPr>
      <w:rFonts w:ascii="Arial" w:hAnsi="Arial" w:cs="Arial"/>
      <w:sz w:val="22"/>
      <w:szCs w:val="22"/>
    </w:rPr>
  </w:style>
  <w:style w:type="character" w:customStyle="1" w:styleId="FontStyle20">
    <w:name w:val="Font Style20"/>
    <w:rsid w:val="003843F4"/>
    <w:rPr>
      <w:rFonts w:ascii="Times New Roman" w:hAnsi="Times New Roman" w:cs="Times New Roman"/>
      <w:b/>
      <w:bCs/>
      <w:sz w:val="24"/>
      <w:szCs w:val="24"/>
    </w:rPr>
  </w:style>
  <w:style w:type="numbering" w:customStyle="1" w:styleId="127063">
    <w:name w:val="Стиль нумерованный Слева:  127 см Выступ:  063 см"/>
    <w:rsid w:val="003843F4"/>
    <w:pPr>
      <w:numPr>
        <w:numId w:val="14"/>
      </w:numPr>
    </w:pPr>
  </w:style>
  <w:style w:type="character" w:customStyle="1" w:styleId="bodytext">
    <w:name w:val="body text Знак"/>
    <w:aliases w:val="отчет_нормаль Знак,Основной текст Знак1 Знак1,Основной текст Знак Знак Знак1,Основной текст Знак Знак1,Основной текст Знак Знак Знак Знак1,Основной текст Знак1 Знак Знак Знак Знак1,Основной текст Знак Знак Знак Знак Знак Знак Знак1"/>
    <w:rsid w:val="003843F4"/>
    <w:rPr>
      <w:sz w:val="24"/>
      <w:szCs w:val="24"/>
      <w:lang w:val="ru-RU" w:eastAsia="ru-RU" w:bidi="ar-SA"/>
    </w:rPr>
  </w:style>
  <w:style w:type="paragraph" w:customStyle="1" w:styleId="Style4">
    <w:name w:val="Style4"/>
    <w:basedOn w:val="a6"/>
    <w:rsid w:val="003843F4"/>
    <w:pPr>
      <w:widowControl w:val="0"/>
      <w:autoSpaceDE w:val="0"/>
      <w:autoSpaceDN w:val="0"/>
      <w:adjustRightInd w:val="0"/>
      <w:spacing w:line="187" w:lineRule="exact"/>
      <w:ind w:firstLine="3139"/>
    </w:pPr>
    <w:rPr>
      <w:rFonts w:ascii="Arial Black" w:hAnsi="Arial Black"/>
    </w:rPr>
  </w:style>
  <w:style w:type="paragraph" w:customStyle="1" w:styleId="Style7">
    <w:name w:val="Style7"/>
    <w:basedOn w:val="a6"/>
    <w:rsid w:val="003843F4"/>
    <w:pPr>
      <w:widowControl w:val="0"/>
      <w:autoSpaceDE w:val="0"/>
      <w:autoSpaceDN w:val="0"/>
      <w:adjustRightInd w:val="0"/>
      <w:spacing w:line="274" w:lineRule="exact"/>
      <w:ind w:firstLine="715"/>
      <w:jc w:val="both"/>
    </w:pPr>
  </w:style>
  <w:style w:type="character" w:customStyle="1" w:styleId="FontStyle11">
    <w:name w:val="Font Style11"/>
    <w:rsid w:val="003843F4"/>
    <w:rPr>
      <w:rFonts w:ascii="Times New Roman" w:hAnsi="Times New Roman" w:cs="Times New Roman" w:hint="default"/>
      <w:sz w:val="22"/>
      <w:szCs w:val="22"/>
    </w:rPr>
  </w:style>
  <w:style w:type="character" w:customStyle="1" w:styleId="FontStyle14">
    <w:name w:val="Font Style14"/>
    <w:rsid w:val="003843F4"/>
    <w:rPr>
      <w:rFonts w:ascii="Times New Roman" w:hAnsi="Times New Roman" w:cs="Times New Roman" w:hint="default"/>
      <w:sz w:val="22"/>
      <w:szCs w:val="22"/>
    </w:rPr>
  </w:style>
  <w:style w:type="paragraph" w:customStyle="1" w:styleId="Style5">
    <w:name w:val="Style5"/>
    <w:basedOn w:val="a6"/>
    <w:rsid w:val="003843F4"/>
    <w:pPr>
      <w:widowControl w:val="0"/>
      <w:autoSpaceDE w:val="0"/>
      <w:autoSpaceDN w:val="0"/>
      <w:adjustRightInd w:val="0"/>
    </w:pPr>
  </w:style>
  <w:style w:type="paragraph" w:customStyle="1" w:styleId="74">
    <w:name w:val="заголовок 7"/>
    <w:basedOn w:val="a6"/>
    <w:next w:val="a6"/>
    <w:rsid w:val="003843F4"/>
    <w:pPr>
      <w:keepNext/>
      <w:widowControl w:val="0"/>
      <w:tabs>
        <w:tab w:val="left" w:pos="1476"/>
      </w:tabs>
      <w:autoSpaceDE w:val="0"/>
      <w:autoSpaceDN w:val="0"/>
      <w:jc w:val="center"/>
    </w:pPr>
    <w:rPr>
      <w:b/>
      <w:bCs/>
      <w:sz w:val="20"/>
    </w:rPr>
  </w:style>
  <w:style w:type="paragraph" w:customStyle="1" w:styleId="-24">
    <w:name w:val="Пункт раздела - 2 ур Знак"/>
    <w:basedOn w:val="a6"/>
    <w:rsid w:val="003843F4"/>
    <w:pPr>
      <w:spacing w:before="60" w:after="60"/>
      <w:ind w:left="1031" w:right="170" w:firstLine="850"/>
      <w:jc w:val="both"/>
    </w:pPr>
    <w:rPr>
      <w:sz w:val="28"/>
      <w:szCs w:val="28"/>
    </w:rPr>
  </w:style>
  <w:style w:type="paragraph" w:customStyle="1" w:styleId="1f8">
    <w:name w:val="Знак1"/>
    <w:basedOn w:val="a6"/>
    <w:rsid w:val="003843F4"/>
    <w:pPr>
      <w:spacing w:after="160" w:line="240" w:lineRule="exact"/>
    </w:pPr>
    <w:rPr>
      <w:rFonts w:ascii="Verdana" w:hAnsi="Verdana"/>
      <w:sz w:val="20"/>
      <w:szCs w:val="20"/>
      <w:lang w:val="en-US" w:eastAsia="en-US"/>
    </w:rPr>
  </w:style>
  <w:style w:type="paragraph" w:customStyle="1" w:styleId="59">
    <w:name w:val="Штамп 5"/>
    <w:basedOn w:val="a6"/>
    <w:rsid w:val="003843F4"/>
    <w:pPr>
      <w:jc w:val="center"/>
    </w:pPr>
    <w:rPr>
      <w:rFonts w:ascii="Arial" w:hAnsi="Arial" w:cs="Arial"/>
      <w:sz w:val="28"/>
      <w:szCs w:val="28"/>
    </w:rPr>
  </w:style>
  <w:style w:type="paragraph" w:customStyle="1" w:styleId="Iaaou-IoEiioOaiaAaoa">
    <w:name w:val="Ia?aou- Io: Eiio: Oaia: Aaoa:"/>
    <w:basedOn w:val="a6"/>
    <w:rsid w:val="003843F4"/>
    <w:pPr>
      <w:pBdr>
        <w:left w:val="single" w:sz="18" w:space="1" w:color="auto"/>
      </w:pBdr>
    </w:pPr>
    <w:rPr>
      <w:rFonts w:ascii="Arial" w:hAnsi="Arial" w:cs="Arial"/>
    </w:rPr>
  </w:style>
  <w:style w:type="paragraph" w:customStyle="1" w:styleId="Iniiaiieoaenooaaeeou1">
    <w:name w:val="Iniiaiie oaeno oaaeeou1"/>
    <w:basedOn w:val="af1"/>
    <w:next w:val="af1"/>
    <w:rsid w:val="003843F4"/>
    <w:pPr>
      <w:widowControl w:val="0"/>
      <w:overflowPunct w:val="0"/>
      <w:spacing w:before="40" w:after="40"/>
      <w:jc w:val="center"/>
    </w:pPr>
    <w:rPr>
      <w:color w:val="auto"/>
      <w:sz w:val="26"/>
      <w:szCs w:val="26"/>
    </w:rPr>
  </w:style>
  <w:style w:type="paragraph" w:customStyle="1" w:styleId="ConsDocList">
    <w:name w:val="ConsDocList"/>
    <w:rsid w:val="003843F4"/>
    <w:pPr>
      <w:widowControl w:val="0"/>
    </w:pPr>
    <w:rPr>
      <w:rFonts w:ascii="Fixedsys" w:hAnsi="Fixedsys" w:cs="Fixedsys"/>
    </w:rPr>
  </w:style>
  <w:style w:type="paragraph" w:customStyle="1" w:styleId="font1">
    <w:name w:val="font1"/>
    <w:basedOn w:val="a6"/>
    <w:rsid w:val="003843F4"/>
    <w:pPr>
      <w:spacing w:before="100" w:beforeAutospacing="1" w:after="100" w:afterAutospacing="1"/>
    </w:pPr>
    <w:rPr>
      <w:rFonts w:ascii="Arial CYR" w:eastAsia="Arial Unicode MS" w:hAnsi="Arial CYR" w:cs="Arial CYR"/>
      <w:sz w:val="20"/>
      <w:szCs w:val="20"/>
    </w:rPr>
  </w:style>
  <w:style w:type="paragraph" w:customStyle="1" w:styleId="affffffffff8">
    <w:name w:val="Название_а"/>
    <w:basedOn w:val="10"/>
    <w:rsid w:val="003843F4"/>
    <w:pPr>
      <w:spacing w:before="0" w:after="0"/>
      <w:jc w:val="center"/>
      <w:outlineLvl w:val="9"/>
    </w:pPr>
    <w:rPr>
      <w:b w:val="0"/>
      <w:bCs w:val="0"/>
      <w:kern w:val="0"/>
      <w:sz w:val="28"/>
      <w:szCs w:val="28"/>
      <w:lang w:val="en-US"/>
    </w:rPr>
  </w:style>
  <w:style w:type="paragraph" w:customStyle="1" w:styleId="1f9">
    <w:name w:val="заголовок 1"/>
    <w:basedOn w:val="a6"/>
    <w:next w:val="a6"/>
    <w:rsid w:val="003843F4"/>
    <w:pPr>
      <w:keepNext/>
      <w:spacing w:line="360" w:lineRule="auto"/>
      <w:jc w:val="center"/>
    </w:pPr>
    <w:rPr>
      <w:b/>
      <w:bCs/>
      <w:spacing w:val="20"/>
      <w:sz w:val="28"/>
      <w:szCs w:val="28"/>
      <w:lang w:val="en-US"/>
    </w:rPr>
  </w:style>
  <w:style w:type="paragraph" w:customStyle="1" w:styleId="affffffffff9">
    <w:name w:val="Компакт"/>
    <w:basedOn w:val="a6"/>
    <w:rsid w:val="003843F4"/>
    <w:pPr>
      <w:spacing w:line="360" w:lineRule="auto"/>
      <w:jc w:val="center"/>
    </w:pPr>
    <w:rPr>
      <w:rFonts w:ascii="Univers Condensed" w:hAnsi="Univers Condensed" w:cs="Univers Condensed"/>
      <w:sz w:val="16"/>
      <w:szCs w:val="16"/>
    </w:rPr>
  </w:style>
  <w:style w:type="paragraph" w:customStyle="1" w:styleId="affffffffffa">
    <w:name w:val="Таб_шапка"/>
    <w:rsid w:val="003843F4"/>
    <w:pPr>
      <w:jc w:val="center"/>
    </w:pPr>
    <w:rPr>
      <w:rFonts w:ascii="Arial" w:hAnsi="Arial" w:cs="Arial"/>
      <w:b/>
      <w:bCs/>
      <w:noProof/>
    </w:rPr>
  </w:style>
  <w:style w:type="paragraph" w:customStyle="1" w:styleId="affffffffffb">
    <w:name w:val="Основной текст атгл"/>
    <w:basedOn w:val="af1"/>
    <w:next w:val="af1"/>
    <w:rsid w:val="003843F4"/>
    <w:pPr>
      <w:keepNext/>
      <w:autoSpaceDE/>
      <w:autoSpaceDN/>
      <w:adjustRightInd/>
      <w:spacing w:before="120" w:line="360" w:lineRule="auto"/>
      <w:ind w:firstLine="720"/>
      <w:jc w:val="both"/>
    </w:pPr>
    <w:rPr>
      <w:rFonts w:ascii="Arial" w:hAnsi="Arial" w:cs="Arial"/>
      <w:color w:val="auto"/>
      <w:sz w:val="28"/>
      <w:szCs w:val="28"/>
      <w:lang w:val="en-GB"/>
    </w:rPr>
  </w:style>
  <w:style w:type="paragraph" w:customStyle="1" w:styleId="affffffffffc">
    <w:name w:val="Маркированный"/>
    <w:basedOn w:val="af2"/>
    <w:rsid w:val="003843F4"/>
    <w:pPr>
      <w:tabs>
        <w:tab w:val="num" w:pos="360"/>
        <w:tab w:val="num" w:pos="643"/>
      </w:tabs>
      <w:spacing w:after="120" w:line="360" w:lineRule="auto"/>
      <w:ind w:left="360" w:hanging="360"/>
    </w:pPr>
    <w:rPr>
      <w:rFonts w:ascii="Arial" w:hAnsi="Arial" w:cs="Arial"/>
      <w:sz w:val="22"/>
      <w:szCs w:val="22"/>
    </w:rPr>
  </w:style>
  <w:style w:type="paragraph" w:customStyle="1" w:styleId="MTDisplayEquation">
    <w:name w:val="MTDisplayEquation"/>
    <w:basedOn w:val="1f3"/>
    <w:rsid w:val="003843F4"/>
    <w:pPr>
      <w:tabs>
        <w:tab w:val="center" w:pos="4820"/>
        <w:tab w:val="right" w:pos="9640"/>
      </w:tabs>
      <w:spacing w:line="360" w:lineRule="auto"/>
      <w:ind w:left="200" w:hanging="200"/>
    </w:pPr>
    <w:rPr>
      <w:rFonts w:ascii="Arial" w:hAnsi="Arial" w:cs="Arial"/>
      <w:sz w:val="22"/>
      <w:szCs w:val="22"/>
    </w:rPr>
  </w:style>
  <w:style w:type="paragraph" w:customStyle="1" w:styleId="Default">
    <w:name w:val="Default"/>
    <w:rsid w:val="003843F4"/>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3843F4"/>
    <w:pPr>
      <w:spacing w:line="258" w:lineRule="atLeast"/>
    </w:pPr>
    <w:rPr>
      <w:color w:val="auto"/>
    </w:rPr>
  </w:style>
  <w:style w:type="paragraph" w:customStyle="1" w:styleId="affffffffffd">
    <w:name w:val="Точка"/>
    <w:basedOn w:val="a6"/>
    <w:rsid w:val="003843F4"/>
    <w:pPr>
      <w:tabs>
        <w:tab w:val="num" w:pos="643"/>
      </w:tabs>
      <w:spacing w:line="312" w:lineRule="auto"/>
      <w:ind w:left="360" w:hanging="360"/>
      <w:jc w:val="both"/>
    </w:pPr>
  </w:style>
  <w:style w:type="paragraph" w:customStyle="1" w:styleId="a4">
    <w:name w:val="Точка +"/>
    <w:basedOn w:val="affffffffffd"/>
    <w:rsid w:val="003843F4"/>
    <w:pPr>
      <w:numPr>
        <w:numId w:val="18"/>
      </w:numPr>
    </w:pPr>
  </w:style>
  <w:style w:type="character" w:customStyle="1" w:styleId="affffffffffe">
    <w:name w:val="Знак Знак"/>
    <w:rsid w:val="003843F4"/>
    <w:rPr>
      <w:b/>
      <w:bCs/>
      <w:sz w:val="28"/>
      <w:szCs w:val="28"/>
      <w:lang w:val="ru-RU" w:eastAsia="ru-RU"/>
    </w:rPr>
  </w:style>
  <w:style w:type="character" w:customStyle="1" w:styleId="1fa">
    <w:name w:val="Основной текст Знак1 Знак"/>
    <w:aliases w:val="Основной текст Знак Знак Знак Знак,Основной текст Знак1 Знак Знак,Основной текст Знак1 Знак Знак Знак Знак,Основной текст Знак Знак Знак Знак Знак Знак,Основной текст Знак1 Знак Знак Знак Знак Знак Знак Знак"/>
    <w:rsid w:val="003843F4"/>
    <w:rPr>
      <w:sz w:val="24"/>
      <w:szCs w:val="24"/>
      <w:lang w:val="ru-RU" w:eastAsia="ru-RU"/>
    </w:rPr>
  </w:style>
  <w:style w:type="character" w:customStyle="1" w:styleId="2f9">
    <w:name w:val="Основной текст Знак2 Знак"/>
    <w:aliases w:val="Основной текст Знак1 Знак Знак Знак Знак Знак,Основной текст Знак Знак Знак Знак Знак Знак Знак"/>
    <w:rsid w:val="003843F4"/>
    <w:rPr>
      <w:rFonts w:ascii="Arial" w:hAnsi="Arial" w:cs="Arial" w:hint="default"/>
      <w:sz w:val="22"/>
      <w:szCs w:val="22"/>
      <w:lang w:val="ru-RU" w:eastAsia="ru-RU"/>
    </w:rPr>
  </w:style>
  <w:style w:type="character" w:customStyle="1" w:styleId="hps">
    <w:name w:val="hps"/>
    <w:basedOn w:val="a7"/>
    <w:rsid w:val="003843F4"/>
  </w:style>
  <w:style w:type="character" w:customStyle="1" w:styleId="afff1">
    <w:name w:val="Абзац списка Знак"/>
    <w:aliases w:val="название Знак,Маркер Знак,Bullet Number Знак,Нумерованый список Знак,List Paragraph1 Знак,Bullet List Знак,FooterText Знак,numbered Знак,lp1 Знак,List Paragraph Знак,SL_Абзац списка Знак,f_Абзац 1 Знак,ПАРАГРАФ Знак,Абзац списка2 Знак"/>
    <w:link w:val="afff0"/>
    <w:uiPriority w:val="34"/>
    <w:qFormat/>
    <w:rsid w:val="003843F4"/>
    <w:rPr>
      <w:rFonts w:ascii="Calibri" w:eastAsia="Calibri" w:hAnsi="Calibri"/>
      <w:sz w:val="22"/>
      <w:szCs w:val="22"/>
      <w:lang w:val="ru-RU" w:eastAsia="en-US" w:bidi="ar-SA"/>
    </w:rPr>
  </w:style>
  <w:style w:type="character" w:customStyle="1" w:styleId="-00">
    <w:name w:val="Абзац ненумерованный - 0 ур Знак"/>
    <w:link w:val="-0"/>
    <w:rsid w:val="003843F4"/>
    <w:rPr>
      <w:sz w:val="28"/>
      <w:szCs w:val="28"/>
      <w:lang w:val="ru-RU" w:eastAsia="ru-RU" w:bidi="ar-SA"/>
    </w:rPr>
  </w:style>
  <w:style w:type="paragraph" w:customStyle="1" w:styleId="210">
    <w:name w:val="Маркированный список 21"/>
    <w:basedOn w:val="a6"/>
    <w:rsid w:val="003843F4"/>
    <w:pPr>
      <w:widowControl w:val="0"/>
      <w:numPr>
        <w:numId w:val="1"/>
      </w:numPr>
      <w:tabs>
        <w:tab w:val="left" w:pos="851"/>
        <w:tab w:val="left" w:pos="1701"/>
        <w:tab w:val="left" w:pos="2552"/>
        <w:tab w:val="left" w:pos="4536"/>
        <w:tab w:val="left" w:pos="7938"/>
      </w:tabs>
      <w:suppressAutoHyphens/>
      <w:ind w:left="1701" w:hanging="850"/>
    </w:pPr>
    <w:rPr>
      <w:rFonts w:ascii="Arial" w:eastAsia="Lucida Sans Unicode" w:hAnsi="Arial" w:cs="Mangal"/>
      <w:kern w:val="1"/>
      <w:sz w:val="20"/>
      <w:lang w:eastAsia="hi-IN" w:bidi="hi-IN"/>
    </w:rPr>
  </w:style>
  <w:style w:type="paragraph" w:customStyle="1" w:styleId="Style1">
    <w:name w:val="Style 1"/>
    <w:basedOn w:val="a6"/>
    <w:rsid w:val="003843F4"/>
    <w:pPr>
      <w:widowControl w:val="0"/>
      <w:tabs>
        <w:tab w:val="left" w:pos="851"/>
        <w:tab w:val="left" w:pos="1701"/>
        <w:tab w:val="left" w:pos="2552"/>
        <w:tab w:val="left" w:pos="3402"/>
        <w:tab w:val="left" w:pos="5103"/>
        <w:tab w:val="left" w:pos="7371"/>
        <w:tab w:val="left" w:pos="9639"/>
        <w:tab w:val="left" w:pos="10773"/>
      </w:tabs>
      <w:suppressAutoHyphens/>
      <w:spacing w:after="120"/>
    </w:pPr>
    <w:rPr>
      <w:rFonts w:ascii="Arial" w:eastAsia="Lucida Sans Unicode" w:hAnsi="Arial" w:cs="Mangal"/>
      <w:kern w:val="1"/>
      <w:sz w:val="20"/>
      <w:lang w:eastAsia="hi-IN" w:bidi="hi-IN"/>
    </w:rPr>
  </w:style>
  <w:style w:type="character" w:customStyle="1" w:styleId="afffffffffff">
    <w:name w:val="Абзац списка Знак Знак"/>
    <w:rsid w:val="00AA41FB"/>
    <w:rPr>
      <w:rFonts w:ascii="Calibri" w:eastAsia="Calibri" w:hAnsi="Calibri"/>
      <w:sz w:val="22"/>
      <w:szCs w:val="22"/>
      <w:lang w:val="ru-RU" w:eastAsia="en-US" w:bidi="ar-SA"/>
    </w:rPr>
  </w:style>
  <w:style w:type="character" w:customStyle="1" w:styleId="ConsPlusNormal0">
    <w:name w:val="ConsPlusNormal Знак"/>
    <w:link w:val="ConsPlusNormal"/>
    <w:rsid w:val="00AA41FB"/>
    <w:rPr>
      <w:rFonts w:ascii="Arial" w:hAnsi="Arial" w:cs="Arial"/>
      <w:lang w:val="ru-RU" w:eastAsia="ru-RU" w:bidi="ar-SA"/>
    </w:rPr>
  </w:style>
  <w:style w:type="character" w:customStyle="1" w:styleId="afffffffffff0">
    <w:name w:val="Çàãîëîâîê Знак"/>
    <w:aliases w:val="Caaieiaie Знак Знак"/>
    <w:locked/>
    <w:rsid w:val="003A5F2A"/>
    <w:rPr>
      <w:b/>
      <w:bCs/>
      <w:sz w:val="28"/>
      <w:szCs w:val="28"/>
      <w:lang w:val="ru-RU" w:eastAsia="ru-RU" w:bidi="ar-SA"/>
    </w:rPr>
  </w:style>
  <w:style w:type="paragraph" w:customStyle="1" w:styleId="afffffffffff1">
    <w:name w:val="Прижатый влево"/>
    <w:basedOn w:val="a6"/>
    <w:next w:val="a6"/>
    <w:rsid w:val="007627E2"/>
    <w:pPr>
      <w:autoSpaceDE w:val="0"/>
      <w:autoSpaceDN w:val="0"/>
      <w:adjustRightInd w:val="0"/>
    </w:pPr>
    <w:rPr>
      <w:rFonts w:ascii="Arial" w:hAnsi="Arial"/>
    </w:rPr>
  </w:style>
  <w:style w:type="paragraph" w:styleId="afffffffffff2">
    <w:name w:val="No Spacing"/>
    <w:link w:val="afffffffffff3"/>
    <w:uiPriority w:val="1"/>
    <w:qFormat/>
    <w:rsid w:val="003509FB"/>
    <w:rPr>
      <w:rFonts w:ascii="Calibri" w:hAnsi="Calibri"/>
      <w:sz w:val="22"/>
      <w:szCs w:val="22"/>
    </w:rPr>
  </w:style>
  <w:style w:type="paragraph" w:customStyle="1" w:styleId="3f5">
    <w:name w:val="3"/>
    <w:basedOn w:val="a6"/>
    <w:rsid w:val="00FE4F91"/>
    <w:pPr>
      <w:spacing w:after="160" w:line="240" w:lineRule="exact"/>
    </w:pPr>
    <w:rPr>
      <w:rFonts w:ascii="Verdana" w:hAnsi="Verdana"/>
      <w:sz w:val="20"/>
      <w:szCs w:val="20"/>
      <w:lang w:val="en-US" w:eastAsia="en-US"/>
    </w:rPr>
  </w:style>
  <w:style w:type="paragraph" w:customStyle="1" w:styleId="Times12">
    <w:name w:val="Times 12"/>
    <w:basedOn w:val="a6"/>
    <w:qFormat/>
    <w:rsid w:val="007729B8"/>
    <w:pPr>
      <w:overflowPunct w:val="0"/>
      <w:autoSpaceDE w:val="0"/>
      <w:autoSpaceDN w:val="0"/>
      <w:adjustRightInd w:val="0"/>
      <w:ind w:firstLine="567"/>
      <w:jc w:val="both"/>
    </w:pPr>
    <w:rPr>
      <w:bCs/>
      <w:szCs w:val="22"/>
    </w:rPr>
  </w:style>
  <w:style w:type="character" w:customStyle="1" w:styleId="180">
    <w:name w:val="Знак Знак18"/>
    <w:locked/>
    <w:rsid w:val="0004335A"/>
    <w:rPr>
      <w:sz w:val="24"/>
      <w:szCs w:val="24"/>
      <w:lang w:val="ru-RU" w:eastAsia="ru-RU" w:bidi="ar-SA"/>
    </w:rPr>
  </w:style>
  <w:style w:type="character" w:customStyle="1" w:styleId="Aaoieeeieiioeooe1">
    <w:name w:val="Aa?oiee eieiioeooe Знак1"/>
    <w:semiHidden/>
    <w:locked/>
    <w:rsid w:val="009843BB"/>
  </w:style>
  <w:style w:type="character" w:customStyle="1" w:styleId="afff4">
    <w:name w:val="Обычный (Интернет) Знак"/>
    <w:aliases w:val="Обычный (Web) Знак"/>
    <w:link w:val="afff3"/>
    <w:locked/>
    <w:rsid w:val="009E6A1A"/>
    <w:rPr>
      <w:sz w:val="24"/>
      <w:szCs w:val="24"/>
    </w:rPr>
  </w:style>
  <w:style w:type="paragraph" w:customStyle="1" w:styleId="afffffffffff4">
    <w:name w:val="Нормальный (таблица)"/>
    <w:basedOn w:val="a6"/>
    <w:next w:val="a6"/>
    <w:rsid w:val="00A9625C"/>
    <w:pPr>
      <w:widowControl w:val="0"/>
      <w:autoSpaceDE w:val="0"/>
      <w:autoSpaceDN w:val="0"/>
      <w:adjustRightInd w:val="0"/>
      <w:jc w:val="both"/>
    </w:pPr>
    <w:rPr>
      <w:rFonts w:ascii="Arial" w:hAnsi="Arial" w:cs="Arial"/>
    </w:rPr>
  </w:style>
  <w:style w:type="character" w:styleId="afffffffffff5">
    <w:name w:val="Subtle Emphasis"/>
    <w:uiPriority w:val="19"/>
    <w:qFormat/>
    <w:rsid w:val="006E13D9"/>
    <w:rPr>
      <w:i/>
      <w:iCs/>
      <w:color w:val="808080"/>
    </w:rPr>
  </w:style>
  <w:style w:type="paragraph" w:customStyle="1" w:styleId="1fb">
    <w:name w:val="Абзац списка1"/>
    <w:basedOn w:val="a6"/>
    <w:rsid w:val="00D703E3"/>
    <w:pPr>
      <w:spacing w:after="200" w:line="276" w:lineRule="auto"/>
      <w:ind w:left="720"/>
    </w:pPr>
    <w:rPr>
      <w:rFonts w:ascii="Calibri" w:hAnsi="Calibri"/>
      <w:sz w:val="22"/>
      <w:szCs w:val="22"/>
      <w:lang w:eastAsia="en-US"/>
    </w:rPr>
  </w:style>
  <w:style w:type="paragraph" w:customStyle="1" w:styleId="3f6">
    <w:name w:val="Знак Знак3 Знак Знак"/>
    <w:basedOn w:val="a6"/>
    <w:rsid w:val="00EF49A3"/>
    <w:pPr>
      <w:spacing w:after="160" w:line="240" w:lineRule="exact"/>
    </w:pPr>
    <w:rPr>
      <w:rFonts w:ascii="Verdana" w:eastAsia="Arial Unicode MS" w:hAnsi="Verdana" w:cs="Verdana"/>
      <w:lang w:val="en-US" w:eastAsia="en-US"/>
    </w:rPr>
  </w:style>
  <w:style w:type="character" w:customStyle="1" w:styleId="2fa">
    <w:name w:val="Основной текст (2)_"/>
    <w:link w:val="2fb"/>
    <w:uiPriority w:val="99"/>
    <w:rsid w:val="00EF49A3"/>
    <w:rPr>
      <w:b/>
      <w:bCs/>
      <w:sz w:val="27"/>
      <w:szCs w:val="27"/>
      <w:shd w:val="clear" w:color="auto" w:fill="FFFFFF"/>
    </w:rPr>
  </w:style>
  <w:style w:type="paragraph" w:customStyle="1" w:styleId="2fb">
    <w:name w:val="Основной текст (2)"/>
    <w:basedOn w:val="a6"/>
    <w:link w:val="2fa"/>
    <w:uiPriority w:val="99"/>
    <w:rsid w:val="00EF49A3"/>
    <w:pPr>
      <w:shd w:val="clear" w:color="auto" w:fill="FFFFFF"/>
      <w:spacing w:after="240" w:line="322" w:lineRule="exact"/>
      <w:jc w:val="center"/>
    </w:pPr>
    <w:rPr>
      <w:b/>
      <w:bCs/>
      <w:sz w:val="27"/>
      <w:szCs w:val="27"/>
    </w:rPr>
  </w:style>
  <w:style w:type="table" w:customStyle="1" w:styleId="1fc">
    <w:name w:val="Сетка таблицы1"/>
    <w:basedOn w:val="a8"/>
    <w:next w:val="aff3"/>
    <w:uiPriority w:val="59"/>
    <w:rsid w:val="00D76D0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Сетка таблицы2"/>
    <w:basedOn w:val="a8"/>
    <w:next w:val="aff3"/>
    <w:uiPriority w:val="59"/>
    <w:rsid w:val="00877BD8"/>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6">
    <w:name w:val="оснпункт"/>
    <w:basedOn w:val="af1"/>
    <w:rsid w:val="00B17F08"/>
    <w:pPr>
      <w:overflowPunct w:val="0"/>
      <w:spacing w:after="120"/>
      <w:ind w:left="851"/>
      <w:textAlignment w:val="baseline"/>
    </w:pPr>
    <w:rPr>
      <w:color w:val="auto"/>
      <w:sz w:val="22"/>
      <w:szCs w:val="20"/>
    </w:rPr>
  </w:style>
  <w:style w:type="character" w:customStyle="1" w:styleId="FontStyle45">
    <w:name w:val="Font Style45"/>
    <w:rsid w:val="00B17F08"/>
    <w:rPr>
      <w:rFonts w:ascii="Times New Roman" w:hAnsi="Times New Roman" w:cs="Times New Roman"/>
      <w:sz w:val="22"/>
      <w:szCs w:val="22"/>
    </w:rPr>
  </w:style>
  <w:style w:type="character" w:customStyle="1" w:styleId="FontStyle35">
    <w:name w:val="Font Style35"/>
    <w:rsid w:val="00B17F08"/>
    <w:rPr>
      <w:rFonts w:ascii="Times New Roman" w:hAnsi="Times New Roman" w:cs="Times New Roman"/>
      <w:sz w:val="22"/>
    </w:rPr>
  </w:style>
  <w:style w:type="character" w:customStyle="1" w:styleId="181">
    <w:name w:val="Основной текст18"/>
    <w:uiPriority w:val="99"/>
    <w:rsid w:val="0048482E"/>
    <w:rPr>
      <w:rFonts w:ascii="Times New Roman" w:hAnsi="Times New Roman" w:cs="Times New Roman"/>
      <w:spacing w:val="5"/>
      <w:sz w:val="19"/>
      <w:szCs w:val="19"/>
    </w:rPr>
  </w:style>
  <w:style w:type="character" w:customStyle="1" w:styleId="420">
    <w:name w:val="Основной текст42"/>
    <w:uiPriority w:val="99"/>
    <w:rsid w:val="0048482E"/>
  </w:style>
  <w:style w:type="character" w:customStyle="1" w:styleId="440">
    <w:name w:val="Основной текст44"/>
    <w:uiPriority w:val="99"/>
    <w:rsid w:val="0048482E"/>
  </w:style>
  <w:style w:type="character" w:customStyle="1" w:styleId="450">
    <w:name w:val="Основной текст45"/>
    <w:uiPriority w:val="99"/>
    <w:rsid w:val="0048482E"/>
  </w:style>
  <w:style w:type="paragraph" w:customStyle="1" w:styleId="580">
    <w:name w:val="Основной текст58"/>
    <w:basedOn w:val="a6"/>
    <w:uiPriority w:val="99"/>
    <w:rsid w:val="0048482E"/>
    <w:pPr>
      <w:shd w:val="clear" w:color="auto" w:fill="FFFFFF"/>
      <w:spacing w:line="216" w:lineRule="exact"/>
      <w:ind w:hanging="820"/>
    </w:pPr>
    <w:rPr>
      <w:spacing w:val="5"/>
      <w:sz w:val="19"/>
      <w:szCs w:val="19"/>
    </w:rPr>
  </w:style>
  <w:style w:type="character" w:customStyle="1" w:styleId="140">
    <w:name w:val="Основной текст14"/>
    <w:uiPriority w:val="99"/>
    <w:rsid w:val="0048482E"/>
    <w:rPr>
      <w:rFonts w:ascii="Times New Roman" w:hAnsi="Times New Roman" w:cs="Times New Roman"/>
      <w:spacing w:val="5"/>
      <w:sz w:val="19"/>
      <w:szCs w:val="19"/>
      <w:shd w:val="clear" w:color="auto" w:fill="FFFFFF"/>
    </w:rPr>
  </w:style>
  <w:style w:type="character" w:customStyle="1" w:styleId="170">
    <w:name w:val="Основной текст17"/>
    <w:uiPriority w:val="99"/>
    <w:rsid w:val="0048482E"/>
    <w:rPr>
      <w:rFonts w:ascii="Times New Roman" w:hAnsi="Times New Roman" w:cs="Times New Roman"/>
      <w:spacing w:val="5"/>
      <w:sz w:val="19"/>
      <w:szCs w:val="19"/>
      <w:shd w:val="clear" w:color="auto" w:fill="FFFFFF"/>
    </w:rPr>
  </w:style>
  <w:style w:type="character" w:customStyle="1" w:styleId="260">
    <w:name w:val="Основной текст26"/>
    <w:uiPriority w:val="99"/>
    <w:rsid w:val="0048482E"/>
    <w:rPr>
      <w:rFonts w:ascii="Times New Roman" w:hAnsi="Times New Roman" w:cs="Times New Roman"/>
      <w:spacing w:val="5"/>
      <w:sz w:val="19"/>
      <w:szCs w:val="19"/>
      <w:shd w:val="clear" w:color="auto" w:fill="FFFFFF"/>
    </w:rPr>
  </w:style>
  <w:style w:type="character" w:customStyle="1" w:styleId="290">
    <w:name w:val="Основной текст29"/>
    <w:uiPriority w:val="99"/>
    <w:rsid w:val="0048482E"/>
    <w:rPr>
      <w:rFonts w:ascii="Times New Roman" w:hAnsi="Times New Roman" w:cs="Times New Roman"/>
      <w:spacing w:val="5"/>
      <w:sz w:val="19"/>
      <w:szCs w:val="19"/>
      <w:shd w:val="clear" w:color="auto" w:fill="FFFFFF"/>
    </w:rPr>
  </w:style>
  <w:style w:type="character" w:customStyle="1" w:styleId="400">
    <w:name w:val="Основной текст40"/>
    <w:uiPriority w:val="99"/>
    <w:rsid w:val="0048482E"/>
    <w:rPr>
      <w:rFonts w:ascii="Times New Roman" w:hAnsi="Times New Roman" w:cs="Times New Roman"/>
      <w:spacing w:val="5"/>
      <w:sz w:val="19"/>
      <w:szCs w:val="19"/>
      <w:shd w:val="clear" w:color="auto" w:fill="FFFFFF"/>
    </w:rPr>
  </w:style>
  <w:style w:type="paragraph" w:customStyle="1" w:styleId="Style6">
    <w:name w:val="Style6"/>
    <w:basedOn w:val="a6"/>
    <w:rsid w:val="0048482E"/>
    <w:pPr>
      <w:widowControl w:val="0"/>
      <w:autoSpaceDE w:val="0"/>
      <w:autoSpaceDN w:val="0"/>
      <w:adjustRightInd w:val="0"/>
      <w:spacing w:line="269" w:lineRule="exact"/>
    </w:pPr>
  </w:style>
  <w:style w:type="paragraph" w:customStyle="1" w:styleId="Style8">
    <w:name w:val="Style8"/>
    <w:basedOn w:val="a6"/>
    <w:rsid w:val="00FA2C3F"/>
    <w:pPr>
      <w:widowControl w:val="0"/>
      <w:autoSpaceDE w:val="0"/>
      <w:autoSpaceDN w:val="0"/>
      <w:adjustRightInd w:val="0"/>
    </w:pPr>
  </w:style>
  <w:style w:type="character" w:customStyle="1" w:styleId="afffffffffff3">
    <w:name w:val="Без интервала Знак"/>
    <w:link w:val="afffffffffff2"/>
    <w:uiPriority w:val="1"/>
    <w:rsid w:val="00E248B2"/>
    <w:rPr>
      <w:rFonts w:ascii="Calibri" w:hAnsi="Calibri"/>
      <w:sz w:val="22"/>
      <w:szCs w:val="22"/>
    </w:rPr>
  </w:style>
  <w:style w:type="paragraph" w:customStyle="1" w:styleId="afffffffffff7">
    <w:name w:val="подпись"/>
    <w:basedOn w:val="a6"/>
    <w:rsid w:val="00906ACA"/>
    <w:pPr>
      <w:widowControl w:val="0"/>
      <w:tabs>
        <w:tab w:val="left" w:pos="6237"/>
      </w:tabs>
      <w:spacing w:before="1440"/>
    </w:pPr>
    <w:rPr>
      <w:snapToGrid w:val="0"/>
      <w:szCs w:val="20"/>
    </w:rPr>
  </w:style>
  <w:style w:type="character" w:customStyle="1" w:styleId="afffffffffff8">
    <w:name w:val="Текст концевой сноски Знак"/>
    <w:link w:val="1fd"/>
    <w:uiPriority w:val="99"/>
    <w:locked/>
    <w:rsid w:val="0054115E"/>
  </w:style>
  <w:style w:type="paragraph" w:customStyle="1" w:styleId="1fd">
    <w:name w:val="Текст концевой сноски1"/>
    <w:basedOn w:val="a6"/>
    <w:next w:val="affffffa"/>
    <w:link w:val="afffffffffff8"/>
    <w:uiPriority w:val="99"/>
    <w:rsid w:val="0054115E"/>
    <w:pPr>
      <w:autoSpaceDE w:val="0"/>
      <w:autoSpaceDN w:val="0"/>
    </w:pPr>
    <w:rPr>
      <w:sz w:val="20"/>
      <w:szCs w:val="20"/>
    </w:rPr>
  </w:style>
  <w:style w:type="paragraph" w:customStyle="1" w:styleId="Style10">
    <w:name w:val="Style10"/>
    <w:basedOn w:val="a6"/>
    <w:rsid w:val="006431FF"/>
    <w:pPr>
      <w:widowControl w:val="0"/>
      <w:autoSpaceDE w:val="0"/>
      <w:autoSpaceDN w:val="0"/>
      <w:adjustRightInd w:val="0"/>
      <w:spacing w:line="272" w:lineRule="exact"/>
      <w:ind w:firstLine="677"/>
      <w:jc w:val="both"/>
    </w:pPr>
  </w:style>
  <w:style w:type="paragraph" w:customStyle="1" w:styleId="Style16">
    <w:name w:val="Style16"/>
    <w:basedOn w:val="a6"/>
    <w:rsid w:val="006431FF"/>
    <w:pPr>
      <w:widowControl w:val="0"/>
      <w:autoSpaceDE w:val="0"/>
      <w:autoSpaceDN w:val="0"/>
      <w:adjustRightInd w:val="0"/>
      <w:spacing w:line="274" w:lineRule="exact"/>
      <w:ind w:firstLine="701"/>
      <w:jc w:val="both"/>
    </w:pPr>
  </w:style>
  <w:style w:type="paragraph" w:customStyle="1" w:styleId="Style9">
    <w:name w:val="Style9"/>
    <w:basedOn w:val="a6"/>
    <w:rsid w:val="006431FF"/>
    <w:pPr>
      <w:widowControl w:val="0"/>
      <w:autoSpaceDE w:val="0"/>
      <w:autoSpaceDN w:val="0"/>
      <w:adjustRightInd w:val="0"/>
      <w:spacing w:line="274" w:lineRule="exact"/>
      <w:ind w:firstLine="504"/>
      <w:jc w:val="both"/>
    </w:pPr>
  </w:style>
  <w:style w:type="paragraph" w:customStyle="1" w:styleId="Style11">
    <w:name w:val="Style11"/>
    <w:basedOn w:val="a6"/>
    <w:rsid w:val="006431FF"/>
    <w:pPr>
      <w:widowControl w:val="0"/>
      <w:autoSpaceDE w:val="0"/>
      <w:autoSpaceDN w:val="0"/>
      <w:adjustRightInd w:val="0"/>
      <w:spacing w:line="274" w:lineRule="exact"/>
      <w:ind w:firstLine="542"/>
      <w:jc w:val="both"/>
    </w:pPr>
  </w:style>
  <w:style w:type="character" w:customStyle="1" w:styleId="ILT">
    <w:name w:val="I.L.T. Знак"/>
    <w:uiPriority w:val="99"/>
    <w:rsid w:val="0079278C"/>
    <w:rPr>
      <w:rFonts w:ascii="Times New Roman" w:eastAsia="Times New Roman" w:hAnsi="Times New Roman" w:cs="Times New Roman"/>
      <w:sz w:val="20"/>
      <w:szCs w:val="24"/>
      <w:lang w:eastAsia="ru-RU"/>
    </w:rPr>
  </w:style>
  <w:style w:type="table" w:customStyle="1" w:styleId="3f7">
    <w:name w:val="Сетка таблицы3"/>
    <w:basedOn w:val="a8"/>
    <w:next w:val="aff3"/>
    <w:uiPriority w:val="39"/>
    <w:rsid w:val="002A600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B43A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6"/>
    <w:uiPriority w:val="1"/>
    <w:qFormat/>
    <w:rsid w:val="00BB43A5"/>
    <w:pPr>
      <w:widowControl w:val="0"/>
      <w:autoSpaceDE w:val="0"/>
      <w:autoSpaceDN w:val="0"/>
      <w:ind w:left="200"/>
    </w:pPr>
    <w:rPr>
      <w:sz w:val="22"/>
      <w:szCs w:val="22"/>
      <w:lang w:bidi="ru-RU"/>
    </w:rPr>
  </w:style>
  <w:style w:type="character" w:customStyle="1" w:styleId="182">
    <w:name w:val="Основной текст (18)_"/>
    <w:link w:val="183"/>
    <w:rsid w:val="00DB7C99"/>
    <w:rPr>
      <w:b/>
      <w:bCs/>
      <w:shd w:val="clear" w:color="auto" w:fill="FFFFFF"/>
    </w:rPr>
  </w:style>
  <w:style w:type="paragraph" w:customStyle="1" w:styleId="183">
    <w:name w:val="Основной текст (18)"/>
    <w:basedOn w:val="a6"/>
    <w:link w:val="182"/>
    <w:rsid w:val="00DB7C99"/>
    <w:pPr>
      <w:widowControl w:val="0"/>
      <w:shd w:val="clear" w:color="auto" w:fill="FFFFFF"/>
      <w:spacing w:line="254" w:lineRule="exact"/>
      <w:jc w:val="center"/>
    </w:pPr>
    <w:rPr>
      <w:b/>
      <w:bCs/>
      <w:sz w:val="20"/>
      <w:szCs w:val="20"/>
    </w:rPr>
  </w:style>
  <w:style w:type="character" w:customStyle="1" w:styleId="75">
    <w:name w:val="Основной текст (7)"/>
    <w:rsid w:val="00DB7C99"/>
    <w:rPr>
      <w:rFonts w:ascii="Times New Roman" w:eastAsia="Times New Roman" w:hAnsi="Times New Roman" w:cs="Times New Roman"/>
      <w:b/>
      <w:bCs/>
      <w:i w:val="0"/>
      <w:iCs w:val="0"/>
      <w:smallCaps w:val="0"/>
      <w:strike w:val="0"/>
      <w:u w:val="none"/>
    </w:rPr>
  </w:style>
  <w:style w:type="character" w:customStyle="1" w:styleId="3f8">
    <w:name w:val="Основной текст (3)_"/>
    <w:link w:val="3f9"/>
    <w:rsid w:val="00DB7C99"/>
    <w:rPr>
      <w:sz w:val="23"/>
      <w:szCs w:val="23"/>
      <w:shd w:val="clear" w:color="auto" w:fill="FFFFFF"/>
    </w:rPr>
  </w:style>
  <w:style w:type="paragraph" w:customStyle="1" w:styleId="3f9">
    <w:name w:val="Основной текст (3)"/>
    <w:basedOn w:val="a6"/>
    <w:link w:val="3f8"/>
    <w:rsid w:val="00DB7C99"/>
    <w:pPr>
      <w:widowControl w:val="0"/>
      <w:shd w:val="clear" w:color="auto" w:fill="FFFFFF"/>
      <w:spacing w:line="274" w:lineRule="exact"/>
      <w:jc w:val="both"/>
    </w:pPr>
    <w:rPr>
      <w:sz w:val="23"/>
      <w:szCs w:val="23"/>
    </w:rPr>
  </w:style>
  <w:style w:type="paragraph" w:customStyle="1" w:styleId="EMSBodyText">
    <w:name w:val="EMS Body Text"/>
    <w:rsid w:val="00E36CC8"/>
    <w:pPr>
      <w:jc w:val="both"/>
    </w:pPr>
    <w:rPr>
      <w:lang w:val="en-US" w:eastAsia="en-US"/>
    </w:rPr>
  </w:style>
  <w:style w:type="character" w:customStyle="1" w:styleId="Bodytext2Arial7pt">
    <w:name w:val="Body text (2) + Arial;7 pt"/>
    <w:rsid w:val="00E36CC8"/>
    <w:rPr>
      <w:rFonts w:ascii="Arial" w:eastAsia="Arial" w:hAnsi="Arial" w:cs="Arial"/>
      <w:b w:val="0"/>
      <w:bCs w:val="0"/>
      <w:i w:val="0"/>
      <w:iCs w:val="0"/>
      <w:smallCaps w:val="0"/>
      <w:strike w:val="0"/>
      <w:color w:val="000000"/>
      <w:spacing w:val="0"/>
      <w:w w:val="100"/>
      <w:position w:val="0"/>
      <w:sz w:val="14"/>
      <w:szCs w:val="14"/>
      <w:u w:val="none"/>
      <w:lang w:val="ru-RU" w:eastAsia="ru-RU" w:bidi="ru-RU"/>
    </w:rPr>
  </w:style>
  <w:style w:type="character" w:customStyle="1" w:styleId="Bodytext2">
    <w:name w:val="Body text (2)_"/>
    <w:link w:val="Bodytext20"/>
    <w:rsid w:val="00E36CC8"/>
    <w:rPr>
      <w:shd w:val="clear" w:color="auto" w:fill="FFFFFF"/>
    </w:rPr>
  </w:style>
  <w:style w:type="paragraph" w:customStyle="1" w:styleId="Bodytext20">
    <w:name w:val="Body text (2)"/>
    <w:basedOn w:val="a6"/>
    <w:link w:val="Bodytext2"/>
    <w:rsid w:val="00E36CC8"/>
    <w:pPr>
      <w:widowControl w:val="0"/>
      <w:shd w:val="clear" w:color="auto" w:fill="FFFFFF"/>
      <w:spacing w:line="264" w:lineRule="exact"/>
    </w:pPr>
    <w:rPr>
      <w:sz w:val="20"/>
      <w:szCs w:val="20"/>
    </w:rPr>
  </w:style>
  <w:style w:type="character" w:customStyle="1" w:styleId="ConsNormal0">
    <w:name w:val="ConsNormal Знак"/>
    <w:link w:val="ConsNormal"/>
    <w:rsid w:val="009F70D9"/>
    <w:rPr>
      <w:rFonts w:ascii="Arial" w:hAnsi="Arial" w:cs="Arial"/>
    </w:rPr>
  </w:style>
  <w:style w:type="character" w:customStyle="1" w:styleId="fc1178614507455-3">
    <w:name w:val="fc1178614507455-3"/>
    <w:rsid w:val="009F70D9"/>
  </w:style>
  <w:style w:type="character" w:customStyle="1" w:styleId="n-product-specname-inner">
    <w:name w:val="n-product-spec__name-inner"/>
    <w:rsid w:val="002D774C"/>
  </w:style>
  <w:style w:type="character" w:customStyle="1" w:styleId="n-product-specvalue-inner">
    <w:name w:val="n-product-spec__value-inner"/>
    <w:basedOn w:val="a7"/>
    <w:rsid w:val="0013204A"/>
  </w:style>
  <w:style w:type="paragraph" w:customStyle="1" w:styleId="1fe">
    <w:name w:val="Знак1"/>
    <w:basedOn w:val="a6"/>
    <w:rsid w:val="00195353"/>
    <w:pPr>
      <w:widowControl w:val="0"/>
      <w:suppressAutoHyphens/>
      <w:spacing w:after="160" w:line="240" w:lineRule="exact"/>
      <w:jc w:val="right"/>
    </w:pPr>
    <w:rPr>
      <w:rFonts w:ascii="Arial" w:hAnsi="Arial" w:cs="Arial"/>
      <w:sz w:val="20"/>
      <w:szCs w:val="20"/>
      <w:lang w:val="en-GB" w:eastAsia="zh-CN"/>
    </w:rPr>
  </w:style>
  <w:style w:type="paragraph" w:customStyle="1" w:styleId="S1">
    <w:name w:val="S_ЗаголовкиТаблицы1"/>
    <w:basedOn w:val="a6"/>
    <w:rsid w:val="004A1977"/>
    <w:pPr>
      <w:keepNext/>
      <w:widowControl w:val="0"/>
      <w:suppressAutoHyphens/>
      <w:jc w:val="center"/>
    </w:pPr>
    <w:rPr>
      <w:rFonts w:ascii="Arial" w:hAnsi="Arial" w:cs="Arial"/>
      <w:b/>
      <w:caps/>
      <w:sz w:val="16"/>
      <w:szCs w:val="16"/>
      <w:lang w:eastAsia="ar-SA"/>
    </w:rPr>
  </w:style>
  <w:style w:type="character" w:customStyle="1" w:styleId="1ff">
    <w:name w:val="Текст примечания Знак1"/>
    <w:aliases w:val="Знак4 Знак Знак Знак"/>
    <w:rsid w:val="00612670"/>
    <w:rPr>
      <w:rFonts w:ascii="Times New Roman" w:eastAsia="Times New Roman" w:hAnsi="Times New Roman" w:cs="Times New Roman"/>
      <w:sz w:val="20"/>
      <w:szCs w:val="20"/>
      <w:lang w:eastAsia="ru-RU"/>
    </w:rPr>
  </w:style>
  <w:style w:type="paragraph" w:customStyle="1" w:styleId="1ff0">
    <w:name w:val="Знак1"/>
    <w:basedOn w:val="a6"/>
    <w:rsid w:val="008848E7"/>
    <w:pPr>
      <w:widowControl w:val="0"/>
      <w:suppressAutoHyphens/>
      <w:spacing w:after="160" w:line="240" w:lineRule="exact"/>
      <w:jc w:val="right"/>
    </w:pPr>
    <w:rPr>
      <w:rFonts w:ascii="Arial" w:hAnsi="Arial" w:cs="Arial"/>
      <w:sz w:val="20"/>
      <w:szCs w:val="20"/>
      <w:lang w:val="en-GB" w:eastAsia="zh-CN"/>
    </w:rPr>
  </w:style>
  <w:style w:type="table" w:customStyle="1" w:styleId="4e">
    <w:name w:val="Сетка таблицы4"/>
    <w:basedOn w:val="a8"/>
    <w:next w:val="aff3"/>
    <w:rsid w:val="00B41E3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8"/>
    <w:next w:val="aff3"/>
    <w:rsid w:val="0098579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ardhorizontalpropertiesvalue">
    <w:name w:val="productcardhorizontal__properties_value"/>
    <w:basedOn w:val="a7"/>
    <w:rsid w:val="00546683"/>
  </w:style>
  <w:style w:type="character" w:styleId="afffffffffff9">
    <w:name w:val="Unresolved Mention"/>
    <w:basedOn w:val="a7"/>
    <w:uiPriority w:val="99"/>
    <w:semiHidden/>
    <w:unhideWhenUsed/>
    <w:rsid w:val="002006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605">
      <w:bodyDiv w:val="1"/>
      <w:marLeft w:val="0"/>
      <w:marRight w:val="0"/>
      <w:marTop w:val="0"/>
      <w:marBottom w:val="0"/>
      <w:divBdr>
        <w:top w:val="none" w:sz="0" w:space="0" w:color="auto"/>
        <w:left w:val="none" w:sz="0" w:space="0" w:color="auto"/>
        <w:bottom w:val="none" w:sz="0" w:space="0" w:color="auto"/>
        <w:right w:val="none" w:sz="0" w:space="0" w:color="auto"/>
      </w:divBdr>
    </w:div>
    <w:div w:id="17854234">
      <w:bodyDiv w:val="1"/>
      <w:marLeft w:val="0"/>
      <w:marRight w:val="0"/>
      <w:marTop w:val="0"/>
      <w:marBottom w:val="0"/>
      <w:divBdr>
        <w:top w:val="none" w:sz="0" w:space="0" w:color="auto"/>
        <w:left w:val="none" w:sz="0" w:space="0" w:color="auto"/>
        <w:bottom w:val="none" w:sz="0" w:space="0" w:color="auto"/>
        <w:right w:val="none" w:sz="0" w:space="0" w:color="auto"/>
      </w:divBdr>
    </w:div>
    <w:div w:id="26567686">
      <w:bodyDiv w:val="1"/>
      <w:marLeft w:val="0"/>
      <w:marRight w:val="0"/>
      <w:marTop w:val="0"/>
      <w:marBottom w:val="0"/>
      <w:divBdr>
        <w:top w:val="none" w:sz="0" w:space="0" w:color="auto"/>
        <w:left w:val="none" w:sz="0" w:space="0" w:color="auto"/>
        <w:bottom w:val="none" w:sz="0" w:space="0" w:color="auto"/>
        <w:right w:val="none" w:sz="0" w:space="0" w:color="auto"/>
      </w:divBdr>
    </w:div>
    <w:div w:id="36324052">
      <w:bodyDiv w:val="1"/>
      <w:marLeft w:val="0"/>
      <w:marRight w:val="0"/>
      <w:marTop w:val="0"/>
      <w:marBottom w:val="0"/>
      <w:divBdr>
        <w:top w:val="none" w:sz="0" w:space="0" w:color="auto"/>
        <w:left w:val="none" w:sz="0" w:space="0" w:color="auto"/>
        <w:bottom w:val="none" w:sz="0" w:space="0" w:color="auto"/>
        <w:right w:val="none" w:sz="0" w:space="0" w:color="auto"/>
      </w:divBdr>
    </w:div>
    <w:div w:id="69085848">
      <w:bodyDiv w:val="1"/>
      <w:marLeft w:val="0"/>
      <w:marRight w:val="0"/>
      <w:marTop w:val="0"/>
      <w:marBottom w:val="0"/>
      <w:divBdr>
        <w:top w:val="none" w:sz="0" w:space="0" w:color="auto"/>
        <w:left w:val="none" w:sz="0" w:space="0" w:color="auto"/>
        <w:bottom w:val="none" w:sz="0" w:space="0" w:color="auto"/>
        <w:right w:val="none" w:sz="0" w:space="0" w:color="auto"/>
      </w:divBdr>
    </w:div>
    <w:div w:id="123083771">
      <w:bodyDiv w:val="1"/>
      <w:marLeft w:val="0"/>
      <w:marRight w:val="0"/>
      <w:marTop w:val="0"/>
      <w:marBottom w:val="0"/>
      <w:divBdr>
        <w:top w:val="none" w:sz="0" w:space="0" w:color="auto"/>
        <w:left w:val="none" w:sz="0" w:space="0" w:color="auto"/>
        <w:bottom w:val="none" w:sz="0" w:space="0" w:color="auto"/>
        <w:right w:val="none" w:sz="0" w:space="0" w:color="auto"/>
      </w:divBdr>
    </w:div>
    <w:div w:id="157573353">
      <w:bodyDiv w:val="1"/>
      <w:marLeft w:val="0"/>
      <w:marRight w:val="0"/>
      <w:marTop w:val="0"/>
      <w:marBottom w:val="0"/>
      <w:divBdr>
        <w:top w:val="none" w:sz="0" w:space="0" w:color="auto"/>
        <w:left w:val="none" w:sz="0" w:space="0" w:color="auto"/>
        <w:bottom w:val="none" w:sz="0" w:space="0" w:color="auto"/>
        <w:right w:val="none" w:sz="0" w:space="0" w:color="auto"/>
      </w:divBdr>
    </w:div>
    <w:div w:id="168715798">
      <w:bodyDiv w:val="1"/>
      <w:marLeft w:val="0"/>
      <w:marRight w:val="0"/>
      <w:marTop w:val="0"/>
      <w:marBottom w:val="0"/>
      <w:divBdr>
        <w:top w:val="none" w:sz="0" w:space="0" w:color="auto"/>
        <w:left w:val="none" w:sz="0" w:space="0" w:color="auto"/>
        <w:bottom w:val="none" w:sz="0" w:space="0" w:color="auto"/>
        <w:right w:val="none" w:sz="0" w:space="0" w:color="auto"/>
      </w:divBdr>
    </w:div>
    <w:div w:id="168764320">
      <w:bodyDiv w:val="1"/>
      <w:marLeft w:val="0"/>
      <w:marRight w:val="0"/>
      <w:marTop w:val="0"/>
      <w:marBottom w:val="0"/>
      <w:divBdr>
        <w:top w:val="none" w:sz="0" w:space="0" w:color="auto"/>
        <w:left w:val="none" w:sz="0" w:space="0" w:color="auto"/>
        <w:bottom w:val="none" w:sz="0" w:space="0" w:color="auto"/>
        <w:right w:val="none" w:sz="0" w:space="0" w:color="auto"/>
      </w:divBdr>
    </w:div>
    <w:div w:id="243540474">
      <w:bodyDiv w:val="1"/>
      <w:marLeft w:val="0"/>
      <w:marRight w:val="0"/>
      <w:marTop w:val="0"/>
      <w:marBottom w:val="0"/>
      <w:divBdr>
        <w:top w:val="none" w:sz="0" w:space="0" w:color="auto"/>
        <w:left w:val="none" w:sz="0" w:space="0" w:color="auto"/>
        <w:bottom w:val="none" w:sz="0" w:space="0" w:color="auto"/>
        <w:right w:val="none" w:sz="0" w:space="0" w:color="auto"/>
      </w:divBdr>
    </w:div>
    <w:div w:id="249169529">
      <w:bodyDiv w:val="1"/>
      <w:marLeft w:val="0"/>
      <w:marRight w:val="0"/>
      <w:marTop w:val="0"/>
      <w:marBottom w:val="0"/>
      <w:divBdr>
        <w:top w:val="none" w:sz="0" w:space="0" w:color="auto"/>
        <w:left w:val="none" w:sz="0" w:space="0" w:color="auto"/>
        <w:bottom w:val="none" w:sz="0" w:space="0" w:color="auto"/>
        <w:right w:val="none" w:sz="0" w:space="0" w:color="auto"/>
      </w:divBdr>
    </w:div>
    <w:div w:id="259264022">
      <w:bodyDiv w:val="1"/>
      <w:marLeft w:val="0"/>
      <w:marRight w:val="0"/>
      <w:marTop w:val="0"/>
      <w:marBottom w:val="0"/>
      <w:divBdr>
        <w:top w:val="none" w:sz="0" w:space="0" w:color="auto"/>
        <w:left w:val="none" w:sz="0" w:space="0" w:color="auto"/>
        <w:bottom w:val="none" w:sz="0" w:space="0" w:color="auto"/>
        <w:right w:val="none" w:sz="0" w:space="0" w:color="auto"/>
      </w:divBdr>
    </w:div>
    <w:div w:id="273559879">
      <w:bodyDiv w:val="1"/>
      <w:marLeft w:val="0"/>
      <w:marRight w:val="0"/>
      <w:marTop w:val="0"/>
      <w:marBottom w:val="0"/>
      <w:divBdr>
        <w:top w:val="none" w:sz="0" w:space="0" w:color="auto"/>
        <w:left w:val="none" w:sz="0" w:space="0" w:color="auto"/>
        <w:bottom w:val="none" w:sz="0" w:space="0" w:color="auto"/>
        <w:right w:val="none" w:sz="0" w:space="0" w:color="auto"/>
      </w:divBdr>
    </w:div>
    <w:div w:id="291520605">
      <w:bodyDiv w:val="1"/>
      <w:marLeft w:val="0"/>
      <w:marRight w:val="0"/>
      <w:marTop w:val="0"/>
      <w:marBottom w:val="0"/>
      <w:divBdr>
        <w:top w:val="none" w:sz="0" w:space="0" w:color="auto"/>
        <w:left w:val="none" w:sz="0" w:space="0" w:color="auto"/>
        <w:bottom w:val="none" w:sz="0" w:space="0" w:color="auto"/>
        <w:right w:val="none" w:sz="0" w:space="0" w:color="auto"/>
      </w:divBdr>
    </w:div>
    <w:div w:id="313069052">
      <w:bodyDiv w:val="1"/>
      <w:marLeft w:val="0"/>
      <w:marRight w:val="0"/>
      <w:marTop w:val="0"/>
      <w:marBottom w:val="0"/>
      <w:divBdr>
        <w:top w:val="none" w:sz="0" w:space="0" w:color="auto"/>
        <w:left w:val="none" w:sz="0" w:space="0" w:color="auto"/>
        <w:bottom w:val="none" w:sz="0" w:space="0" w:color="auto"/>
        <w:right w:val="none" w:sz="0" w:space="0" w:color="auto"/>
      </w:divBdr>
    </w:div>
    <w:div w:id="343438899">
      <w:bodyDiv w:val="1"/>
      <w:marLeft w:val="0"/>
      <w:marRight w:val="0"/>
      <w:marTop w:val="0"/>
      <w:marBottom w:val="0"/>
      <w:divBdr>
        <w:top w:val="none" w:sz="0" w:space="0" w:color="auto"/>
        <w:left w:val="none" w:sz="0" w:space="0" w:color="auto"/>
        <w:bottom w:val="none" w:sz="0" w:space="0" w:color="auto"/>
        <w:right w:val="none" w:sz="0" w:space="0" w:color="auto"/>
      </w:divBdr>
    </w:div>
    <w:div w:id="351878711">
      <w:bodyDiv w:val="1"/>
      <w:marLeft w:val="0"/>
      <w:marRight w:val="0"/>
      <w:marTop w:val="0"/>
      <w:marBottom w:val="0"/>
      <w:divBdr>
        <w:top w:val="none" w:sz="0" w:space="0" w:color="auto"/>
        <w:left w:val="none" w:sz="0" w:space="0" w:color="auto"/>
        <w:bottom w:val="none" w:sz="0" w:space="0" w:color="auto"/>
        <w:right w:val="none" w:sz="0" w:space="0" w:color="auto"/>
      </w:divBdr>
    </w:div>
    <w:div w:id="420108581">
      <w:bodyDiv w:val="1"/>
      <w:marLeft w:val="0"/>
      <w:marRight w:val="0"/>
      <w:marTop w:val="0"/>
      <w:marBottom w:val="0"/>
      <w:divBdr>
        <w:top w:val="none" w:sz="0" w:space="0" w:color="auto"/>
        <w:left w:val="none" w:sz="0" w:space="0" w:color="auto"/>
        <w:bottom w:val="none" w:sz="0" w:space="0" w:color="auto"/>
        <w:right w:val="none" w:sz="0" w:space="0" w:color="auto"/>
      </w:divBdr>
    </w:div>
    <w:div w:id="509418010">
      <w:bodyDiv w:val="1"/>
      <w:marLeft w:val="0"/>
      <w:marRight w:val="0"/>
      <w:marTop w:val="0"/>
      <w:marBottom w:val="0"/>
      <w:divBdr>
        <w:top w:val="none" w:sz="0" w:space="0" w:color="auto"/>
        <w:left w:val="none" w:sz="0" w:space="0" w:color="auto"/>
        <w:bottom w:val="none" w:sz="0" w:space="0" w:color="auto"/>
        <w:right w:val="none" w:sz="0" w:space="0" w:color="auto"/>
      </w:divBdr>
    </w:div>
    <w:div w:id="512378097">
      <w:bodyDiv w:val="1"/>
      <w:marLeft w:val="0"/>
      <w:marRight w:val="0"/>
      <w:marTop w:val="0"/>
      <w:marBottom w:val="0"/>
      <w:divBdr>
        <w:top w:val="none" w:sz="0" w:space="0" w:color="auto"/>
        <w:left w:val="none" w:sz="0" w:space="0" w:color="auto"/>
        <w:bottom w:val="none" w:sz="0" w:space="0" w:color="auto"/>
        <w:right w:val="none" w:sz="0" w:space="0" w:color="auto"/>
      </w:divBdr>
    </w:div>
    <w:div w:id="622542679">
      <w:bodyDiv w:val="1"/>
      <w:marLeft w:val="0"/>
      <w:marRight w:val="0"/>
      <w:marTop w:val="0"/>
      <w:marBottom w:val="0"/>
      <w:divBdr>
        <w:top w:val="none" w:sz="0" w:space="0" w:color="auto"/>
        <w:left w:val="none" w:sz="0" w:space="0" w:color="auto"/>
        <w:bottom w:val="none" w:sz="0" w:space="0" w:color="auto"/>
        <w:right w:val="none" w:sz="0" w:space="0" w:color="auto"/>
      </w:divBdr>
    </w:div>
    <w:div w:id="628050647">
      <w:bodyDiv w:val="1"/>
      <w:marLeft w:val="0"/>
      <w:marRight w:val="0"/>
      <w:marTop w:val="0"/>
      <w:marBottom w:val="0"/>
      <w:divBdr>
        <w:top w:val="none" w:sz="0" w:space="0" w:color="auto"/>
        <w:left w:val="none" w:sz="0" w:space="0" w:color="auto"/>
        <w:bottom w:val="none" w:sz="0" w:space="0" w:color="auto"/>
        <w:right w:val="none" w:sz="0" w:space="0" w:color="auto"/>
      </w:divBdr>
    </w:div>
    <w:div w:id="649410449">
      <w:bodyDiv w:val="1"/>
      <w:marLeft w:val="0"/>
      <w:marRight w:val="0"/>
      <w:marTop w:val="0"/>
      <w:marBottom w:val="0"/>
      <w:divBdr>
        <w:top w:val="none" w:sz="0" w:space="0" w:color="auto"/>
        <w:left w:val="none" w:sz="0" w:space="0" w:color="auto"/>
        <w:bottom w:val="none" w:sz="0" w:space="0" w:color="auto"/>
        <w:right w:val="none" w:sz="0" w:space="0" w:color="auto"/>
      </w:divBdr>
    </w:div>
    <w:div w:id="652948448">
      <w:bodyDiv w:val="1"/>
      <w:marLeft w:val="0"/>
      <w:marRight w:val="0"/>
      <w:marTop w:val="0"/>
      <w:marBottom w:val="0"/>
      <w:divBdr>
        <w:top w:val="none" w:sz="0" w:space="0" w:color="auto"/>
        <w:left w:val="none" w:sz="0" w:space="0" w:color="auto"/>
        <w:bottom w:val="none" w:sz="0" w:space="0" w:color="auto"/>
        <w:right w:val="none" w:sz="0" w:space="0" w:color="auto"/>
      </w:divBdr>
    </w:div>
    <w:div w:id="673653030">
      <w:bodyDiv w:val="1"/>
      <w:marLeft w:val="0"/>
      <w:marRight w:val="0"/>
      <w:marTop w:val="0"/>
      <w:marBottom w:val="0"/>
      <w:divBdr>
        <w:top w:val="none" w:sz="0" w:space="0" w:color="auto"/>
        <w:left w:val="none" w:sz="0" w:space="0" w:color="auto"/>
        <w:bottom w:val="none" w:sz="0" w:space="0" w:color="auto"/>
        <w:right w:val="none" w:sz="0" w:space="0" w:color="auto"/>
      </w:divBdr>
    </w:div>
    <w:div w:id="694581280">
      <w:bodyDiv w:val="1"/>
      <w:marLeft w:val="0"/>
      <w:marRight w:val="0"/>
      <w:marTop w:val="0"/>
      <w:marBottom w:val="0"/>
      <w:divBdr>
        <w:top w:val="none" w:sz="0" w:space="0" w:color="auto"/>
        <w:left w:val="none" w:sz="0" w:space="0" w:color="auto"/>
        <w:bottom w:val="none" w:sz="0" w:space="0" w:color="auto"/>
        <w:right w:val="none" w:sz="0" w:space="0" w:color="auto"/>
      </w:divBdr>
    </w:div>
    <w:div w:id="709766331">
      <w:bodyDiv w:val="1"/>
      <w:marLeft w:val="0"/>
      <w:marRight w:val="0"/>
      <w:marTop w:val="0"/>
      <w:marBottom w:val="0"/>
      <w:divBdr>
        <w:top w:val="none" w:sz="0" w:space="0" w:color="auto"/>
        <w:left w:val="none" w:sz="0" w:space="0" w:color="auto"/>
        <w:bottom w:val="none" w:sz="0" w:space="0" w:color="auto"/>
        <w:right w:val="none" w:sz="0" w:space="0" w:color="auto"/>
      </w:divBdr>
    </w:div>
    <w:div w:id="713772471">
      <w:bodyDiv w:val="1"/>
      <w:marLeft w:val="0"/>
      <w:marRight w:val="0"/>
      <w:marTop w:val="0"/>
      <w:marBottom w:val="0"/>
      <w:divBdr>
        <w:top w:val="none" w:sz="0" w:space="0" w:color="auto"/>
        <w:left w:val="none" w:sz="0" w:space="0" w:color="auto"/>
        <w:bottom w:val="none" w:sz="0" w:space="0" w:color="auto"/>
        <w:right w:val="none" w:sz="0" w:space="0" w:color="auto"/>
      </w:divBdr>
    </w:div>
    <w:div w:id="719207087">
      <w:bodyDiv w:val="1"/>
      <w:marLeft w:val="0"/>
      <w:marRight w:val="0"/>
      <w:marTop w:val="0"/>
      <w:marBottom w:val="0"/>
      <w:divBdr>
        <w:top w:val="none" w:sz="0" w:space="0" w:color="auto"/>
        <w:left w:val="none" w:sz="0" w:space="0" w:color="auto"/>
        <w:bottom w:val="none" w:sz="0" w:space="0" w:color="auto"/>
        <w:right w:val="none" w:sz="0" w:space="0" w:color="auto"/>
      </w:divBdr>
    </w:div>
    <w:div w:id="737631475">
      <w:bodyDiv w:val="1"/>
      <w:marLeft w:val="0"/>
      <w:marRight w:val="0"/>
      <w:marTop w:val="0"/>
      <w:marBottom w:val="0"/>
      <w:divBdr>
        <w:top w:val="none" w:sz="0" w:space="0" w:color="auto"/>
        <w:left w:val="none" w:sz="0" w:space="0" w:color="auto"/>
        <w:bottom w:val="none" w:sz="0" w:space="0" w:color="auto"/>
        <w:right w:val="none" w:sz="0" w:space="0" w:color="auto"/>
      </w:divBdr>
    </w:div>
    <w:div w:id="783379593">
      <w:bodyDiv w:val="1"/>
      <w:marLeft w:val="0"/>
      <w:marRight w:val="0"/>
      <w:marTop w:val="0"/>
      <w:marBottom w:val="0"/>
      <w:divBdr>
        <w:top w:val="none" w:sz="0" w:space="0" w:color="auto"/>
        <w:left w:val="none" w:sz="0" w:space="0" w:color="auto"/>
        <w:bottom w:val="none" w:sz="0" w:space="0" w:color="auto"/>
        <w:right w:val="none" w:sz="0" w:space="0" w:color="auto"/>
      </w:divBdr>
    </w:div>
    <w:div w:id="810251544">
      <w:bodyDiv w:val="1"/>
      <w:marLeft w:val="0"/>
      <w:marRight w:val="0"/>
      <w:marTop w:val="0"/>
      <w:marBottom w:val="0"/>
      <w:divBdr>
        <w:top w:val="none" w:sz="0" w:space="0" w:color="auto"/>
        <w:left w:val="none" w:sz="0" w:space="0" w:color="auto"/>
        <w:bottom w:val="none" w:sz="0" w:space="0" w:color="auto"/>
        <w:right w:val="none" w:sz="0" w:space="0" w:color="auto"/>
      </w:divBdr>
    </w:div>
    <w:div w:id="813107997">
      <w:bodyDiv w:val="1"/>
      <w:marLeft w:val="0"/>
      <w:marRight w:val="0"/>
      <w:marTop w:val="0"/>
      <w:marBottom w:val="0"/>
      <w:divBdr>
        <w:top w:val="none" w:sz="0" w:space="0" w:color="auto"/>
        <w:left w:val="none" w:sz="0" w:space="0" w:color="auto"/>
        <w:bottom w:val="none" w:sz="0" w:space="0" w:color="auto"/>
        <w:right w:val="none" w:sz="0" w:space="0" w:color="auto"/>
      </w:divBdr>
    </w:div>
    <w:div w:id="879441481">
      <w:bodyDiv w:val="1"/>
      <w:marLeft w:val="0"/>
      <w:marRight w:val="0"/>
      <w:marTop w:val="0"/>
      <w:marBottom w:val="0"/>
      <w:divBdr>
        <w:top w:val="none" w:sz="0" w:space="0" w:color="auto"/>
        <w:left w:val="none" w:sz="0" w:space="0" w:color="auto"/>
        <w:bottom w:val="none" w:sz="0" w:space="0" w:color="auto"/>
        <w:right w:val="none" w:sz="0" w:space="0" w:color="auto"/>
      </w:divBdr>
    </w:div>
    <w:div w:id="885604514">
      <w:bodyDiv w:val="1"/>
      <w:marLeft w:val="0"/>
      <w:marRight w:val="0"/>
      <w:marTop w:val="0"/>
      <w:marBottom w:val="0"/>
      <w:divBdr>
        <w:top w:val="none" w:sz="0" w:space="0" w:color="auto"/>
        <w:left w:val="none" w:sz="0" w:space="0" w:color="auto"/>
        <w:bottom w:val="none" w:sz="0" w:space="0" w:color="auto"/>
        <w:right w:val="none" w:sz="0" w:space="0" w:color="auto"/>
      </w:divBdr>
    </w:div>
    <w:div w:id="921179567">
      <w:bodyDiv w:val="1"/>
      <w:marLeft w:val="0"/>
      <w:marRight w:val="0"/>
      <w:marTop w:val="0"/>
      <w:marBottom w:val="0"/>
      <w:divBdr>
        <w:top w:val="none" w:sz="0" w:space="0" w:color="auto"/>
        <w:left w:val="none" w:sz="0" w:space="0" w:color="auto"/>
        <w:bottom w:val="none" w:sz="0" w:space="0" w:color="auto"/>
        <w:right w:val="none" w:sz="0" w:space="0" w:color="auto"/>
      </w:divBdr>
    </w:div>
    <w:div w:id="982008293">
      <w:bodyDiv w:val="1"/>
      <w:marLeft w:val="0"/>
      <w:marRight w:val="0"/>
      <w:marTop w:val="0"/>
      <w:marBottom w:val="0"/>
      <w:divBdr>
        <w:top w:val="none" w:sz="0" w:space="0" w:color="auto"/>
        <w:left w:val="none" w:sz="0" w:space="0" w:color="auto"/>
        <w:bottom w:val="none" w:sz="0" w:space="0" w:color="auto"/>
        <w:right w:val="none" w:sz="0" w:space="0" w:color="auto"/>
      </w:divBdr>
    </w:div>
    <w:div w:id="985427796">
      <w:bodyDiv w:val="1"/>
      <w:marLeft w:val="0"/>
      <w:marRight w:val="0"/>
      <w:marTop w:val="0"/>
      <w:marBottom w:val="0"/>
      <w:divBdr>
        <w:top w:val="none" w:sz="0" w:space="0" w:color="auto"/>
        <w:left w:val="none" w:sz="0" w:space="0" w:color="auto"/>
        <w:bottom w:val="none" w:sz="0" w:space="0" w:color="auto"/>
        <w:right w:val="none" w:sz="0" w:space="0" w:color="auto"/>
      </w:divBdr>
    </w:div>
    <w:div w:id="1001739851">
      <w:bodyDiv w:val="1"/>
      <w:marLeft w:val="0"/>
      <w:marRight w:val="0"/>
      <w:marTop w:val="0"/>
      <w:marBottom w:val="0"/>
      <w:divBdr>
        <w:top w:val="none" w:sz="0" w:space="0" w:color="auto"/>
        <w:left w:val="none" w:sz="0" w:space="0" w:color="auto"/>
        <w:bottom w:val="none" w:sz="0" w:space="0" w:color="auto"/>
        <w:right w:val="none" w:sz="0" w:space="0" w:color="auto"/>
      </w:divBdr>
    </w:div>
    <w:div w:id="1004623503">
      <w:bodyDiv w:val="1"/>
      <w:marLeft w:val="0"/>
      <w:marRight w:val="0"/>
      <w:marTop w:val="0"/>
      <w:marBottom w:val="0"/>
      <w:divBdr>
        <w:top w:val="none" w:sz="0" w:space="0" w:color="auto"/>
        <w:left w:val="none" w:sz="0" w:space="0" w:color="auto"/>
        <w:bottom w:val="none" w:sz="0" w:space="0" w:color="auto"/>
        <w:right w:val="none" w:sz="0" w:space="0" w:color="auto"/>
      </w:divBdr>
    </w:div>
    <w:div w:id="1045904762">
      <w:bodyDiv w:val="1"/>
      <w:marLeft w:val="0"/>
      <w:marRight w:val="0"/>
      <w:marTop w:val="0"/>
      <w:marBottom w:val="0"/>
      <w:divBdr>
        <w:top w:val="none" w:sz="0" w:space="0" w:color="auto"/>
        <w:left w:val="none" w:sz="0" w:space="0" w:color="auto"/>
        <w:bottom w:val="none" w:sz="0" w:space="0" w:color="auto"/>
        <w:right w:val="none" w:sz="0" w:space="0" w:color="auto"/>
      </w:divBdr>
    </w:div>
    <w:div w:id="1055935619">
      <w:bodyDiv w:val="1"/>
      <w:marLeft w:val="0"/>
      <w:marRight w:val="0"/>
      <w:marTop w:val="0"/>
      <w:marBottom w:val="0"/>
      <w:divBdr>
        <w:top w:val="none" w:sz="0" w:space="0" w:color="auto"/>
        <w:left w:val="none" w:sz="0" w:space="0" w:color="auto"/>
        <w:bottom w:val="none" w:sz="0" w:space="0" w:color="auto"/>
        <w:right w:val="none" w:sz="0" w:space="0" w:color="auto"/>
      </w:divBdr>
    </w:div>
    <w:div w:id="1101607353">
      <w:bodyDiv w:val="1"/>
      <w:marLeft w:val="0"/>
      <w:marRight w:val="0"/>
      <w:marTop w:val="0"/>
      <w:marBottom w:val="0"/>
      <w:divBdr>
        <w:top w:val="none" w:sz="0" w:space="0" w:color="auto"/>
        <w:left w:val="none" w:sz="0" w:space="0" w:color="auto"/>
        <w:bottom w:val="none" w:sz="0" w:space="0" w:color="auto"/>
        <w:right w:val="none" w:sz="0" w:space="0" w:color="auto"/>
      </w:divBdr>
    </w:div>
    <w:div w:id="1102408737">
      <w:bodyDiv w:val="1"/>
      <w:marLeft w:val="0"/>
      <w:marRight w:val="0"/>
      <w:marTop w:val="0"/>
      <w:marBottom w:val="0"/>
      <w:divBdr>
        <w:top w:val="none" w:sz="0" w:space="0" w:color="auto"/>
        <w:left w:val="none" w:sz="0" w:space="0" w:color="auto"/>
        <w:bottom w:val="none" w:sz="0" w:space="0" w:color="auto"/>
        <w:right w:val="none" w:sz="0" w:space="0" w:color="auto"/>
      </w:divBdr>
    </w:div>
    <w:div w:id="1104575643">
      <w:bodyDiv w:val="1"/>
      <w:marLeft w:val="0"/>
      <w:marRight w:val="0"/>
      <w:marTop w:val="0"/>
      <w:marBottom w:val="0"/>
      <w:divBdr>
        <w:top w:val="none" w:sz="0" w:space="0" w:color="auto"/>
        <w:left w:val="none" w:sz="0" w:space="0" w:color="auto"/>
        <w:bottom w:val="none" w:sz="0" w:space="0" w:color="auto"/>
        <w:right w:val="none" w:sz="0" w:space="0" w:color="auto"/>
      </w:divBdr>
    </w:div>
    <w:div w:id="1105269794">
      <w:bodyDiv w:val="1"/>
      <w:marLeft w:val="0"/>
      <w:marRight w:val="0"/>
      <w:marTop w:val="0"/>
      <w:marBottom w:val="0"/>
      <w:divBdr>
        <w:top w:val="none" w:sz="0" w:space="0" w:color="auto"/>
        <w:left w:val="none" w:sz="0" w:space="0" w:color="auto"/>
        <w:bottom w:val="none" w:sz="0" w:space="0" w:color="auto"/>
        <w:right w:val="none" w:sz="0" w:space="0" w:color="auto"/>
      </w:divBdr>
    </w:div>
    <w:div w:id="1120027949">
      <w:bodyDiv w:val="1"/>
      <w:marLeft w:val="0"/>
      <w:marRight w:val="0"/>
      <w:marTop w:val="0"/>
      <w:marBottom w:val="0"/>
      <w:divBdr>
        <w:top w:val="none" w:sz="0" w:space="0" w:color="auto"/>
        <w:left w:val="none" w:sz="0" w:space="0" w:color="auto"/>
        <w:bottom w:val="none" w:sz="0" w:space="0" w:color="auto"/>
        <w:right w:val="none" w:sz="0" w:space="0" w:color="auto"/>
      </w:divBdr>
    </w:div>
    <w:div w:id="1139417088">
      <w:bodyDiv w:val="1"/>
      <w:marLeft w:val="0"/>
      <w:marRight w:val="0"/>
      <w:marTop w:val="0"/>
      <w:marBottom w:val="0"/>
      <w:divBdr>
        <w:top w:val="none" w:sz="0" w:space="0" w:color="auto"/>
        <w:left w:val="none" w:sz="0" w:space="0" w:color="auto"/>
        <w:bottom w:val="none" w:sz="0" w:space="0" w:color="auto"/>
        <w:right w:val="none" w:sz="0" w:space="0" w:color="auto"/>
      </w:divBdr>
    </w:div>
    <w:div w:id="1193375252">
      <w:bodyDiv w:val="1"/>
      <w:marLeft w:val="0"/>
      <w:marRight w:val="0"/>
      <w:marTop w:val="0"/>
      <w:marBottom w:val="0"/>
      <w:divBdr>
        <w:top w:val="none" w:sz="0" w:space="0" w:color="auto"/>
        <w:left w:val="none" w:sz="0" w:space="0" w:color="auto"/>
        <w:bottom w:val="none" w:sz="0" w:space="0" w:color="auto"/>
        <w:right w:val="none" w:sz="0" w:space="0" w:color="auto"/>
      </w:divBdr>
    </w:div>
    <w:div w:id="1220477501">
      <w:bodyDiv w:val="1"/>
      <w:marLeft w:val="0"/>
      <w:marRight w:val="0"/>
      <w:marTop w:val="0"/>
      <w:marBottom w:val="0"/>
      <w:divBdr>
        <w:top w:val="none" w:sz="0" w:space="0" w:color="auto"/>
        <w:left w:val="none" w:sz="0" w:space="0" w:color="auto"/>
        <w:bottom w:val="none" w:sz="0" w:space="0" w:color="auto"/>
        <w:right w:val="none" w:sz="0" w:space="0" w:color="auto"/>
      </w:divBdr>
    </w:div>
    <w:div w:id="1259605031">
      <w:bodyDiv w:val="1"/>
      <w:marLeft w:val="0"/>
      <w:marRight w:val="0"/>
      <w:marTop w:val="0"/>
      <w:marBottom w:val="0"/>
      <w:divBdr>
        <w:top w:val="none" w:sz="0" w:space="0" w:color="auto"/>
        <w:left w:val="none" w:sz="0" w:space="0" w:color="auto"/>
        <w:bottom w:val="none" w:sz="0" w:space="0" w:color="auto"/>
        <w:right w:val="none" w:sz="0" w:space="0" w:color="auto"/>
      </w:divBdr>
    </w:div>
    <w:div w:id="1293444476">
      <w:bodyDiv w:val="1"/>
      <w:marLeft w:val="0"/>
      <w:marRight w:val="0"/>
      <w:marTop w:val="0"/>
      <w:marBottom w:val="0"/>
      <w:divBdr>
        <w:top w:val="none" w:sz="0" w:space="0" w:color="auto"/>
        <w:left w:val="none" w:sz="0" w:space="0" w:color="auto"/>
        <w:bottom w:val="none" w:sz="0" w:space="0" w:color="auto"/>
        <w:right w:val="none" w:sz="0" w:space="0" w:color="auto"/>
      </w:divBdr>
    </w:div>
    <w:div w:id="1294873891">
      <w:bodyDiv w:val="1"/>
      <w:marLeft w:val="0"/>
      <w:marRight w:val="0"/>
      <w:marTop w:val="0"/>
      <w:marBottom w:val="0"/>
      <w:divBdr>
        <w:top w:val="none" w:sz="0" w:space="0" w:color="auto"/>
        <w:left w:val="none" w:sz="0" w:space="0" w:color="auto"/>
        <w:bottom w:val="none" w:sz="0" w:space="0" w:color="auto"/>
        <w:right w:val="none" w:sz="0" w:space="0" w:color="auto"/>
      </w:divBdr>
    </w:div>
    <w:div w:id="1295330846">
      <w:bodyDiv w:val="1"/>
      <w:marLeft w:val="0"/>
      <w:marRight w:val="0"/>
      <w:marTop w:val="0"/>
      <w:marBottom w:val="0"/>
      <w:divBdr>
        <w:top w:val="none" w:sz="0" w:space="0" w:color="auto"/>
        <w:left w:val="none" w:sz="0" w:space="0" w:color="auto"/>
        <w:bottom w:val="none" w:sz="0" w:space="0" w:color="auto"/>
        <w:right w:val="none" w:sz="0" w:space="0" w:color="auto"/>
      </w:divBdr>
    </w:div>
    <w:div w:id="1344210828">
      <w:bodyDiv w:val="1"/>
      <w:marLeft w:val="0"/>
      <w:marRight w:val="0"/>
      <w:marTop w:val="0"/>
      <w:marBottom w:val="0"/>
      <w:divBdr>
        <w:top w:val="none" w:sz="0" w:space="0" w:color="auto"/>
        <w:left w:val="none" w:sz="0" w:space="0" w:color="auto"/>
        <w:bottom w:val="none" w:sz="0" w:space="0" w:color="auto"/>
        <w:right w:val="none" w:sz="0" w:space="0" w:color="auto"/>
      </w:divBdr>
    </w:div>
    <w:div w:id="1349792746">
      <w:bodyDiv w:val="1"/>
      <w:marLeft w:val="0"/>
      <w:marRight w:val="0"/>
      <w:marTop w:val="0"/>
      <w:marBottom w:val="0"/>
      <w:divBdr>
        <w:top w:val="none" w:sz="0" w:space="0" w:color="auto"/>
        <w:left w:val="none" w:sz="0" w:space="0" w:color="auto"/>
        <w:bottom w:val="none" w:sz="0" w:space="0" w:color="auto"/>
        <w:right w:val="none" w:sz="0" w:space="0" w:color="auto"/>
      </w:divBdr>
    </w:div>
    <w:div w:id="1361786574">
      <w:bodyDiv w:val="1"/>
      <w:marLeft w:val="0"/>
      <w:marRight w:val="0"/>
      <w:marTop w:val="0"/>
      <w:marBottom w:val="0"/>
      <w:divBdr>
        <w:top w:val="none" w:sz="0" w:space="0" w:color="auto"/>
        <w:left w:val="none" w:sz="0" w:space="0" w:color="auto"/>
        <w:bottom w:val="none" w:sz="0" w:space="0" w:color="auto"/>
        <w:right w:val="none" w:sz="0" w:space="0" w:color="auto"/>
      </w:divBdr>
    </w:div>
    <w:div w:id="1404257961">
      <w:bodyDiv w:val="1"/>
      <w:marLeft w:val="0"/>
      <w:marRight w:val="0"/>
      <w:marTop w:val="0"/>
      <w:marBottom w:val="0"/>
      <w:divBdr>
        <w:top w:val="none" w:sz="0" w:space="0" w:color="auto"/>
        <w:left w:val="none" w:sz="0" w:space="0" w:color="auto"/>
        <w:bottom w:val="none" w:sz="0" w:space="0" w:color="auto"/>
        <w:right w:val="none" w:sz="0" w:space="0" w:color="auto"/>
      </w:divBdr>
    </w:div>
    <w:div w:id="1432628543">
      <w:bodyDiv w:val="1"/>
      <w:marLeft w:val="0"/>
      <w:marRight w:val="0"/>
      <w:marTop w:val="0"/>
      <w:marBottom w:val="0"/>
      <w:divBdr>
        <w:top w:val="none" w:sz="0" w:space="0" w:color="auto"/>
        <w:left w:val="none" w:sz="0" w:space="0" w:color="auto"/>
        <w:bottom w:val="none" w:sz="0" w:space="0" w:color="auto"/>
        <w:right w:val="none" w:sz="0" w:space="0" w:color="auto"/>
      </w:divBdr>
    </w:div>
    <w:div w:id="1469590013">
      <w:bodyDiv w:val="1"/>
      <w:marLeft w:val="0"/>
      <w:marRight w:val="0"/>
      <w:marTop w:val="0"/>
      <w:marBottom w:val="0"/>
      <w:divBdr>
        <w:top w:val="none" w:sz="0" w:space="0" w:color="auto"/>
        <w:left w:val="none" w:sz="0" w:space="0" w:color="auto"/>
        <w:bottom w:val="none" w:sz="0" w:space="0" w:color="auto"/>
        <w:right w:val="none" w:sz="0" w:space="0" w:color="auto"/>
      </w:divBdr>
    </w:div>
    <w:div w:id="1477798493">
      <w:bodyDiv w:val="1"/>
      <w:marLeft w:val="0"/>
      <w:marRight w:val="0"/>
      <w:marTop w:val="0"/>
      <w:marBottom w:val="0"/>
      <w:divBdr>
        <w:top w:val="none" w:sz="0" w:space="0" w:color="auto"/>
        <w:left w:val="none" w:sz="0" w:space="0" w:color="auto"/>
        <w:bottom w:val="none" w:sz="0" w:space="0" w:color="auto"/>
        <w:right w:val="none" w:sz="0" w:space="0" w:color="auto"/>
      </w:divBdr>
    </w:div>
    <w:div w:id="1499267141">
      <w:bodyDiv w:val="1"/>
      <w:marLeft w:val="0"/>
      <w:marRight w:val="0"/>
      <w:marTop w:val="0"/>
      <w:marBottom w:val="0"/>
      <w:divBdr>
        <w:top w:val="none" w:sz="0" w:space="0" w:color="auto"/>
        <w:left w:val="none" w:sz="0" w:space="0" w:color="auto"/>
        <w:bottom w:val="none" w:sz="0" w:space="0" w:color="auto"/>
        <w:right w:val="none" w:sz="0" w:space="0" w:color="auto"/>
      </w:divBdr>
    </w:div>
    <w:div w:id="1591692172">
      <w:bodyDiv w:val="1"/>
      <w:marLeft w:val="0"/>
      <w:marRight w:val="0"/>
      <w:marTop w:val="0"/>
      <w:marBottom w:val="0"/>
      <w:divBdr>
        <w:top w:val="none" w:sz="0" w:space="0" w:color="auto"/>
        <w:left w:val="none" w:sz="0" w:space="0" w:color="auto"/>
        <w:bottom w:val="none" w:sz="0" w:space="0" w:color="auto"/>
        <w:right w:val="none" w:sz="0" w:space="0" w:color="auto"/>
      </w:divBdr>
    </w:div>
    <w:div w:id="1603344713">
      <w:bodyDiv w:val="1"/>
      <w:marLeft w:val="0"/>
      <w:marRight w:val="0"/>
      <w:marTop w:val="0"/>
      <w:marBottom w:val="0"/>
      <w:divBdr>
        <w:top w:val="none" w:sz="0" w:space="0" w:color="auto"/>
        <w:left w:val="none" w:sz="0" w:space="0" w:color="auto"/>
        <w:bottom w:val="none" w:sz="0" w:space="0" w:color="auto"/>
        <w:right w:val="none" w:sz="0" w:space="0" w:color="auto"/>
      </w:divBdr>
    </w:div>
    <w:div w:id="1691445961">
      <w:bodyDiv w:val="1"/>
      <w:marLeft w:val="0"/>
      <w:marRight w:val="0"/>
      <w:marTop w:val="0"/>
      <w:marBottom w:val="0"/>
      <w:divBdr>
        <w:top w:val="none" w:sz="0" w:space="0" w:color="auto"/>
        <w:left w:val="none" w:sz="0" w:space="0" w:color="auto"/>
        <w:bottom w:val="none" w:sz="0" w:space="0" w:color="auto"/>
        <w:right w:val="none" w:sz="0" w:space="0" w:color="auto"/>
      </w:divBdr>
    </w:div>
    <w:div w:id="1694530286">
      <w:bodyDiv w:val="1"/>
      <w:marLeft w:val="0"/>
      <w:marRight w:val="0"/>
      <w:marTop w:val="0"/>
      <w:marBottom w:val="0"/>
      <w:divBdr>
        <w:top w:val="none" w:sz="0" w:space="0" w:color="auto"/>
        <w:left w:val="none" w:sz="0" w:space="0" w:color="auto"/>
        <w:bottom w:val="none" w:sz="0" w:space="0" w:color="auto"/>
        <w:right w:val="none" w:sz="0" w:space="0" w:color="auto"/>
      </w:divBdr>
    </w:div>
    <w:div w:id="1722056194">
      <w:bodyDiv w:val="1"/>
      <w:marLeft w:val="0"/>
      <w:marRight w:val="0"/>
      <w:marTop w:val="0"/>
      <w:marBottom w:val="0"/>
      <w:divBdr>
        <w:top w:val="none" w:sz="0" w:space="0" w:color="auto"/>
        <w:left w:val="none" w:sz="0" w:space="0" w:color="auto"/>
        <w:bottom w:val="none" w:sz="0" w:space="0" w:color="auto"/>
        <w:right w:val="none" w:sz="0" w:space="0" w:color="auto"/>
      </w:divBdr>
    </w:div>
    <w:div w:id="1737823922">
      <w:bodyDiv w:val="1"/>
      <w:marLeft w:val="0"/>
      <w:marRight w:val="0"/>
      <w:marTop w:val="0"/>
      <w:marBottom w:val="0"/>
      <w:divBdr>
        <w:top w:val="none" w:sz="0" w:space="0" w:color="auto"/>
        <w:left w:val="none" w:sz="0" w:space="0" w:color="auto"/>
        <w:bottom w:val="none" w:sz="0" w:space="0" w:color="auto"/>
        <w:right w:val="none" w:sz="0" w:space="0" w:color="auto"/>
      </w:divBdr>
    </w:div>
    <w:div w:id="1742947539">
      <w:bodyDiv w:val="1"/>
      <w:marLeft w:val="0"/>
      <w:marRight w:val="0"/>
      <w:marTop w:val="0"/>
      <w:marBottom w:val="0"/>
      <w:divBdr>
        <w:top w:val="none" w:sz="0" w:space="0" w:color="auto"/>
        <w:left w:val="none" w:sz="0" w:space="0" w:color="auto"/>
        <w:bottom w:val="none" w:sz="0" w:space="0" w:color="auto"/>
        <w:right w:val="none" w:sz="0" w:space="0" w:color="auto"/>
      </w:divBdr>
    </w:div>
    <w:div w:id="1750810676">
      <w:bodyDiv w:val="1"/>
      <w:marLeft w:val="0"/>
      <w:marRight w:val="0"/>
      <w:marTop w:val="0"/>
      <w:marBottom w:val="0"/>
      <w:divBdr>
        <w:top w:val="none" w:sz="0" w:space="0" w:color="auto"/>
        <w:left w:val="none" w:sz="0" w:space="0" w:color="auto"/>
        <w:bottom w:val="none" w:sz="0" w:space="0" w:color="auto"/>
        <w:right w:val="none" w:sz="0" w:space="0" w:color="auto"/>
      </w:divBdr>
    </w:div>
    <w:div w:id="1771663712">
      <w:bodyDiv w:val="1"/>
      <w:marLeft w:val="0"/>
      <w:marRight w:val="0"/>
      <w:marTop w:val="0"/>
      <w:marBottom w:val="0"/>
      <w:divBdr>
        <w:top w:val="none" w:sz="0" w:space="0" w:color="auto"/>
        <w:left w:val="none" w:sz="0" w:space="0" w:color="auto"/>
        <w:bottom w:val="none" w:sz="0" w:space="0" w:color="auto"/>
        <w:right w:val="none" w:sz="0" w:space="0" w:color="auto"/>
      </w:divBdr>
    </w:div>
    <w:div w:id="1781798604">
      <w:bodyDiv w:val="1"/>
      <w:marLeft w:val="0"/>
      <w:marRight w:val="0"/>
      <w:marTop w:val="0"/>
      <w:marBottom w:val="0"/>
      <w:divBdr>
        <w:top w:val="none" w:sz="0" w:space="0" w:color="auto"/>
        <w:left w:val="none" w:sz="0" w:space="0" w:color="auto"/>
        <w:bottom w:val="none" w:sz="0" w:space="0" w:color="auto"/>
        <w:right w:val="none" w:sz="0" w:space="0" w:color="auto"/>
      </w:divBdr>
    </w:div>
    <w:div w:id="1824855821">
      <w:bodyDiv w:val="1"/>
      <w:marLeft w:val="0"/>
      <w:marRight w:val="0"/>
      <w:marTop w:val="0"/>
      <w:marBottom w:val="0"/>
      <w:divBdr>
        <w:top w:val="none" w:sz="0" w:space="0" w:color="auto"/>
        <w:left w:val="none" w:sz="0" w:space="0" w:color="auto"/>
        <w:bottom w:val="none" w:sz="0" w:space="0" w:color="auto"/>
        <w:right w:val="none" w:sz="0" w:space="0" w:color="auto"/>
      </w:divBdr>
    </w:div>
    <w:div w:id="1842239694">
      <w:bodyDiv w:val="1"/>
      <w:marLeft w:val="0"/>
      <w:marRight w:val="0"/>
      <w:marTop w:val="0"/>
      <w:marBottom w:val="0"/>
      <w:divBdr>
        <w:top w:val="none" w:sz="0" w:space="0" w:color="auto"/>
        <w:left w:val="none" w:sz="0" w:space="0" w:color="auto"/>
        <w:bottom w:val="none" w:sz="0" w:space="0" w:color="auto"/>
        <w:right w:val="none" w:sz="0" w:space="0" w:color="auto"/>
      </w:divBdr>
    </w:div>
    <w:div w:id="1858277203">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20870688">
      <w:bodyDiv w:val="1"/>
      <w:marLeft w:val="0"/>
      <w:marRight w:val="0"/>
      <w:marTop w:val="0"/>
      <w:marBottom w:val="0"/>
      <w:divBdr>
        <w:top w:val="none" w:sz="0" w:space="0" w:color="auto"/>
        <w:left w:val="none" w:sz="0" w:space="0" w:color="auto"/>
        <w:bottom w:val="none" w:sz="0" w:space="0" w:color="auto"/>
        <w:right w:val="none" w:sz="0" w:space="0" w:color="auto"/>
      </w:divBdr>
    </w:div>
    <w:div w:id="1922788859">
      <w:bodyDiv w:val="1"/>
      <w:marLeft w:val="0"/>
      <w:marRight w:val="0"/>
      <w:marTop w:val="0"/>
      <w:marBottom w:val="0"/>
      <w:divBdr>
        <w:top w:val="none" w:sz="0" w:space="0" w:color="auto"/>
        <w:left w:val="none" w:sz="0" w:space="0" w:color="auto"/>
        <w:bottom w:val="none" w:sz="0" w:space="0" w:color="auto"/>
        <w:right w:val="none" w:sz="0" w:space="0" w:color="auto"/>
      </w:divBdr>
    </w:div>
    <w:div w:id="1932926373">
      <w:bodyDiv w:val="1"/>
      <w:marLeft w:val="0"/>
      <w:marRight w:val="0"/>
      <w:marTop w:val="0"/>
      <w:marBottom w:val="0"/>
      <w:divBdr>
        <w:top w:val="none" w:sz="0" w:space="0" w:color="auto"/>
        <w:left w:val="none" w:sz="0" w:space="0" w:color="auto"/>
        <w:bottom w:val="none" w:sz="0" w:space="0" w:color="auto"/>
        <w:right w:val="none" w:sz="0" w:space="0" w:color="auto"/>
      </w:divBdr>
    </w:div>
    <w:div w:id="1952587118">
      <w:bodyDiv w:val="1"/>
      <w:marLeft w:val="0"/>
      <w:marRight w:val="0"/>
      <w:marTop w:val="0"/>
      <w:marBottom w:val="0"/>
      <w:divBdr>
        <w:top w:val="none" w:sz="0" w:space="0" w:color="auto"/>
        <w:left w:val="none" w:sz="0" w:space="0" w:color="auto"/>
        <w:bottom w:val="none" w:sz="0" w:space="0" w:color="auto"/>
        <w:right w:val="none" w:sz="0" w:space="0" w:color="auto"/>
      </w:divBdr>
    </w:div>
    <w:div w:id="2033872256">
      <w:bodyDiv w:val="1"/>
      <w:marLeft w:val="0"/>
      <w:marRight w:val="0"/>
      <w:marTop w:val="0"/>
      <w:marBottom w:val="0"/>
      <w:divBdr>
        <w:top w:val="none" w:sz="0" w:space="0" w:color="auto"/>
        <w:left w:val="none" w:sz="0" w:space="0" w:color="auto"/>
        <w:bottom w:val="none" w:sz="0" w:space="0" w:color="auto"/>
        <w:right w:val="none" w:sz="0" w:space="0" w:color="auto"/>
      </w:divBdr>
    </w:div>
    <w:div w:id="2043241378">
      <w:bodyDiv w:val="1"/>
      <w:marLeft w:val="0"/>
      <w:marRight w:val="0"/>
      <w:marTop w:val="0"/>
      <w:marBottom w:val="0"/>
      <w:divBdr>
        <w:top w:val="none" w:sz="0" w:space="0" w:color="auto"/>
        <w:left w:val="none" w:sz="0" w:space="0" w:color="auto"/>
        <w:bottom w:val="none" w:sz="0" w:space="0" w:color="auto"/>
        <w:right w:val="none" w:sz="0" w:space="0" w:color="auto"/>
      </w:divBdr>
    </w:div>
    <w:div w:id="2061438398">
      <w:bodyDiv w:val="1"/>
      <w:marLeft w:val="0"/>
      <w:marRight w:val="0"/>
      <w:marTop w:val="0"/>
      <w:marBottom w:val="0"/>
      <w:divBdr>
        <w:top w:val="none" w:sz="0" w:space="0" w:color="auto"/>
        <w:left w:val="none" w:sz="0" w:space="0" w:color="auto"/>
        <w:bottom w:val="none" w:sz="0" w:space="0" w:color="auto"/>
        <w:right w:val="none" w:sz="0" w:space="0" w:color="auto"/>
      </w:divBdr>
    </w:div>
    <w:div w:id="2069761497">
      <w:bodyDiv w:val="1"/>
      <w:marLeft w:val="0"/>
      <w:marRight w:val="0"/>
      <w:marTop w:val="0"/>
      <w:marBottom w:val="0"/>
      <w:divBdr>
        <w:top w:val="none" w:sz="0" w:space="0" w:color="auto"/>
        <w:left w:val="none" w:sz="0" w:space="0" w:color="auto"/>
        <w:bottom w:val="none" w:sz="0" w:space="0" w:color="auto"/>
        <w:right w:val="none" w:sz="0" w:space="0" w:color="auto"/>
      </w:divBdr>
    </w:div>
    <w:div w:id="2073309927">
      <w:bodyDiv w:val="1"/>
      <w:marLeft w:val="0"/>
      <w:marRight w:val="0"/>
      <w:marTop w:val="0"/>
      <w:marBottom w:val="0"/>
      <w:divBdr>
        <w:top w:val="none" w:sz="0" w:space="0" w:color="auto"/>
        <w:left w:val="none" w:sz="0" w:space="0" w:color="auto"/>
        <w:bottom w:val="none" w:sz="0" w:space="0" w:color="auto"/>
        <w:right w:val="none" w:sz="0" w:space="0" w:color="auto"/>
      </w:divBdr>
    </w:div>
    <w:div w:id="2114669828">
      <w:bodyDiv w:val="1"/>
      <w:marLeft w:val="0"/>
      <w:marRight w:val="0"/>
      <w:marTop w:val="0"/>
      <w:marBottom w:val="0"/>
      <w:divBdr>
        <w:top w:val="none" w:sz="0" w:space="0" w:color="auto"/>
        <w:left w:val="none" w:sz="0" w:space="0" w:color="auto"/>
        <w:bottom w:val="none" w:sz="0" w:space="0" w:color="auto"/>
        <w:right w:val="none" w:sz="0" w:space="0" w:color="auto"/>
      </w:divBdr>
    </w:div>
    <w:div w:id="2119912829">
      <w:bodyDiv w:val="1"/>
      <w:marLeft w:val="0"/>
      <w:marRight w:val="0"/>
      <w:marTop w:val="0"/>
      <w:marBottom w:val="0"/>
      <w:divBdr>
        <w:top w:val="none" w:sz="0" w:space="0" w:color="auto"/>
        <w:left w:val="none" w:sz="0" w:space="0" w:color="auto"/>
        <w:bottom w:val="none" w:sz="0" w:space="0" w:color="auto"/>
        <w:right w:val="none" w:sz="0" w:space="0" w:color="auto"/>
      </w:divBdr>
    </w:div>
    <w:div w:id="2122649166">
      <w:bodyDiv w:val="1"/>
      <w:marLeft w:val="0"/>
      <w:marRight w:val="0"/>
      <w:marTop w:val="0"/>
      <w:marBottom w:val="0"/>
      <w:divBdr>
        <w:top w:val="none" w:sz="0" w:space="0" w:color="auto"/>
        <w:left w:val="none" w:sz="0" w:space="0" w:color="auto"/>
        <w:bottom w:val="none" w:sz="0" w:space="0" w:color="auto"/>
        <w:right w:val="none" w:sz="0" w:space="0" w:color="auto"/>
      </w:divBdr>
    </w:div>
    <w:div w:id="214454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3" Type="http://schemas.openxmlformats.org/officeDocument/2006/relationships/hyperlink" Target="https://www.rts-tender.ru/" TargetMode="External"/><Relationship Id="rId18"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rts-tender.ru/" TargetMode="External"/><Relationship Id="rId2" Type="http://schemas.openxmlformats.org/officeDocument/2006/relationships/numbering" Target="numbering.xml"/><Relationship Id="rId16" Type="http://schemas.openxmlformats.org/officeDocument/2006/relationships/hyperlink" Target="https://www" TargetMode="External"/><Relationship Id="rId20" Type="http://schemas.openxmlformats.org/officeDocument/2006/relationships/hyperlink" Target="https://www.rts-tende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rts-tender.ru/" TargetMode="External"/><Relationship Id="rId10" Type="http://schemas.openxmlformats.org/officeDocument/2006/relationships/header" Target="header1.xml"/><Relationship Id="rId19" Type="http://schemas.openxmlformats.org/officeDocument/2006/relationships/hyperlink" Target="https://www.rts-tender.ru/" TargetMode="External"/><Relationship Id="rId4" Type="http://schemas.openxmlformats.org/officeDocument/2006/relationships/settings" Target="settings.xml"/><Relationship Id="rId9"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4" Type="http://schemas.openxmlformats.org/officeDocument/2006/relationships/hyperlink" Target="http://www"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446586-8963-4F88-8A17-E0DE9BD59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1046</TotalTime>
  <Pages>25</Pages>
  <Words>13335</Words>
  <Characters>76012</Characters>
  <Application>Microsoft Office Word</Application>
  <DocSecurity>0</DocSecurity>
  <Lines>633</Lines>
  <Paragraphs>178</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
  <LinksUpToDate>false</LinksUpToDate>
  <CharactersWithSpaces>89169</CharactersWithSpaces>
  <SharedDoc>false</SharedDoc>
  <HLinks>
    <vt:vector size="90" baseType="variant">
      <vt:variant>
        <vt:i4>4653171</vt:i4>
      </vt:variant>
      <vt:variant>
        <vt:i4>42</vt:i4>
      </vt:variant>
      <vt:variant>
        <vt:i4>0</vt:i4>
      </vt:variant>
      <vt:variant>
        <vt:i4>5</vt:i4>
      </vt:variant>
      <vt:variant>
        <vt:lpwstr>mailto:lenmor@lenmor.ru</vt:lpwstr>
      </vt:variant>
      <vt:variant>
        <vt:lpwstr/>
      </vt:variant>
      <vt:variant>
        <vt:i4>983161</vt:i4>
      </vt:variant>
      <vt:variant>
        <vt:i4>39</vt:i4>
      </vt:variant>
      <vt:variant>
        <vt:i4>0</vt:i4>
      </vt:variant>
      <vt:variant>
        <vt:i4>5</vt:i4>
      </vt:variant>
      <vt:variant>
        <vt:lpwstr>mailto:Taisia.Tesleva@lenmor.ru</vt:lpwstr>
      </vt:variant>
      <vt:variant>
        <vt:lpwstr/>
      </vt:variant>
      <vt:variant>
        <vt:i4>3604574</vt:i4>
      </vt:variant>
      <vt:variant>
        <vt:i4>36</vt:i4>
      </vt:variant>
      <vt:variant>
        <vt:i4>0</vt:i4>
      </vt:variant>
      <vt:variant>
        <vt:i4>5</vt:i4>
      </vt:variant>
      <vt:variant>
        <vt:lpwstr>mailto:Elena.Ekimova@lenmor.ru</vt:lpwstr>
      </vt:variant>
      <vt:variant>
        <vt:lpwstr/>
      </vt:variant>
      <vt:variant>
        <vt:i4>4063294</vt:i4>
      </vt:variant>
      <vt:variant>
        <vt:i4>33</vt:i4>
      </vt:variant>
      <vt:variant>
        <vt:i4>0</vt:i4>
      </vt:variant>
      <vt:variant>
        <vt:i4>5</vt:i4>
      </vt:variant>
      <vt:variant>
        <vt:lpwstr>https://otc.ru/</vt:lpwstr>
      </vt:variant>
      <vt:variant>
        <vt:lpwstr/>
      </vt:variant>
      <vt:variant>
        <vt:i4>4063294</vt:i4>
      </vt:variant>
      <vt:variant>
        <vt:i4>30</vt:i4>
      </vt:variant>
      <vt:variant>
        <vt:i4>0</vt:i4>
      </vt:variant>
      <vt:variant>
        <vt:i4>5</vt:i4>
      </vt:variant>
      <vt:variant>
        <vt:lpwstr>https://otc.ru/</vt:lpwstr>
      </vt:variant>
      <vt:variant>
        <vt:lpwstr/>
      </vt:variant>
      <vt:variant>
        <vt:i4>4063294</vt:i4>
      </vt:variant>
      <vt:variant>
        <vt:i4>27</vt:i4>
      </vt:variant>
      <vt:variant>
        <vt:i4>0</vt:i4>
      </vt:variant>
      <vt:variant>
        <vt:i4>5</vt:i4>
      </vt:variant>
      <vt:variant>
        <vt:lpwstr>https://otc.ru/</vt:lpwstr>
      </vt:variant>
      <vt:variant>
        <vt:lpwstr/>
      </vt:variant>
      <vt:variant>
        <vt:i4>7274549</vt:i4>
      </vt:variant>
      <vt:variant>
        <vt:i4>24</vt:i4>
      </vt:variant>
      <vt:variant>
        <vt:i4>0</vt:i4>
      </vt:variant>
      <vt:variant>
        <vt:i4>5</vt:i4>
      </vt:variant>
      <vt:variant>
        <vt:lpwstr>http://www.zakupki.gov.ru/</vt:lpwstr>
      </vt:variant>
      <vt:variant>
        <vt:lpwstr/>
      </vt:variant>
      <vt:variant>
        <vt:i4>4063294</vt:i4>
      </vt:variant>
      <vt:variant>
        <vt:i4>21</vt:i4>
      </vt:variant>
      <vt:variant>
        <vt:i4>0</vt:i4>
      </vt:variant>
      <vt:variant>
        <vt:i4>5</vt:i4>
      </vt:variant>
      <vt:variant>
        <vt:lpwstr>https://otc.ru/</vt:lpwstr>
      </vt:variant>
      <vt:variant>
        <vt:lpwstr/>
      </vt:variant>
      <vt:variant>
        <vt:i4>4063294</vt:i4>
      </vt:variant>
      <vt:variant>
        <vt:i4>18</vt:i4>
      </vt:variant>
      <vt:variant>
        <vt:i4>0</vt:i4>
      </vt:variant>
      <vt:variant>
        <vt:i4>5</vt:i4>
      </vt:variant>
      <vt:variant>
        <vt:lpwstr>https://otc.ru/</vt:lpwstr>
      </vt:variant>
      <vt:variant>
        <vt:lpwstr/>
      </vt:variant>
      <vt:variant>
        <vt:i4>4063294</vt:i4>
      </vt:variant>
      <vt:variant>
        <vt:i4>15</vt:i4>
      </vt:variant>
      <vt:variant>
        <vt:i4>0</vt:i4>
      </vt:variant>
      <vt:variant>
        <vt:i4>5</vt:i4>
      </vt:variant>
      <vt:variant>
        <vt:lpwstr>https://otc.ru/</vt:lpwstr>
      </vt:variant>
      <vt:variant>
        <vt:lpwstr/>
      </vt:variant>
      <vt:variant>
        <vt:i4>4063294</vt:i4>
      </vt:variant>
      <vt:variant>
        <vt:i4>12</vt:i4>
      </vt:variant>
      <vt:variant>
        <vt:i4>0</vt:i4>
      </vt:variant>
      <vt:variant>
        <vt:i4>5</vt:i4>
      </vt:variant>
      <vt:variant>
        <vt:lpwstr>https://otc.ru/</vt:lpwstr>
      </vt:variant>
      <vt:variant>
        <vt:lpwstr/>
      </vt:variant>
      <vt:variant>
        <vt:i4>4063294</vt:i4>
      </vt:variant>
      <vt:variant>
        <vt:i4>9</vt:i4>
      </vt:variant>
      <vt:variant>
        <vt:i4>0</vt:i4>
      </vt:variant>
      <vt:variant>
        <vt:i4>5</vt:i4>
      </vt:variant>
      <vt:variant>
        <vt:lpwstr>https://otc.ru/</vt:lpwstr>
      </vt:variant>
      <vt:variant>
        <vt:lpwstr/>
      </vt:variant>
      <vt:variant>
        <vt:i4>5309503</vt:i4>
      </vt:variant>
      <vt:variant>
        <vt:i4>6</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_Toc308775106</vt:lpwstr>
      </vt:variant>
      <vt:variant>
        <vt:i4>5309503</vt:i4>
      </vt:variant>
      <vt:variant>
        <vt:i4>3</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_Toc308775103</vt:lpwstr>
      </vt:variant>
      <vt:variant>
        <vt:i4>1376317</vt:i4>
      </vt:variant>
      <vt:variant>
        <vt:i4>0</vt:i4>
      </vt:variant>
      <vt:variant>
        <vt:i4>0</vt:i4>
      </vt:variant>
      <vt:variant>
        <vt:i4>5</vt:i4>
      </vt:variant>
      <vt:variant>
        <vt:lpwstr/>
      </vt:variant>
      <vt:variant>
        <vt:lpwstr>_Toc308775100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gorbunov</dc:creator>
  <cp:lastModifiedBy>Барун Ольга Григорьевна</cp:lastModifiedBy>
  <cp:revision>168</cp:revision>
  <cp:lastPrinted>2022-11-17T10:23:00Z</cp:lastPrinted>
  <dcterms:created xsi:type="dcterms:W3CDTF">2021-11-26T07:07:00Z</dcterms:created>
  <dcterms:modified xsi:type="dcterms:W3CDTF">2022-11-17T12:08:00Z</dcterms:modified>
</cp:coreProperties>
</file>